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490" w14:textId="77777777" w:rsidR="005B64B7" w:rsidRPr="00DD3927" w:rsidRDefault="005B64B7" w:rsidP="003139A5">
      <w:pPr>
        <w:overflowPunct/>
        <w:autoSpaceDE/>
        <w:autoSpaceDN/>
        <w:adjustRightInd/>
        <w:ind w:left="2148" w:right="-285"/>
        <w:rPr>
          <w:rFonts w:ascii="Times New Roman" w:hAnsi="Times New Roman"/>
          <w:b/>
          <w:sz w:val="32"/>
          <w:szCs w:val="32"/>
          <w:lang w:val="uk-UA" w:eastAsia="en-US"/>
        </w:rPr>
      </w:pPr>
      <w:r>
        <w:rPr>
          <w:rFonts w:ascii="Times New Roman" w:hAnsi="Times New Roman"/>
          <w:b/>
          <w:sz w:val="32"/>
          <w:szCs w:val="32"/>
          <w:lang w:val="ru-RU" w:eastAsia="en-US"/>
        </w:rPr>
        <w:t xml:space="preserve">     </w:t>
      </w:r>
      <w:r w:rsidRPr="00DD3927">
        <w:rPr>
          <w:rFonts w:ascii="Times New Roman" w:hAnsi="Times New Roman"/>
          <w:b/>
          <w:sz w:val="32"/>
          <w:szCs w:val="32"/>
          <w:lang w:val="ru-RU" w:eastAsia="en-US"/>
        </w:rPr>
        <w:t xml:space="preserve">ОБУХІВСЬКА МІСЬКА </w:t>
      </w:r>
      <w:r w:rsidRPr="00DD3927">
        <w:rPr>
          <w:rFonts w:ascii="Times New Roman" w:hAnsi="Times New Roman"/>
          <w:b/>
          <w:sz w:val="32"/>
          <w:szCs w:val="32"/>
          <w:lang w:val="uk-UA" w:eastAsia="en-US"/>
        </w:rPr>
        <w:t>РАДА                  проект</w:t>
      </w:r>
    </w:p>
    <w:p w14:paraId="128E5CA5" w14:textId="77777777" w:rsidR="005B64B7" w:rsidRPr="00DD3927" w:rsidRDefault="005B64B7" w:rsidP="003139A5">
      <w:pPr>
        <w:overflowPunct/>
        <w:autoSpaceDE/>
        <w:autoSpaceDN/>
        <w:adjustRightInd/>
        <w:ind w:right="-285"/>
        <w:jc w:val="center"/>
        <w:rPr>
          <w:rFonts w:ascii="Times New Roman" w:hAnsi="Times New Roman"/>
          <w:b/>
          <w:sz w:val="32"/>
          <w:szCs w:val="32"/>
          <w:lang w:val="uk-UA"/>
        </w:rPr>
      </w:pPr>
      <w:r w:rsidRPr="00DD3927">
        <w:rPr>
          <w:rFonts w:ascii="Times New Roman" w:hAnsi="Times New Roman"/>
          <w:b/>
          <w:sz w:val="32"/>
          <w:szCs w:val="32"/>
          <w:lang w:val="uk-UA"/>
        </w:rPr>
        <w:t>КИЇВСЬКОЇ ОБЛАСТІ</w:t>
      </w:r>
    </w:p>
    <w:p w14:paraId="7A84E1BB" w14:textId="77777777" w:rsidR="005B64B7" w:rsidRPr="00DD3927" w:rsidRDefault="00330736" w:rsidP="003139A5">
      <w:pPr>
        <w:keepNext/>
        <w:pBdr>
          <w:bottom w:val="single" w:sz="12" w:space="1" w:color="auto"/>
        </w:pBdr>
        <w:tabs>
          <w:tab w:val="left" w:pos="708"/>
          <w:tab w:val="left" w:pos="851"/>
          <w:tab w:val="left" w:pos="1416"/>
          <w:tab w:val="left" w:pos="2124"/>
          <w:tab w:val="left" w:pos="2832"/>
          <w:tab w:val="left" w:pos="3540"/>
          <w:tab w:val="left" w:pos="4248"/>
          <w:tab w:val="left" w:pos="4956"/>
          <w:tab w:val="left" w:pos="5664"/>
          <w:tab w:val="left" w:pos="6948"/>
        </w:tabs>
        <w:overflowPunct/>
        <w:autoSpaceDE/>
        <w:autoSpaceDN/>
        <w:adjustRightInd/>
        <w:ind w:left="5812" w:right="-285" w:hanging="5528"/>
        <w:outlineLvl w:val="1"/>
        <w:rPr>
          <w:rFonts w:ascii="Times New Roman" w:hAnsi="Times New Roman"/>
          <w:b/>
          <w:sz w:val="4"/>
          <w:szCs w:val="28"/>
          <w:lang w:val="uk-UA"/>
        </w:rPr>
      </w:pPr>
      <w:r>
        <w:rPr>
          <w:rFonts w:ascii="Times New Roman" w:hAnsi="Times New Roman"/>
          <w:b/>
          <w:sz w:val="4"/>
          <w:szCs w:val="28"/>
          <w:lang w:val="uk-UA"/>
        </w:rPr>
        <w:t xml:space="preserve">  </w:t>
      </w:r>
    </w:p>
    <w:p w14:paraId="56D4C130" w14:textId="10A619A9" w:rsidR="005B64B7" w:rsidRPr="00DD3927" w:rsidRDefault="00C31ED2" w:rsidP="003139A5">
      <w:pPr>
        <w:overflowPunct/>
        <w:autoSpaceDE/>
        <w:autoSpaceDN/>
        <w:adjustRightInd/>
        <w:ind w:left="284" w:right="-285"/>
        <w:jc w:val="center"/>
        <w:rPr>
          <w:rFonts w:ascii="Times New Roman" w:hAnsi="Times New Roman"/>
          <w:b/>
          <w:sz w:val="22"/>
          <w:szCs w:val="22"/>
          <w:lang w:val="uk-UA"/>
        </w:rPr>
      </w:pPr>
      <w:r>
        <w:rPr>
          <w:rFonts w:ascii="Times New Roman" w:hAnsi="Times New Roman"/>
          <w:b/>
          <w:bCs/>
          <w:sz w:val="22"/>
          <w:szCs w:val="22"/>
          <w:lang w:val="uk-UA"/>
        </w:rPr>
        <w:t xml:space="preserve">ДЕВ’ЯНОСТО </w:t>
      </w:r>
      <w:r w:rsidR="00B71347">
        <w:rPr>
          <w:rFonts w:ascii="Times New Roman" w:hAnsi="Times New Roman"/>
          <w:b/>
          <w:bCs/>
          <w:sz w:val="22"/>
          <w:szCs w:val="22"/>
          <w:lang w:val="uk-UA"/>
        </w:rPr>
        <w:t>ЧЕТВ</w:t>
      </w:r>
      <w:r w:rsidR="00C0316F">
        <w:rPr>
          <w:rFonts w:ascii="Times New Roman" w:hAnsi="Times New Roman"/>
          <w:b/>
          <w:bCs/>
          <w:sz w:val="22"/>
          <w:szCs w:val="22"/>
          <w:lang w:val="uk-UA"/>
        </w:rPr>
        <w:t>ЕРТА</w:t>
      </w:r>
      <w:r w:rsidR="007D260A">
        <w:rPr>
          <w:rFonts w:ascii="Times New Roman" w:hAnsi="Times New Roman"/>
          <w:b/>
          <w:bCs/>
          <w:sz w:val="22"/>
          <w:szCs w:val="22"/>
          <w:lang w:val="uk-UA"/>
        </w:rPr>
        <w:t xml:space="preserve"> </w:t>
      </w:r>
      <w:r w:rsidR="005B64B7" w:rsidRPr="00DD3927">
        <w:rPr>
          <w:rFonts w:ascii="Times New Roman" w:hAnsi="Times New Roman"/>
          <w:b/>
          <w:bCs/>
          <w:sz w:val="22"/>
          <w:szCs w:val="22"/>
          <w:lang w:val="uk-UA"/>
        </w:rPr>
        <w:t>СЕСІЯ ВОСЬМОГО</w:t>
      </w:r>
      <w:r w:rsidR="005B64B7" w:rsidRPr="00DD3927">
        <w:rPr>
          <w:rFonts w:ascii="Times New Roman" w:hAnsi="Times New Roman"/>
          <w:b/>
          <w:sz w:val="22"/>
          <w:szCs w:val="22"/>
          <w:lang w:val="uk-UA"/>
        </w:rPr>
        <w:t xml:space="preserve"> СКЛИКАННЯ</w:t>
      </w:r>
    </w:p>
    <w:p w14:paraId="3B042AD3" w14:textId="77777777" w:rsidR="005B64B7" w:rsidRPr="00DD3927" w:rsidRDefault="005B64B7" w:rsidP="003139A5">
      <w:pPr>
        <w:keepNext/>
        <w:overflowPunct/>
        <w:autoSpaceDE/>
        <w:autoSpaceDN/>
        <w:adjustRightInd/>
        <w:spacing w:before="240" w:after="60"/>
        <w:ind w:left="284" w:right="-285"/>
        <w:jc w:val="center"/>
        <w:outlineLvl w:val="0"/>
        <w:rPr>
          <w:rFonts w:ascii="Times New Roman" w:hAnsi="Times New Roman"/>
          <w:b/>
          <w:bCs/>
          <w:kern w:val="32"/>
          <w:sz w:val="32"/>
          <w:szCs w:val="32"/>
          <w:lang w:val="uk-UA"/>
        </w:rPr>
      </w:pPr>
      <w:r w:rsidRPr="00DD3927">
        <w:rPr>
          <w:rFonts w:ascii="Times New Roman" w:hAnsi="Times New Roman"/>
          <w:b/>
          <w:bCs/>
          <w:kern w:val="32"/>
          <w:sz w:val="32"/>
          <w:szCs w:val="32"/>
          <w:lang w:val="uk-UA"/>
        </w:rPr>
        <w:t xml:space="preserve">Р  І  Ш  Е  Н  </w:t>
      </w:r>
      <w:proofErr w:type="spellStart"/>
      <w:r w:rsidRPr="00DD3927">
        <w:rPr>
          <w:rFonts w:ascii="Times New Roman" w:hAnsi="Times New Roman"/>
          <w:b/>
          <w:bCs/>
          <w:kern w:val="32"/>
          <w:sz w:val="32"/>
          <w:szCs w:val="32"/>
          <w:lang w:val="uk-UA"/>
        </w:rPr>
        <w:t>Н</w:t>
      </w:r>
      <w:proofErr w:type="spellEnd"/>
      <w:r w:rsidRPr="00DD3927">
        <w:rPr>
          <w:rFonts w:ascii="Times New Roman" w:hAnsi="Times New Roman"/>
          <w:b/>
          <w:bCs/>
          <w:kern w:val="32"/>
          <w:sz w:val="32"/>
          <w:szCs w:val="32"/>
          <w:lang w:val="uk-UA"/>
        </w:rPr>
        <w:t xml:space="preserve">  Я</w:t>
      </w:r>
    </w:p>
    <w:p w14:paraId="29EBB912" w14:textId="7A6FE143" w:rsidR="005B64B7" w:rsidRPr="00DD3927" w:rsidRDefault="00C60F5D" w:rsidP="003139A5">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autoSpaceDE/>
        <w:autoSpaceDN/>
        <w:adjustRightInd/>
        <w:spacing w:before="240" w:after="60"/>
        <w:ind w:left="284" w:right="-285"/>
        <w:outlineLvl w:val="0"/>
        <w:rPr>
          <w:rFonts w:ascii="Times New Roman" w:hAnsi="Times New Roman"/>
          <w:b/>
          <w:bCs/>
          <w:kern w:val="32"/>
          <w:szCs w:val="24"/>
          <w:lang w:val="uk-UA"/>
        </w:rPr>
      </w:pPr>
      <w:r>
        <w:rPr>
          <w:rFonts w:ascii="Times New Roman" w:hAnsi="Times New Roman"/>
          <w:b/>
          <w:bCs/>
          <w:kern w:val="32"/>
          <w:szCs w:val="24"/>
          <w:lang w:val="uk-UA"/>
        </w:rPr>
        <w:t>___ _________ 202</w:t>
      </w:r>
      <w:r w:rsidR="00037745">
        <w:rPr>
          <w:rFonts w:ascii="Times New Roman" w:hAnsi="Times New Roman"/>
          <w:b/>
          <w:bCs/>
          <w:kern w:val="32"/>
          <w:szCs w:val="24"/>
          <w:lang w:val="uk-UA"/>
        </w:rPr>
        <w:t>6</w:t>
      </w:r>
      <w:r w:rsidR="005B64B7">
        <w:rPr>
          <w:rFonts w:ascii="Times New Roman" w:hAnsi="Times New Roman"/>
          <w:b/>
          <w:bCs/>
          <w:kern w:val="32"/>
          <w:szCs w:val="24"/>
          <w:lang w:val="uk-UA"/>
        </w:rPr>
        <w:t xml:space="preserve"> р. </w:t>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Pr>
          <w:rFonts w:ascii="Times New Roman" w:hAnsi="Times New Roman"/>
          <w:b/>
          <w:bCs/>
          <w:kern w:val="32"/>
          <w:szCs w:val="24"/>
          <w:lang w:val="uk-UA"/>
        </w:rPr>
        <w:tab/>
      </w:r>
      <w:r w:rsidR="005B64B7" w:rsidRPr="00DD3927">
        <w:rPr>
          <w:rFonts w:ascii="Times New Roman" w:hAnsi="Times New Roman"/>
          <w:b/>
          <w:bCs/>
          <w:kern w:val="32"/>
          <w:szCs w:val="24"/>
          <w:lang w:val="uk-UA"/>
        </w:rPr>
        <w:tab/>
        <w:t xml:space="preserve">               </w:t>
      </w:r>
      <w:r w:rsidR="00A00706">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 xml:space="preserve">  </w:t>
      </w:r>
      <w:r w:rsidR="00C31ED2">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№_____</w:t>
      </w:r>
      <w:r>
        <w:rPr>
          <w:rFonts w:ascii="Times New Roman" w:hAnsi="Times New Roman"/>
          <w:b/>
          <w:bCs/>
          <w:kern w:val="32"/>
          <w:szCs w:val="24"/>
          <w:lang w:val="uk-UA"/>
        </w:rPr>
        <w:t>-</w:t>
      </w:r>
      <w:r w:rsidR="00C31ED2">
        <w:rPr>
          <w:rFonts w:ascii="Times New Roman" w:hAnsi="Times New Roman"/>
          <w:b/>
          <w:bCs/>
          <w:kern w:val="32"/>
          <w:szCs w:val="24"/>
          <w:lang w:val="uk-UA"/>
        </w:rPr>
        <w:t>9</w:t>
      </w:r>
      <w:r w:rsidR="00C0316F">
        <w:rPr>
          <w:rFonts w:ascii="Times New Roman" w:hAnsi="Times New Roman"/>
          <w:b/>
          <w:bCs/>
          <w:kern w:val="32"/>
          <w:szCs w:val="24"/>
          <w:lang w:val="uk-UA"/>
        </w:rPr>
        <w:t>4</w:t>
      </w:r>
      <w:r w:rsidR="005B64B7">
        <w:rPr>
          <w:rFonts w:ascii="Times New Roman" w:hAnsi="Times New Roman"/>
          <w:b/>
          <w:bCs/>
          <w:kern w:val="32"/>
          <w:szCs w:val="24"/>
          <w:lang w:val="uk-UA"/>
        </w:rPr>
        <w:t xml:space="preserve"> </w:t>
      </w:r>
      <w:r w:rsidR="005B64B7" w:rsidRPr="00DD3927">
        <w:rPr>
          <w:rFonts w:ascii="Times New Roman" w:hAnsi="Times New Roman"/>
          <w:b/>
          <w:bCs/>
          <w:kern w:val="32"/>
          <w:szCs w:val="24"/>
          <w:lang w:val="uk-UA"/>
        </w:rPr>
        <w:t xml:space="preserve">- </w:t>
      </w:r>
      <w:r w:rsidR="005B64B7" w:rsidRPr="00DD3927">
        <w:rPr>
          <w:rFonts w:ascii="Times New Roman" w:hAnsi="Times New Roman"/>
          <w:b/>
          <w:bCs/>
          <w:kern w:val="32"/>
          <w:szCs w:val="24"/>
          <w:lang w:val="en-US"/>
        </w:rPr>
        <w:t>V</w:t>
      </w:r>
      <w:r w:rsidR="005B64B7" w:rsidRPr="00DD3927">
        <w:rPr>
          <w:rFonts w:ascii="Times New Roman" w:hAnsi="Times New Roman"/>
          <w:b/>
          <w:bCs/>
          <w:kern w:val="32"/>
          <w:szCs w:val="24"/>
          <w:lang w:val="uk-UA"/>
        </w:rPr>
        <w:t>ІІІ</w:t>
      </w:r>
    </w:p>
    <w:p w14:paraId="5327A7E7" w14:textId="77777777" w:rsidR="005B64B7" w:rsidRPr="00DD3927" w:rsidRDefault="005B64B7" w:rsidP="003139A5">
      <w:pPr>
        <w:overflowPunct/>
        <w:autoSpaceDE/>
        <w:autoSpaceDN/>
        <w:adjustRightInd/>
        <w:ind w:left="284" w:right="-285"/>
        <w:rPr>
          <w:rFonts w:ascii="Times New Roman" w:hAnsi="Times New Roman"/>
          <w:sz w:val="26"/>
          <w:szCs w:val="26"/>
          <w:lang w:val="uk-UA"/>
        </w:rPr>
      </w:pPr>
    </w:p>
    <w:p w14:paraId="16794AB1" w14:textId="4AFA2202" w:rsidR="009E2552" w:rsidRPr="009E2552" w:rsidRDefault="00C60F5D" w:rsidP="003139A5">
      <w:pPr>
        <w:ind w:left="284" w:right="-285"/>
        <w:jc w:val="both"/>
        <w:rPr>
          <w:rFonts w:ascii="Times New Roman" w:hAnsi="Times New Roman"/>
          <w:b/>
          <w:bCs/>
          <w:szCs w:val="28"/>
        </w:rPr>
      </w:pPr>
      <w:r w:rsidRPr="009E2552">
        <w:rPr>
          <w:rFonts w:ascii="Times New Roman" w:hAnsi="Times New Roman"/>
          <w:b/>
          <w:bCs/>
          <w:szCs w:val="28"/>
          <w:lang w:val="uk-UA"/>
        </w:rPr>
        <w:t xml:space="preserve">Про </w:t>
      </w:r>
      <w:r w:rsidR="00AB7D6F" w:rsidRPr="009E2552">
        <w:rPr>
          <w:rFonts w:ascii="Times New Roman" w:hAnsi="Times New Roman"/>
          <w:b/>
          <w:bCs/>
          <w:szCs w:val="28"/>
          <w:lang w:val="uk-UA"/>
        </w:rPr>
        <w:t xml:space="preserve">затвердження Положення </w:t>
      </w:r>
      <w:bookmarkStart w:id="0" w:name="_Hlk221710726"/>
      <w:r w:rsidR="009E2552" w:rsidRPr="009E2552">
        <w:rPr>
          <w:rFonts w:ascii="Times New Roman" w:hAnsi="Times New Roman"/>
          <w:b/>
          <w:bCs/>
          <w:szCs w:val="28"/>
        </w:rPr>
        <w:t>про надання Премії Обухівського міського</w:t>
      </w:r>
      <w:r w:rsidR="00DC01D4">
        <w:rPr>
          <w:rFonts w:ascii="Times New Roman" w:hAnsi="Times New Roman"/>
          <w:b/>
          <w:bCs/>
          <w:szCs w:val="28"/>
          <w:lang w:val="uk-UA"/>
        </w:rPr>
        <w:t xml:space="preserve"> </w:t>
      </w:r>
      <w:r w:rsidR="009E2552" w:rsidRPr="009E2552">
        <w:rPr>
          <w:rFonts w:ascii="Times New Roman" w:hAnsi="Times New Roman"/>
          <w:b/>
          <w:bCs/>
          <w:szCs w:val="28"/>
        </w:rPr>
        <w:t>голови</w:t>
      </w:r>
      <w:r w:rsidR="009E2552" w:rsidRPr="009E2552">
        <w:rPr>
          <w:rFonts w:ascii="Times New Roman" w:hAnsi="Times New Roman"/>
          <w:b/>
          <w:bCs/>
          <w:szCs w:val="28"/>
          <w:lang w:val="uk-UA"/>
        </w:rPr>
        <w:t xml:space="preserve"> </w:t>
      </w:r>
      <w:r w:rsidR="009E2552" w:rsidRPr="009E2552">
        <w:rPr>
          <w:rFonts w:ascii="Times New Roman" w:hAnsi="Times New Roman"/>
          <w:b/>
          <w:bCs/>
          <w:szCs w:val="28"/>
        </w:rPr>
        <w:t>за високі досягнення в галузі фізичної культури та спорту</w:t>
      </w:r>
      <w:bookmarkEnd w:id="0"/>
    </w:p>
    <w:p w14:paraId="336123E2" w14:textId="46332631" w:rsidR="00C60F5D" w:rsidRPr="009E2552" w:rsidRDefault="00C60F5D" w:rsidP="003139A5">
      <w:pPr>
        <w:ind w:left="284" w:right="-285"/>
        <w:jc w:val="both"/>
        <w:rPr>
          <w:rFonts w:ascii="Times New Roman" w:hAnsi="Times New Roman"/>
          <w:iCs/>
          <w:szCs w:val="28"/>
        </w:rPr>
      </w:pPr>
    </w:p>
    <w:p w14:paraId="67EABF06" w14:textId="156E2B3C" w:rsidR="00007C4B" w:rsidRPr="001D3EA8" w:rsidRDefault="00BD0951" w:rsidP="003139A5">
      <w:pPr>
        <w:overflowPunct/>
        <w:autoSpaceDE/>
        <w:autoSpaceDN/>
        <w:adjustRightInd/>
        <w:ind w:left="284" w:right="-285" w:firstLine="567"/>
        <w:jc w:val="both"/>
        <w:rPr>
          <w:rFonts w:ascii="Times New Roman" w:hAnsi="Times New Roman"/>
          <w:bCs/>
          <w:szCs w:val="28"/>
          <w:lang w:val="uk-UA"/>
        </w:rPr>
      </w:pPr>
      <w:r w:rsidRPr="001D3EA8">
        <w:rPr>
          <w:rFonts w:ascii="Times New Roman" w:hAnsi="Times New Roman"/>
          <w:bCs/>
          <w:szCs w:val="28"/>
          <w:lang w:val="uk-UA"/>
        </w:rPr>
        <w:t>Відповідно до статті</w:t>
      </w:r>
      <w:r w:rsidR="00AB7D6F" w:rsidRPr="001D3EA8">
        <w:rPr>
          <w:rFonts w:ascii="Times New Roman" w:hAnsi="Times New Roman"/>
          <w:bCs/>
          <w:szCs w:val="28"/>
          <w:lang w:val="uk-UA"/>
        </w:rPr>
        <w:t xml:space="preserve"> </w:t>
      </w:r>
      <w:r w:rsidRPr="001D3EA8">
        <w:rPr>
          <w:rFonts w:ascii="Times New Roman" w:hAnsi="Times New Roman"/>
          <w:bCs/>
          <w:szCs w:val="28"/>
          <w:lang w:val="uk-UA"/>
        </w:rPr>
        <w:t>26</w:t>
      </w:r>
      <w:r w:rsidR="00AB7D6F" w:rsidRPr="001D3EA8">
        <w:rPr>
          <w:rFonts w:ascii="Times New Roman" w:hAnsi="Times New Roman"/>
          <w:bCs/>
          <w:szCs w:val="28"/>
          <w:lang w:val="uk-UA"/>
        </w:rPr>
        <w:t xml:space="preserve"> Закону України «</w:t>
      </w:r>
      <w:r w:rsidR="00AB7D6F" w:rsidRPr="001D3EA8">
        <w:rPr>
          <w:rFonts w:ascii="Times New Roman" w:hAnsi="Times New Roman"/>
          <w:bCs/>
          <w:szCs w:val="28"/>
          <w:shd w:val="clear" w:color="auto" w:fill="FFFFFF"/>
          <w:lang w:val="uk-UA"/>
        </w:rPr>
        <w:t>Про місцеве самоврядування в Україні»</w:t>
      </w:r>
      <w:r w:rsidR="00AB7D6F" w:rsidRPr="001D3EA8">
        <w:rPr>
          <w:rFonts w:ascii="Times New Roman" w:hAnsi="Times New Roman"/>
          <w:szCs w:val="28"/>
          <w:lang w:val="uk-UA"/>
        </w:rPr>
        <w:t xml:space="preserve">, </w:t>
      </w:r>
      <w:hyperlink r:id="rId8" w:tgtFrame="_blank" w:history="1">
        <w:r w:rsidR="00AB7D6F" w:rsidRPr="001D3EA8">
          <w:rPr>
            <w:rFonts w:ascii="Times New Roman" w:hAnsi="Times New Roman"/>
            <w:szCs w:val="28"/>
            <w:lang w:val="uk-UA"/>
          </w:rPr>
          <w:t>Закону України</w:t>
        </w:r>
      </w:hyperlink>
      <w:r w:rsidR="00AB7D6F" w:rsidRPr="001D3EA8">
        <w:rPr>
          <w:rFonts w:ascii="Times New Roman" w:hAnsi="Times New Roman"/>
          <w:szCs w:val="28"/>
          <w:lang w:val="uk-UA"/>
        </w:rPr>
        <w:t xml:space="preserve"> «Про </w:t>
      </w:r>
      <w:r w:rsidR="008A4B3A" w:rsidRPr="001D3EA8">
        <w:rPr>
          <w:rFonts w:ascii="Times New Roman" w:hAnsi="Times New Roman"/>
          <w:szCs w:val="28"/>
          <w:lang w:val="uk-UA"/>
        </w:rPr>
        <w:t>фізичну культуру і спорт</w:t>
      </w:r>
      <w:r w:rsidRPr="001D3EA8">
        <w:rPr>
          <w:rFonts w:ascii="Times New Roman" w:hAnsi="Times New Roman"/>
          <w:bCs/>
          <w:szCs w:val="28"/>
          <w:lang w:val="uk-UA"/>
        </w:rPr>
        <w:t xml:space="preserve">» </w:t>
      </w:r>
      <w:r w:rsidR="00007C4B" w:rsidRPr="001D3EA8">
        <w:rPr>
          <w:rFonts w:ascii="Times New Roman" w:hAnsi="Times New Roman"/>
          <w:bCs/>
          <w:szCs w:val="28"/>
          <w:lang w:val="uk-UA"/>
        </w:rPr>
        <w:t>з метою всебічного сприяння розбудові і зміцненню престижу Обухівської міської територіальної громади Київської області, підтримки спортивної обдарованості та підвищення спортивного авторитету наставників та тренерів, відзначення кращих спортсменів за результатами їх роботи шляхом участі у Всеукраїнських та Міжнародних змаганнях шляхом здобуття Спортсменами призових місць</w:t>
      </w:r>
      <w:r w:rsidR="00860C99">
        <w:rPr>
          <w:rFonts w:ascii="Times New Roman" w:hAnsi="Times New Roman"/>
          <w:bCs/>
          <w:szCs w:val="28"/>
          <w:lang w:val="uk-UA"/>
        </w:rPr>
        <w:t>,</w:t>
      </w:r>
      <w:r w:rsidR="000A09CC" w:rsidRPr="001D3EA8">
        <w:rPr>
          <w:rFonts w:ascii="Times New Roman" w:hAnsi="Times New Roman"/>
          <w:bCs/>
          <w:szCs w:val="28"/>
          <w:lang w:val="uk-UA"/>
        </w:rPr>
        <w:t xml:space="preserve"> враховуючи пропозиції та висновки постійних комісій Обухівської міської ради Київської області: з гуманітарних питань та з питань фінансів, бюджету, планування, соціально-економічного розвитку, інвестицій та міжнародного співробітництва</w:t>
      </w:r>
    </w:p>
    <w:p w14:paraId="778986F2" w14:textId="77777777" w:rsidR="000A09CC" w:rsidRPr="001D3EA8" w:rsidRDefault="000A09CC" w:rsidP="003139A5">
      <w:pPr>
        <w:overflowPunct/>
        <w:autoSpaceDE/>
        <w:autoSpaceDN/>
        <w:adjustRightInd/>
        <w:ind w:left="284" w:right="-285" w:firstLine="567"/>
        <w:jc w:val="both"/>
        <w:rPr>
          <w:rFonts w:ascii="Times New Roman" w:hAnsi="Times New Roman"/>
          <w:bCs/>
          <w:szCs w:val="28"/>
          <w:lang w:val="uk-UA"/>
        </w:rPr>
      </w:pPr>
    </w:p>
    <w:p w14:paraId="29992C6F" w14:textId="4A3ED7D4" w:rsidR="00C60F5D" w:rsidRDefault="00C60F5D" w:rsidP="003139A5">
      <w:pPr>
        <w:overflowPunct/>
        <w:autoSpaceDE/>
        <w:autoSpaceDN/>
        <w:adjustRightInd/>
        <w:ind w:left="284" w:right="-285" w:firstLine="567"/>
        <w:jc w:val="center"/>
        <w:rPr>
          <w:rFonts w:ascii="Times New Roman" w:eastAsiaTheme="minorEastAsia" w:hAnsi="Times New Roman"/>
          <w:b/>
          <w:bCs/>
          <w:szCs w:val="28"/>
          <w:lang w:val="uk-UA"/>
        </w:rPr>
      </w:pPr>
      <w:r w:rsidRPr="000F30E1">
        <w:rPr>
          <w:rFonts w:ascii="Times New Roman" w:eastAsiaTheme="minorEastAsia" w:hAnsi="Times New Roman"/>
          <w:b/>
          <w:bCs/>
          <w:szCs w:val="28"/>
          <w:lang w:val="uk-UA"/>
        </w:rPr>
        <w:t>ОБУХІВСЬКА МІСЬКА РАДА ВИРІШИЛА:</w:t>
      </w:r>
    </w:p>
    <w:p w14:paraId="62B6B347" w14:textId="77777777" w:rsidR="00007C4B" w:rsidRPr="000F30E1" w:rsidRDefault="00007C4B" w:rsidP="003139A5">
      <w:pPr>
        <w:tabs>
          <w:tab w:val="left" w:pos="1134"/>
        </w:tabs>
        <w:overflowPunct/>
        <w:autoSpaceDE/>
        <w:autoSpaceDN/>
        <w:adjustRightInd/>
        <w:ind w:left="284" w:right="-285" w:firstLine="567"/>
        <w:jc w:val="center"/>
        <w:rPr>
          <w:rFonts w:ascii="Times New Roman" w:eastAsiaTheme="minorEastAsia" w:hAnsi="Times New Roman"/>
          <w:b/>
          <w:bCs/>
          <w:szCs w:val="28"/>
          <w:lang w:val="uk-UA"/>
        </w:rPr>
      </w:pPr>
    </w:p>
    <w:p w14:paraId="605F05EC" w14:textId="3CD4B60C" w:rsidR="00651EB2" w:rsidRDefault="00651EB2" w:rsidP="003139A5">
      <w:pPr>
        <w:pStyle w:val="aa"/>
        <w:numPr>
          <w:ilvl w:val="0"/>
          <w:numId w:val="27"/>
        </w:numPr>
        <w:tabs>
          <w:tab w:val="left" w:pos="993"/>
          <w:tab w:val="left" w:pos="1134"/>
        </w:tabs>
        <w:ind w:left="284" w:right="-285" w:firstLine="567"/>
        <w:jc w:val="both"/>
        <w:rPr>
          <w:sz w:val="28"/>
          <w:szCs w:val="28"/>
          <w:lang w:val="uk-UA"/>
        </w:rPr>
      </w:pPr>
      <w:r w:rsidRPr="000F30E1">
        <w:rPr>
          <w:sz w:val="28"/>
          <w:szCs w:val="28"/>
          <w:lang w:val="uk-UA"/>
        </w:rPr>
        <w:t xml:space="preserve">Затвердити Положення </w:t>
      </w:r>
      <w:r w:rsidR="00007C4B" w:rsidRPr="00007C4B">
        <w:rPr>
          <w:sz w:val="28"/>
          <w:szCs w:val="28"/>
          <w:lang w:val="uk-UA"/>
        </w:rPr>
        <w:t>про надання Премії Обухівського міського голови за високі досягнення в галузі фізичної культури та спорту</w:t>
      </w:r>
      <w:r w:rsidRPr="000F30E1">
        <w:rPr>
          <w:sz w:val="28"/>
          <w:szCs w:val="28"/>
          <w:lang w:val="uk-UA"/>
        </w:rPr>
        <w:t>, що додається.</w:t>
      </w:r>
    </w:p>
    <w:p w14:paraId="61B70E96" w14:textId="42D9A7BE" w:rsidR="0077696C" w:rsidRPr="002523CD" w:rsidRDefault="002D4C88" w:rsidP="003139A5">
      <w:pPr>
        <w:pStyle w:val="aa"/>
        <w:numPr>
          <w:ilvl w:val="0"/>
          <w:numId w:val="27"/>
        </w:numPr>
        <w:tabs>
          <w:tab w:val="left" w:pos="993"/>
          <w:tab w:val="left" w:pos="1134"/>
        </w:tabs>
        <w:ind w:left="284" w:right="-285" w:firstLine="567"/>
        <w:jc w:val="both"/>
        <w:rPr>
          <w:sz w:val="28"/>
          <w:szCs w:val="28"/>
          <w:lang w:val="uk-UA"/>
        </w:rPr>
      </w:pPr>
      <w:r w:rsidRPr="002523CD">
        <w:rPr>
          <w:sz w:val="28"/>
          <w:szCs w:val="28"/>
          <w:lang w:val="uk-UA"/>
        </w:rPr>
        <w:t xml:space="preserve"> Фінансовому управлінню виконавчого комітету Обухівської міської ради </w:t>
      </w:r>
      <w:r w:rsidR="005F7E74" w:rsidRPr="002523CD">
        <w:rPr>
          <w:sz w:val="28"/>
          <w:szCs w:val="28"/>
          <w:lang w:val="uk-UA"/>
        </w:rPr>
        <w:t>проводити фінансування відповідно до</w:t>
      </w:r>
      <w:r w:rsidRPr="002523CD">
        <w:rPr>
          <w:sz w:val="28"/>
          <w:szCs w:val="28"/>
          <w:lang w:val="uk-UA"/>
        </w:rPr>
        <w:t xml:space="preserve"> міської цільової Програми розвитку молодіжної політики, фізичної культури і спорту на території Обухівської міської територіальної громади на 202</w:t>
      </w:r>
      <w:r w:rsidR="005B2940" w:rsidRPr="002523CD">
        <w:rPr>
          <w:sz w:val="28"/>
          <w:szCs w:val="28"/>
          <w:lang w:val="uk-UA"/>
        </w:rPr>
        <w:t>6</w:t>
      </w:r>
      <w:r w:rsidRPr="002523CD">
        <w:rPr>
          <w:sz w:val="28"/>
          <w:szCs w:val="28"/>
          <w:lang w:val="uk-UA"/>
        </w:rPr>
        <w:t>-202</w:t>
      </w:r>
      <w:r w:rsidR="005B2940" w:rsidRPr="002523CD">
        <w:rPr>
          <w:sz w:val="28"/>
          <w:szCs w:val="28"/>
          <w:lang w:val="uk-UA"/>
        </w:rPr>
        <w:t>8</w:t>
      </w:r>
      <w:r w:rsidRPr="002523CD">
        <w:rPr>
          <w:sz w:val="28"/>
          <w:szCs w:val="28"/>
          <w:lang w:val="uk-UA"/>
        </w:rPr>
        <w:t xml:space="preserve"> роки</w:t>
      </w:r>
      <w:r w:rsidR="002523CD" w:rsidRPr="002523CD">
        <w:rPr>
          <w:sz w:val="28"/>
          <w:szCs w:val="28"/>
          <w:lang w:val="uk-UA"/>
        </w:rPr>
        <w:t>,</w:t>
      </w:r>
      <w:r w:rsidRPr="002523CD">
        <w:rPr>
          <w:sz w:val="28"/>
          <w:szCs w:val="28"/>
          <w:lang w:val="uk-UA"/>
        </w:rPr>
        <w:t xml:space="preserve"> </w:t>
      </w:r>
      <w:r w:rsidR="002523CD" w:rsidRPr="002523CD">
        <w:rPr>
          <w:sz w:val="28"/>
          <w:szCs w:val="28"/>
          <w:lang w:val="uk-UA"/>
        </w:rPr>
        <w:t>затвердженої рішенням Обухівської міської ради Київської області від 23 грудня 2025 №1991-89-VІІІ</w:t>
      </w:r>
      <w:r w:rsidR="002523CD">
        <w:rPr>
          <w:sz w:val="28"/>
          <w:szCs w:val="28"/>
          <w:lang w:val="uk-UA"/>
        </w:rPr>
        <w:t>.</w:t>
      </w:r>
    </w:p>
    <w:p w14:paraId="1AD5D36E" w14:textId="05BB9F5C" w:rsidR="00736D22" w:rsidRPr="000F30E1" w:rsidRDefault="00736D22" w:rsidP="003139A5">
      <w:pPr>
        <w:pStyle w:val="aa"/>
        <w:numPr>
          <w:ilvl w:val="0"/>
          <w:numId w:val="27"/>
        </w:numPr>
        <w:tabs>
          <w:tab w:val="left" w:pos="851"/>
          <w:tab w:val="left" w:pos="1134"/>
        </w:tabs>
        <w:ind w:left="284" w:right="-285" w:firstLine="567"/>
        <w:jc w:val="both"/>
        <w:rPr>
          <w:sz w:val="28"/>
          <w:szCs w:val="28"/>
          <w:lang w:val="uk-UA"/>
        </w:rPr>
      </w:pPr>
      <w:r w:rsidRPr="00736D22">
        <w:rPr>
          <w:sz w:val="28"/>
          <w:szCs w:val="28"/>
          <w:lang w:val="uk-UA"/>
        </w:rPr>
        <w:t>Контроль за виконанням цього рішення покла</w:t>
      </w:r>
      <w:r w:rsidR="00E94430">
        <w:rPr>
          <w:sz w:val="28"/>
          <w:szCs w:val="28"/>
          <w:lang w:val="uk-UA"/>
        </w:rPr>
        <w:t>сти</w:t>
      </w:r>
      <w:r w:rsidRPr="00736D22">
        <w:rPr>
          <w:sz w:val="28"/>
          <w:szCs w:val="28"/>
          <w:lang w:val="uk-UA"/>
        </w:rPr>
        <w:t xml:space="preserve"> на заступника міського голови з питань діяльності виконавчих органів Обухівської міської ради відповідно до розподілу обов’язків та постійні комісії Обухівської міської ради з гуманітарних питань та з питань фінансів, бюджету, планування, соціально–економічного розвитку, інвестицій та міжнародного співробітництва</w:t>
      </w:r>
      <w:r>
        <w:rPr>
          <w:sz w:val="28"/>
          <w:szCs w:val="28"/>
          <w:lang w:val="uk-UA"/>
        </w:rPr>
        <w:t>.</w:t>
      </w:r>
    </w:p>
    <w:p w14:paraId="51C5379F" w14:textId="51734FA8" w:rsidR="000F30E1" w:rsidRPr="000F30E1" w:rsidRDefault="000F30E1" w:rsidP="003139A5">
      <w:pPr>
        <w:tabs>
          <w:tab w:val="left" w:pos="993"/>
        </w:tabs>
        <w:ind w:right="-285"/>
        <w:jc w:val="both"/>
        <w:rPr>
          <w:rFonts w:ascii="Times New Roman" w:hAnsi="Times New Roman"/>
          <w:szCs w:val="28"/>
          <w:lang w:val="uk-UA"/>
        </w:rPr>
      </w:pPr>
    </w:p>
    <w:p w14:paraId="4FC3CAF4" w14:textId="77777777" w:rsidR="000F30E1" w:rsidRPr="000F30E1" w:rsidRDefault="000F30E1" w:rsidP="003139A5">
      <w:pPr>
        <w:tabs>
          <w:tab w:val="left" w:pos="993"/>
        </w:tabs>
        <w:ind w:right="-285"/>
        <w:jc w:val="both"/>
        <w:rPr>
          <w:szCs w:val="28"/>
          <w:lang w:val="uk-UA"/>
        </w:rPr>
      </w:pPr>
    </w:p>
    <w:p w14:paraId="4032E60E" w14:textId="02130134" w:rsidR="00C60F5D" w:rsidRPr="00557376" w:rsidRDefault="00C60F5D" w:rsidP="003139A5">
      <w:pPr>
        <w:overflowPunct/>
        <w:autoSpaceDE/>
        <w:adjustRightInd/>
        <w:ind w:left="284" w:right="-285"/>
        <w:rPr>
          <w:rFonts w:ascii="Times New Roman" w:hAnsi="Times New Roman"/>
          <w:b/>
          <w:szCs w:val="28"/>
          <w:lang w:val="uk-UA"/>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r>
      <w:r>
        <w:rPr>
          <w:rFonts w:ascii="Times New Roman" w:hAnsi="Times New Roman"/>
          <w:b/>
          <w:szCs w:val="28"/>
          <w:lang w:val="uk-UA"/>
        </w:rPr>
        <w:tab/>
        <w:t xml:space="preserve">     </w:t>
      </w:r>
      <w:r w:rsidR="005F67C2">
        <w:rPr>
          <w:rFonts w:ascii="Times New Roman" w:hAnsi="Times New Roman"/>
          <w:b/>
          <w:szCs w:val="28"/>
          <w:lang w:val="uk-UA"/>
        </w:rPr>
        <w:t xml:space="preserve">  </w:t>
      </w:r>
      <w:r>
        <w:rPr>
          <w:rFonts w:ascii="Times New Roman" w:hAnsi="Times New Roman"/>
          <w:b/>
          <w:szCs w:val="28"/>
          <w:lang w:val="uk-UA"/>
        </w:rPr>
        <w:t>Лариса ІЛЬЄНКО</w:t>
      </w:r>
    </w:p>
    <w:p w14:paraId="03979FDF" w14:textId="77777777" w:rsidR="00557376" w:rsidRDefault="00557376" w:rsidP="003139A5">
      <w:pPr>
        <w:overflowPunct/>
        <w:autoSpaceDE/>
        <w:autoSpaceDN/>
        <w:adjustRightInd/>
        <w:ind w:right="-285" w:firstLine="284"/>
        <w:rPr>
          <w:rFonts w:ascii="Times New Roman" w:hAnsi="Times New Roman"/>
          <w:sz w:val="20"/>
          <w:lang w:val="uk-UA"/>
        </w:rPr>
      </w:pPr>
    </w:p>
    <w:p w14:paraId="36A96B3F" w14:textId="77777777" w:rsidR="00557376" w:rsidRDefault="00557376" w:rsidP="003139A5">
      <w:pPr>
        <w:overflowPunct/>
        <w:autoSpaceDE/>
        <w:autoSpaceDN/>
        <w:adjustRightInd/>
        <w:ind w:right="-285" w:firstLine="284"/>
        <w:rPr>
          <w:rFonts w:ascii="Times New Roman" w:hAnsi="Times New Roman"/>
          <w:sz w:val="20"/>
          <w:lang w:val="uk-UA"/>
        </w:rPr>
      </w:pPr>
    </w:p>
    <w:p w14:paraId="15025917" w14:textId="77777777" w:rsidR="00557376" w:rsidRDefault="00557376" w:rsidP="003139A5">
      <w:pPr>
        <w:overflowPunct/>
        <w:autoSpaceDE/>
        <w:autoSpaceDN/>
        <w:adjustRightInd/>
        <w:ind w:right="-285" w:firstLine="284"/>
        <w:rPr>
          <w:rFonts w:ascii="Times New Roman" w:hAnsi="Times New Roman"/>
          <w:sz w:val="20"/>
          <w:lang w:val="uk-UA"/>
        </w:rPr>
      </w:pPr>
    </w:p>
    <w:p w14:paraId="791A77C5" w14:textId="77777777" w:rsidR="00557376" w:rsidRDefault="00557376" w:rsidP="00A00706">
      <w:pPr>
        <w:overflowPunct/>
        <w:autoSpaceDE/>
        <w:autoSpaceDN/>
        <w:adjustRightInd/>
        <w:ind w:right="-285" w:firstLine="284"/>
        <w:rPr>
          <w:rFonts w:ascii="Times New Roman" w:hAnsi="Times New Roman"/>
          <w:sz w:val="20"/>
          <w:lang w:val="uk-UA"/>
        </w:rPr>
      </w:pPr>
    </w:p>
    <w:p w14:paraId="3DDE260B" w14:textId="77777777" w:rsidR="00557376" w:rsidRDefault="00557376" w:rsidP="00A00706">
      <w:pPr>
        <w:overflowPunct/>
        <w:autoSpaceDE/>
        <w:autoSpaceDN/>
        <w:adjustRightInd/>
        <w:ind w:right="-285" w:firstLine="284"/>
        <w:rPr>
          <w:rFonts w:ascii="Times New Roman" w:hAnsi="Times New Roman"/>
          <w:sz w:val="20"/>
          <w:lang w:val="uk-UA"/>
        </w:rPr>
      </w:pPr>
    </w:p>
    <w:p w14:paraId="5083F833" w14:textId="77777777" w:rsidR="00C22BBA" w:rsidRDefault="00C22BBA" w:rsidP="00A00706">
      <w:pPr>
        <w:overflowPunct/>
        <w:autoSpaceDE/>
        <w:autoSpaceDN/>
        <w:adjustRightInd/>
        <w:ind w:right="-285" w:firstLine="284"/>
        <w:rPr>
          <w:rFonts w:ascii="Times New Roman" w:hAnsi="Times New Roman"/>
          <w:sz w:val="20"/>
          <w:lang w:val="uk-UA"/>
        </w:rPr>
      </w:pPr>
    </w:p>
    <w:p w14:paraId="2ACED0A9" w14:textId="5FD5A634" w:rsidR="00B26D5B" w:rsidRPr="00557376" w:rsidRDefault="00557376" w:rsidP="00557376">
      <w:pPr>
        <w:overflowPunct/>
        <w:autoSpaceDE/>
        <w:autoSpaceDN/>
        <w:adjustRightInd/>
        <w:ind w:firstLine="284"/>
        <w:rPr>
          <w:rFonts w:ascii="Times New Roman" w:hAnsi="Times New Roman"/>
          <w:sz w:val="20"/>
          <w:lang w:val="uk-UA"/>
        </w:rPr>
      </w:pPr>
      <w:r w:rsidRPr="00557376">
        <w:rPr>
          <w:rFonts w:ascii="Times New Roman" w:hAnsi="Times New Roman"/>
          <w:sz w:val="20"/>
          <w:lang w:val="uk-UA"/>
        </w:rPr>
        <w:t>Максим ЄЛЬСЬКИЙ</w:t>
      </w:r>
    </w:p>
    <w:p w14:paraId="1B3ADF03" w14:textId="77777777" w:rsidR="00B26D5B" w:rsidRDefault="00B26D5B" w:rsidP="005B64B7">
      <w:pPr>
        <w:overflowPunct/>
        <w:autoSpaceDE/>
        <w:autoSpaceDN/>
        <w:adjustRightInd/>
        <w:rPr>
          <w:rFonts w:ascii="Times New Roman" w:hAnsi="Times New Roman"/>
          <w:sz w:val="20"/>
          <w:lang w:val="uk-UA"/>
        </w:rPr>
      </w:pPr>
    </w:p>
    <w:p w14:paraId="36CB7CF4" w14:textId="77777777" w:rsidR="00A00706" w:rsidRPr="00557376" w:rsidRDefault="00A00706" w:rsidP="005B64B7">
      <w:pPr>
        <w:overflowPunct/>
        <w:autoSpaceDE/>
        <w:autoSpaceDN/>
        <w:adjustRightInd/>
        <w:rPr>
          <w:rFonts w:ascii="Times New Roman" w:hAnsi="Times New Roman"/>
          <w:sz w:val="20"/>
          <w:lang w:val="uk-UA"/>
        </w:rPr>
      </w:pPr>
    </w:p>
    <w:p w14:paraId="0E49C276" w14:textId="5B75CD8B" w:rsidR="005B64B7" w:rsidRPr="00DD3927" w:rsidRDefault="005B64B7" w:rsidP="005B64B7">
      <w:pPr>
        <w:overflowPunct/>
        <w:autoSpaceDE/>
        <w:autoSpaceDN/>
        <w:adjustRightInd/>
        <w:rPr>
          <w:rFonts w:ascii="Times New Roman" w:hAnsi="Times New Roman"/>
          <w:sz w:val="24"/>
          <w:szCs w:val="24"/>
          <w:lang w:val="uk-UA"/>
        </w:rPr>
      </w:pPr>
      <w:r>
        <w:rPr>
          <w:rFonts w:ascii="Times New Roman" w:hAnsi="Times New Roman"/>
          <w:sz w:val="24"/>
          <w:szCs w:val="24"/>
          <w:lang w:val="uk-UA"/>
        </w:rPr>
        <w:t xml:space="preserve">    </w:t>
      </w:r>
      <w:r w:rsidR="00BB7BC3">
        <w:rPr>
          <w:rFonts w:ascii="Times New Roman" w:hAnsi="Times New Roman"/>
          <w:sz w:val="24"/>
          <w:szCs w:val="24"/>
          <w:lang w:val="uk-UA"/>
        </w:rPr>
        <w:t xml:space="preserve">  </w:t>
      </w:r>
      <w:r w:rsidR="00663F11">
        <w:rPr>
          <w:rFonts w:ascii="Times New Roman" w:hAnsi="Times New Roman"/>
          <w:sz w:val="24"/>
          <w:szCs w:val="24"/>
          <w:lang w:val="uk-UA"/>
        </w:rPr>
        <w:t xml:space="preserve">   </w:t>
      </w:r>
      <w:r w:rsidRPr="00DD3927">
        <w:rPr>
          <w:rFonts w:ascii="Times New Roman" w:hAnsi="Times New Roman"/>
          <w:sz w:val="24"/>
          <w:szCs w:val="24"/>
          <w:lang w:val="uk-UA"/>
        </w:rPr>
        <w:t>ПОГОДЖЕНО :</w:t>
      </w:r>
    </w:p>
    <w:tbl>
      <w:tblPr>
        <w:tblStyle w:val="72"/>
        <w:tblpPr w:leftFromText="180" w:rightFromText="180" w:vertAnchor="text" w:horzAnchor="margin" w:tblpX="392" w:tblpY="9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9"/>
        <w:gridCol w:w="2592"/>
        <w:gridCol w:w="3780"/>
      </w:tblGrid>
      <w:tr w:rsidR="00C856FB" w:rsidRPr="00DD3927" w14:paraId="5E4B4D5F" w14:textId="77777777" w:rsidTr="0069215B">
        <w:tc>
          <w:tcPr>
            <w:tcW w:w="3409" w:type="dxa"/>
            <w:vAlign w:val="center"/>
          </w:tcPr>
          <w:p w14:paraId="35DC7F35" w14:textId="77777777" w:rsidR="00C856FB" w:rsidRPr="00DD3927" w:rsidRDefault="00C856FB" w:rsidP="00310E6F">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Заступник міського голови Обухівської міської ради</w:t>
            </w:r>
          </w:p>
          <w:p w14:paraId="6708DF8E" w14:textId="77777777" w:rsidR="00C856FB" w:rsidRPr="00DD3927" w:rsidRDefault="00C856FB" w:rsidP="00310E6F">
            <w:pPr>
              <w:overflowPunct/>
              <w:autoSpaceDE/>
              <w:autoSpaceDN/>
              <w:adjustRightInd/>
              <w:rPr>
                <w:rFonts w:ascii="Times New Roman" w:hAnsi="Times New Roman"/>
                <w:sz w:val="22"/>
                <w:szCs w:val="22"/>
                <w:lang w:val="uk-UA" w:eastAsia="en-US"/>
              </w:rPr>
            </w:pPr>
          </w:p>
        </w:tc>
        <w:tc>
          <w:tcPr>
            <w:tcW w:w="2592" w:type="dxa"/>
            <w:vAlign w:val="center"/>
          </w:tcPr>
          <w:p w14:paraId="5A75397B"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r>
              <w:rPr>
                <w:rFonts w:ascii="Times New Roman" w:hAnsi="Times New Roman"/>
                <w:sz w:val="22"/>
                <w:szCs w:val="22"/>
                <w:lang w:val="uk-UA" w:eastAsia="en-US"/>
              </w:rPr>
              <w:t xml:space="preserve">  </w:t>
            </w:r>
            <w:r w:rsidRPr="00DD3927">
              <w:rPr>
                <w:rFonts w:ascii="Times New Roman" w:hAnsi="Times New Roman"/>
                <w:sz w:val="22"/>
                <w:szCs w:val="22"/>
                <w:lang w:val="uk-UA" w:eastAsia="en-US"/>
              </w:rPr>
              <w:t>_______________</w:t>
            </w:r>
          </w:p>
        </w:tc>
        <w:tc>
          <w:tcPr>
            <w:tcW w:w="3780" w:type="dxa"/>
            <w:vAlign w:val="center"/>
          </w:tcPr>
          <w:p w14:paraId="5E2AF6ED" w14:textId="557FED22" w:rsidR="00C856FB" w:rsidRPr="00DD3927" w:rsidRDefault="00A5098E"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Максим САВЕНКО</w:t>
            </w:r>
          </w:p>
          <w:p w14:paraId="314FDABC" w14:textId="52D07934"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_______2026</w:t>
            </w:r>
            <w:r w:rsidRPr="00DD3927">
              <w:rPr>
                <w:rFonts w:ascii="Times New Roman" w:hAnsi="Times New Roman"/>
                <w:sz w:val="22"/>
                <w:szCs w:val="22"/>
                <w:lang w:val="uk-UA" w:eastAsia="en-US"/>
              </w:rPr>
              <w:t xml:space="preserve"> року</w:t>
            </w:r>
          </w:p>
          <w:p w14:paraId="5F8722B4"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16329324" w14:textId="77777777" w:rsidTr="0069215B">
        <w:tc>
          <w:tcPr>
            <w:tcW w:w="3409" w:type="dxa"/>
            <w:vAlign w:val="center"/>
            <w:hideMark/>
          </w:tcPr>
          <w:p w14:paraId="1144124C" w14:textId="77777777"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Н</w:t>
            </w:r>
            <w:r w:rsidRPr="00DD3927">
              <w:rPr>
                <w:rFonts w:ascii="Times New Roman" w:hAnsi="Times New Roman"/>
                <w:sz w:val="22"/>
                <w:szCs w:val="22"/>
                <w:lang w:val="uk-UA" w:eastAsia="en-US"/>
              </w:rPr>
              <w:t>а</w:t>
            </w:r>
            <w:r>
              <w:rPr>
                <w:rFonts w:ascii="Times New Roman" w:hAnsi="Times New Roman"/>
                <w:sz w:val="22"/>
                <w:szCs w:val="22"/>
                <w:lang w:val="uk-UA" w:eastAsia="en-US"/>
              </w:rPr>
              <w:t>чальник фінансового управління в</w:t>
            </w:r>
            <w:r w:rsidRPr="00DD3927">
              <w:rPr>
                <w:rFonts w:ascii="Times New Roman" w:hAnsi="Times New Roman"/>
                <w:sz w:val="22"/>
                <w:szCs w:val="22"/>
                <w:lang w:val="uk-UA" w:eastAsia="en-US"/>
              </w:rPr>
              <w:t xml:space="preserve">иконавчого комітету Обухівської міської ради </w:t>
            </w:r>
          </w:p>
        </w:tc>
        <w:tc>
          <w:tcPr>
            <w:tcW w:w="2592" w:type="dxa"/>
            <w:vAlign w:val="center"/>
            <w:hideMark/>
          </w:tcPr>
          <w:p w14:paraId="7B7E9CBC"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p w14:paraId="434FE22A"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p w14:paraId="6AA4477D"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3B576545" w14:textId="77777777" w:rsidR="00C856FB" w:rsidRPr="00DD3927" w:rsidRDefault="00C856FB" w:rsidP="00310E6F">
            <w:pPr>
              <w:overflowPunct/>
              <w:autoSpaceDE/>
              <w:autoSpaceDN/>
              <w:adjustRightInd/>
              <w:rPr>
                <w:rFonts w:ascii="Times New Roman" w:hAnsi="Times New Roman"/>
                <w:sz w:val="22"/>
                <w:szCs w:val="22"/>
                <w:lang w:val="uk-UA" w:eastAsia="en-US"/>
              </w:rPr>
            </w:pPr>
          </w:p>
          <w:p w14:paraId="22D4E042" w14:textId="77777777" w:rsidR="00C856FB" w:rsidRPr="00DD3927" w:rsidRDefault="00C856FB" w:rsidP="00310E6F">
            <w:pPr>
              <w:overflowPunct/>
              <w:autoSpaceDE/>
              <w:autoSpaceDN/>
              <w:adjustRightInd/>
              <w:rPr>
                <w:rFonts w:ascii="Times New Roman" w:hAnsi="Times New Roman"/>
                <w:sz w:val="22"/>
                <w:szCs w:val="22"/>
                <w:lang w:val="uk-UA" w:eastAsia="en-US"/>
              </w:rPr>
            </w:pPr>
          </w:p>
          <w:p w14:paraId="5BAC15CC" w14:textId="77777777"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Ніна МЕДВІДЧУК</w:t>
            </w:r>
          </w:p>
          <w:p w14:paraId="73CD1A6F" w14:textId="3993FAA1"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_______2026</w:t>
            </w:r>
            <w:r w:rsidRPr="00DD3927">
              <w:rPr>
                <w:rFonts w:ascii="Times New Roman" w:hAnsi="Times New Roman"/>
                <w:sz w:val="22"/>
                <w:szCs w:val="22"/>
                <w:lang w:val="uk-UA" w:eastAsia="en-US"/>
              </w:rPr>
              <w:t xml:space="preserve"> року</w:t>
            </w:r>
          </w:p>
          <w:p w14:paraId="1E7C00AC"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0B768685" w14:textId="77777777" w:rsidTr="0069215B">
        <w:tc>
          <w:tcPr>
            <w:tcW w:w="3409" w:type="dxa"/>
            <w:vAlign w:val="center"/>
          </w:tcPr>
          <w:p w14:paraId="2D437896" w14:textId="77777777" w:rsidR="00C856FB" w:rsidRPr="00DD3927" w:rsidRDefault="00C856FB" w:rsidP="00310E6F">
            <w:pPr>
              <w:overflowPunct/>
              <w:autoSpaceDE/>
              <w:autoSpaceDN/>
              <w:adjustRightInd/>
              <w:rPr>
                <w:rFonts w:ascii="Times New Roman" w:hAnsi="Times New Roman"/>
                <w:sz w:val="22"/>
                <w:szCs w:val="22"/>
                <w:lang w:val="uk-UA" w:eastAsia="en-US"/>
              </w:rPr>
            </w:pPr>
          </w:p>
        </w:tc>
        <w:tc>
          <w:tcPr>
            <w:tcW w:w="2592" w:type="dxa"/>
            <w:vAlign w:val="center"/>
          </w:tcPr>
          <w:p w14:paraId="1075E84A"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tc>
        <w:tc>
          <w:tcPr>
            <w:tcW w:w="3780" w:type="dxa"/>
            <w:vAlign w:val="center"/>
          </w:tcPr>
          <w:p w14:paraId="165D118A"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294A48" w:rsidRPr="00DD3927" w14:paraId="0CF58AF5" w14:textId="77777777" w:rsidTr="0069215B">
        <w:tc>
          <w:tcPr>
            <w:tcW w:w="3409" w:type="dxa"/>
            <w:vAlign w:val="center"/>
          </w:tcPr>
          <w:p w14:paraId="43C97FEC" w14:textId="0C2FB13E" w:rsidR="00294A48" w:rsidRPr="00DD3927" w:rsidRDefault="00294A48"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Н</w:t>
            </w:r>
            <w:r w:rsidRPr="00294A48">
              <w:rPr>
                <w:rFonts w:ascii="Times New Roman" w:hAnsi="Times New Roman"/>
                <w:sz w:val="22"/>
                <w:szCs w:val="22"/>
                <w:lang w:val="uk-UA" w:eastAsia="en-US"/>
              </w:rPr>
              <w:t>ачальник відділу фінансово- господарського забезпечення</w:t>
            </w:r>
            <w:r>
              <w:rPr>
                <w:rFonts w:ascii="Times New Roman" w:hAnsi="Times New Roman"/>
                <w:sz w:val="22"/>
                <w:szCs w:val="22"/>
                <w:lang w:val="uk-UA" w:eastAsia="en-US"/>
              </w:rPr>
              <w:t xml:space="preserve"> виконавчого </w:t>
            </w:r>
            <w:r w:rsidR="00734CF1">
              <w:rPr>
                <w:rFonts w:ascii="Times New Roman" w:hAnsi="Times New Roman"/>
                <w:sz w:val="22"/>
                <w:szCs w:val="22"/>
                <w:lang w:val="uk-UA" w:eastAsia="en-US"/>
              </w:rPr>
              <w:t>к</w:t>
            </w:r>
            <w:r>
              <w:rPr>
                <w:rFonts w:ascii="Times New Roman" w:hAnsi="Times New Roman"/>
                <w:sz w:val="22"/>
                <w:szCs w:val="22"/>
                <w:lang w:val="uk-UA" w:eastAsia="en-US"/>
              </w:rPr>
              <w:t>омітету Обу</w:t>
            </w:r>
            <w:r w:rsidR="00734CF1">
              <w:rPr>
                <w:rFonts w:ascii="Times New Roman" w:hAnsi="Times New Roman"/>
                <w:sz w:val="22"/>
                <w:szCs w:val="22"/>
                <w:lang w:val="uk-UA" w:eastAsia="en-US"/>
              </w:rPr>
              <w:t>хівської міської ради</w:t>
            </w:r>
          </w:p>
        </w:tc>
        <w:tc>
          <w:tcPr>
            <w:tcW w:w="2592" w:type="dxa"/>
            <w:vAlign w:val="center"/>
          </w:tcPr>
          <w:p w14:paraId="243D479E" w14:textId="65E9CFDA" w:rsidR="00294A48" w:rsidRPr="00DD3927" w:rsidRDefault="00A5098E" w:rsidP="00310E6F">
            <w:pPr>
              <w:overflowPunct/>
              <w:autoSpaceDE/>
              <w:autoSpaceDN/>
              <w:adjustRightInd/>
              <w:jc w:val="right"/>
              <w:rPr>
                <w:rFonts w:ascii="Times New Roman" w:hAnsi="Times New Roman"/>
                <w:sz w:val="22"/>
                <w:szCs w:val="22"/>
                <w:lang w:val="uk-UA" w:eastAsia="en-US"/>
              </w:rPr>
            </w:pPr>
            <w:r>
              <w:rPr>
                <w:rFonts w:ascii="Times New Roman" w:hAnsi="Times New Roman"/>
                <w:sz w:val="22"/>
                <w:szCs w:val="22"/>
                <w:lang w:val="uk-UA" w:eastAsia="en-US"/>
              </w:rPr>
              <w:t>_______________</w:t>
            </w:r>
          </w:p>
        </w:tc>
        <w:tc>
          <w:tcPr>
            <w:tcW w:w="3780" w:type="dxa"/>
            <w:vAlign w:val="center"/>
          </w:tcPr>
          <w:p w14:paraId="529F99E2" w14:textId="53726974" w:rsidR="00734CF1" w:rsidRPr="00DD3927" w:rsidRDefault="00734CF1" w:rsidP="00734CF1">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Олена БОБКОВА</w:t>
            </w:r>
          </w:p>
          <w:p w14:paraId="4FDF460C" w14:textId="77777777" w:rsidR="00734CF1" w:rsidRPr="00DD3927" w:rsidRDefault="00734CF1" w:rsidP="00734CF1">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_______2026</w:t>
            </w:r>
            <w:r w:rsidRPr="00DD3927">
              <w:rPr>
                <w:rFonts w:ascii="Times New Roman" w:hAnsi="Times New Roman"/>
                <w:sz w:val="22"/>
                <w:szCs w:val="22"/>
                <w:lang w:val="uk-UA" w:eastAsia="en-US"/>
              </w:rPr>
              <w:t xml:space="preserve"> року</w:t>
            </w:r>
          </w:p>
          <w:p w14:paraId="5DF14BCB" w14:textId="77777777" w:rsidR="00294A48" w:rsidRPr="00DD3927" w:rsidRDefault="00294A48" w:rsidP="00310E6F">
            <w:pPr>
              <w:overflowPunct/>
              <w:autoSpaceDE/>
              <w:autoSpaceDN/>
              <w:adjustRightInd/>
              <w:rPr>
                <w:rFonts w:ascii="Times New Roman" w:hAnsi="Times New Roman"/>
                <w:sz w:val="22"/>
                <w:szCs w:val="22"/>
                <w:lang w:val="uk-UA" w:eastAsia="en-US"/>
              </w:rPr>
            </w:pPr>
          </w:p>
        </w:tc>
      </w:tr>
      <w:tr w:rsidR="00294A48" w:rsidRPr="00DD3927" w14:paraId="1E456987" w14:textId="77777777" w:rsidTr="0069215B">
        <w:tc>
          <w:tcPr>
            <w:tcW w:w="3409" w:type="dxa"/>
            <w:vAlign w:val="center"/>
          </w:tcPr>
          <w:p w14:paraId="42E0952C" w14:textId="77777777" w:rsidR="00294A48" w:rsidRPr="00DD3927" w:rsidRDefault="00294A48" w:rsidP="00310E6F">
            <w:pPr>
              <w:overflowPunct/>
              <w:autoSpaceDE/>
              <w:autoSpaceDN/>
              <w:adjustRightInd/>
              <w:rPr>
                <w:rFonts w:ascii="Times New Roman" w:hAnsi="Times New Roman"/>
                <w:sz w:val="22"/>
                <w:szCs w:val="22"/>
                <w:lang w:val="uk-UA" w:eastAsia="en-US"/>
              </w:rPr>
            </w:pPr>
          </w:p>
        </w:tc>
        <w:tc>
          <w:tcPr>
            <w:tcW w:w="2592" w:type="dxa"/>
            <w:vAlign w:val="center"/>
          </w:tcPr>
          <w:p w14:paraId="3CC78D5B" w14:textId="77777777" w:rsidR="00294A48" w:rsidRPr="00DD3927" w:rsidRDefault="00294A48" w:rsidP="00310E6F">
            <w:pPr>
              <w:overflowPunct/>
              <w:autoSpaceDE/>
              <w:autoSpaceDN/>
              <w:adjustRightInd/>
              <w:jc w:val="right"/>
              <w:rPr>
                <w:rFonts w:ascii="Times New Roman" w:hAnsi="Times New Roman"/>
                <w:sz w:val="22"/>
                <w:szCs w:val="22"/>
                <w:lang w:val="uk-UA" w:eastAsia="en-US"/>
              </w:rPr>
            </w:pPr>
          </w:p>
        </w:tc>
        <w:tc>
          <w:tcPr>
            <w:tcW w:w="3780" w:type="dxa"/>
            <w:vAlign w:val="center"/>
          </w:tcPr>
          <w:p w14:paraId="4E86A3C4" w14:textId="77777777" w:rsidR="00294A48" w:rsidRPr="00DD3927" w:rsidRDefault="00294A48" w:rsidP="00310E6F">
            <w:pPr>
              <w:overflowPunct/>
              <w:autoSpaceDE/>
              <w:autoSpaceDN/>
              <w:adjustRightInd/>
              <w:rPr>
                <w:rFonts w:ascii="Times New Roman" w:hAnsi="Times New Roman"/>
                <w:sz w:val="22"/>
                <w:szCs w:val="22"/>
                <w:lang w:val="uk-UA" w:eastAsia="en-US"/>
              </w:rPr>
            </w:pPr>
          </w:p>
        </w:tc>
      </w:tr>
      <w:tr w:rsidR="00C856FB" w:rsidRPr="00DD3927" w14:paraId="000F1083" w14:textId="77777777" w:rsidTr="0069215B">
        <w:tc>
          <w:tcPr>
            <w:tcW w:w="3409" w:type="dxa"/>
            <w:vAlign w:val="center"/>
            <w:hideMark/>
          </w:tcPr>
          <w:p w14:paraId="5D13564F" w14:textId="77777777" w:rsidR="00C856FB" w:rsidRPr="00DD3927" w:rsidRDefault="00C856FB" w:rsidP="00310E6F">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 xml:space="preserve">Начальник </w:t>
            </w:r>
            <w:r>
              <w:rPr>
                <w:rFonts w:ascii="Times New Roman" w:hAnsi="Times New Roman"/>
                <w:sz w:val="22"/>
                <w:szCs w:val="22"/>
                <w:lang w:val="uk-UA" w:eastAsia="en-US"/>
              </w:rPr>
              <w:t>юридичного відділу в</w:t>
            </w:r>
            <w:r w:rsidRPr="00DD3927">
              <w:rPr>
                <w:rFonts w:ascii="Times New Roman" w:hAnsi="Times New Roman"/>
                <w:sz w:val="22"/>
                <w:szCs w:val="22"/>
                <w:lang w:val="uk-UA" w:eastAsia="en-US"/>
              </w:rPr>
              <w:t xml:space="preserve">иконавчого комітету Обухівської міської ради Київської області                                                                        </w:t>
            </w:r>
          </w:p>
        </w:tc>
        <w:tc>
          <w:tcPr>
            <w:tcW w:w="2592" w:type="dxa"/>
            <w:vAlign w:val="center"/>
            <w:hideMark/>
          </w:tcPr>
          <w:p w14:paraId="49E3052B"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p w14:paraId="254A0EC0"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tcPr>
          <w:p w14:paraId="2524A435" w14:textId="77777777"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Сергій ПІДЛІСНИЙ</w:t>
            </w:r>
          </w:p>
          <w:p w14:paraId="09BC5189" w14:textId="6FB8E06F"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_______2026</w:t>
            </w:r>
            <w:r w:rsidRPr="00DD3927">
              <w:rPr>
                <w:rFonts w:ascii="Times New Roman" w:hAnsi="Times New Roman"/>
                <w:sz w:val="22"/>
                <w:szCs w:val="22"/>
                <w:lang w:val="uk-UA" w:eastAsia="en-US"/>
              </w:rPr>
              <w:t xml:space="preserve"> року</w:t>
            </w:r>
          </w:p>
          <w:p w14:paraId="1890A4CD"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30531E19" w14:textId="77777777" w:rsidTr="0069215B">
        <w:trPr>
          <w:trHeight w:val="287"/>
        </w:trPr>
        <w:tc>
          <w:tcPr>
            <w:tcW w:w="3409" w:type="dxa"/>
            <w:vAlign w:val="center"/>
          </w:tcPr>
          <w:p w14:paraId="5CF9225E" w14:textId="77777777" w:rsidR="00C856FB" w:rsidRPr="00DD3927" w:rsidRDefault="00C856FB" w:rsidP="00310E6F">
            <w:pPr>
              <w:overflowPunct/>
              <w:autoSpaceDE/>
              <w:autoSpaceDN/>
              <w:adjustRightInd/>
              <w:rPr>
                <w:rFonts w:ascii="Times New Roman" w:hAnsi="Times New Roman"/>
                <w:sz w:val="22"/>
                <w:szCs w:val="22"/>
                <w:lang w:val="uk-UA" w:eastAsia="en-US"/>
              </w:rPr>
            </w:pPr>
          </w:p>
        </w:tc>
        <w:tc>
          <w:tcPr>
            <w:tcW w:w="2592" w:type="dxa"/>
            <w:vAlign w:val="center"/>
          </w:tcPr>
          <w:p w14:paraId="5CA85381"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tc>
        <w:tc>
          <w:tcPr>
            <w:tcW w:w="3780" w:type="dxa"/>
            <w:vAlign w:val="center"/>
          </w:tcPr>
          <w:p w14:paraId="40985DCB"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1CDC4CB8" w14:textId="77777777" w:rsidTr="0069215B">
        <w:trPr>
          <w:trHeight w:val="857"/>
        </w:trPr>
        <w:tc>
          <w:tcPr>
            <w:tcW w:w="3409" w:type="dxa"/>
            <w:vAlign w:val="center"/>
          </w:tcPr>
          <w:p w14:paraId="7FB66764" w14:textId="77777777" w:rsidR="00C856FB" w:rsidRPr="00DD3927" w:rsidRDefault="00C856FB" w:rsidP="00310E6F">
            <w:pPr>
              <w:overflowPunct/>
              <w:autoSpaceDE/>
              <w:autoSpaceDN/>
              <w:adjustRightInd/>
              <w:rPr>
                <w:rFonts w:ascii="Times New Roman" w:hAnsi="Times New Roman"/>
                <w:sz w:val="22"/>
                <w:szCs w:val="22"/>
                <w:lang w:val="uk-UA" w:eastAsia="en-US"/>
              </w:rPr>
            </w:pPr>
            <w:r w:rsidRPr="005A7BB4">
              <w:rPr>
                <w:rFonts w:ascii="Times New Roman" w:hAnsi="Times New Roman"/>
                <w:sz w:val="22"/>
                <w:szCs w:val="22"/>
                <w:lang w:val="uk-UA" w:eastAsia="en-US"/>
              </w:rPr>
              <w:t>Начальник відділу молоді, фізичної культури та спорту виконавчого комітету Обухівської міської ради</w:t>
            </w:r>
          </w:p>
        </w:tc>
        <w:tc>
          <w:tcPr>
            <w:tcW w:w="2592" w:type="dxa"/>
            <w:vAlign w:val="center"/>
          </w:tcPr>
          <w:p w14:paraId="13A95E04" w14:textId="77777777" w:rsidR="00C856FB" w:rsidRDefault="00C856FB" w:rsidP="00310E6F">
            <w:pPr>
              <w:overflowPunct/>
              <w:autoSpaceDE/>
              <w:autoSpaceDN/>
              <w:adjustRightInd/>
              <w:jc w:val="right"/>
              <w:rPr>
                <w:rFonts w:ascii="Times New Roman" w:hAnsi="Times New Roman"/>
                <w:sz w:val="22"/>
                <w:szCs w:val="22"/>
                <w:lang w:val="uk-UA" w:eastAsia="en-US"/>
              </w:rPr>
            </w:pPr>
          </w:p>
          <w:p w14:paraId="63888E80" w14:textId="77777777" w:rsidR="00C856FB" w:rsidRDefault="00C856FB" w:rsidP="00310E6F">
            <w:pPr>
              <w:overflowPunct/>
              <w:autoSpaceDE/>
              <w:autoSpaceDN/>
              <w:adjustRightInd/>
              <w:jc w:val="right"/>
              <w:rPr>
                <w:rFonts w:ascii="Times New Roman" w:hAnsi="Times New Roman"/>
                <w:sz w:val="22"/>
                <w:szCs w:val="22"/>
                <w:lang w:val="uk-UA" w:eastAsia="en-US"/>
              </w:rPr>
            </w:pPr>
          </w:p>
          <w:p w14:paraId="08CFB68B"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tcPr>
          <w:p w14:paraId="239AB782" w14:textId="77777777" w:rsidR="00C856FB" w:rsidRDefault="00C856FB" w:rsidP="00310E6F">
            <w:pPr>
              <w:overflowPunct/>
              <w:autoSpaceDE/>
              <w:autoSpaceDN/>
              <w:adjustRightInd/>
              <w:rPr>
                <w:rFonts w:ascii="Times New Roman" w:hAnsi="Times New Roman"/>
                <w:sz w:val="22"/>
                <w:szCs w:val="22"/>
                <w:lang w:val="uk-UA" w:eastAsia="en-US"/>
              </w:rPr>
            </w:pPr>
          </w:p>
          <w:p w14:paraId="017EB4DF" w14:textId="77777777" w:rsidR="00C856FB" w:rsidRDefault="00C856FB" w:rsidP="00310E6F">
            <w:pPr>
              <w:overflowPunct/>
              <w:autoSpaceDE/>
              <w:autoSpaceDN/>
              <w:adjustRightInd/>
              <w:rPr>
                <w:rFonts w:ascii="Times New Roman" w:hAnsi="Times New Roman"/>
                <w:sz w:val="22"/>
                <w:szCs w:val="22"/>
                <w:lang w:val="uk-UA" w:eastAsia="en-US"/>
              </w:rPr>
            </w:pPr>
          </w:p>
          <w:p w14:paraId="74ED7CCA" w14:textId="77777777" w:rsidR="00C856FB" w:rsidRPr="005A7BB4" w:rsidRDefault="00C856FB" w:rsidP="00310E6F">
            <w:pPr>
              <w:overflowPunct/>
              <w:autoSpaceDE/>
              <w:autoSpaceDN/>
              <w:adjustRightInd/>
              <w:rPr>
                <w:rFonts w:ascii="Times New Roman" w:hAnsi="Times New Roman"/>
                <w:sz w:val="22"/>
                <w:szCs w:val="22"/>
                <w:lang w:val="uk-UA" w:eastAsia="en-US"/>
              </w:rPr>
            </w:pPr>
            <w:r w:rsidRPr="005A7BB4">
              <w:rPr>
                <w:rFonts w:ascii="Times New Roman" w:hAnsi="Times New Roman"/>
                <w:sz w:val="22"/>
                <w:szCs w:val="22"/>
                <w:lang w:val="uk-UA" w:eastAsia="en-US"/>
              </w:rPr>
              <w:t>Максим ЄЛЬСЬКИЙ</w:t>
            </w:r>
          </w:p>
          <w:p w14:paraId="55D950E9" w14:textId="2FC0CF11" w:rsidR="00C856FB" w:rsidRPr="005A7BB4"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_______2026</w:t>
            </w:r>
            <w:r w:rsidRPr="005A7BB4">
              <w:rPr>
                <w:rFonts w:ascii="Times New Roman" w:hAnsi="Times New Roman"/>
                <w:sz w:val="22"/>
                <w:szCs w:val="22"/>
                <w:lang w:val="uk-UA" w:eastAsia="en-US"/>
              </w:rPr>
              <w:t xml:space="preserve"> року</w:t>
            </w:r>
          </w:p>
          <w:p w14:paraId="0D01E5DF"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450D5E2C" w14:textId="77777777" w:rsidTr="0069215B">
        <w:tc>
          <w:tcPr>
            <w:tcW w:w="3409" w:type="dxa"/>
            <w:vAlign w:val="center"/>
          </w:tcPr>
          <w:p w14:paraId="4A77E4DE" w14:textId="77777777" w:rsidR="00C856FB" w:rsidRPr="00DD3927" w:rsidRDefault="00C856FB" w:rsidP="00310E6F">
            <w:pPr>
              <w:overflowPunct/>
              <w:autoSpaceDE/>
              <w:autoSpaceDN/>
              <w:adjustRightInd/>
              <w:rPr>
                <w:rFonts w:ascii="Times New Roman" w:hAnsi="Times New Roman"/>
                <w:sz w:val="22"/>
                <w:szCs w:val="22"/>
                <w:lang w:val="uk-UA" w:eastAsia="en-US"/>
              </w:rPr>
            </w:pPr>
          </w:p>
        </w:tc>
        <w:tc>
          <w:tcPr>
            <w:tcW w:w="2592" w:type="dxa"/>
            <w:vAlign w:val="center"/>
          </w:tcPr>
          <w:p w14:paraId="7493F110"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tc>
        <w:tc>
          <w:tcPr>
            <w:tcW w:w="3780" w:type="dxa"/>
            <w:vAlign w:val="center"/>
          </w:tcPr>
          <w:p w14:paraId="6A93D989"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046C5811" w14:textId="77777777" w:rsidTr="0069215B">
        <w:tc>
          <w:tcPr>
            <w:tcW w:w="3409" w:type="dxa"/>
            <w:vAlign w:val="center"/>
            <w:hideMark/>
          </w:tcPr>
          <w:p w14:paraId="2CE28C10" w14:textId="77777777" w:rsidR="00C856FB" w:rsidRPr="00DD3927" w:rsidRDefault="00C856FB" w:rsidP="00310E6F">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 xml:space="preserve">Голова постійної комісії з питань </w:t>
            </w:r>
            <w:r w:rsidRPr="00DD3927">
              <w:rPr>
                <w:rFonts w:ascii="Times New Roman" w:hAnsi="Times New Roman"/>
                <w:bCs/>
                <w:sz w:val="22"/>
                <w:szCs w:val="22"/>
                <w:lang w:val="uk-UA" w:eastAsia="en-US"/>
              </w:rPr>
              <w:t>фінансів, бюджету, планування, соціально – економічного розвитку, інвестицій та міжнародного співробітництва</w:t>
            </w:r>
            <w:r w:rsidRPr="00DD3927">
              <w:rPr>
                <w:rFonts w:ascii="Times New Roman" w:hAnsi="Times New Roman"/>
                <w:sz w:val="22"/>
                <w:szCs w:val="22"/>
                <w:lang w:val="uk-UA" w:eastAsia="en-US"/>
              </w:rPr>
              <w:t xml:space="preserve">; </w:t>
            </w:r>
          </w:p>
        </w:tc>
        <w:tc>
          <w:tcPr>
            <w:tcW w:w="2592" w:type="dxa"/>
            <w:vAlign w:val="center"/>
            <w:hideMark/>
          </w:tcPr>
          <w:p w14:paraId="0A23FFA2"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p w14:paraId="221297B6"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p w14:paraId="3E52DAE3"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0BA41208" w14:textId="77777777" w:rsidR="00C856FB" w:rsidRPr="00DD3927" w:rsidRDefault="00C856FB" w:rsidP="00310E6F">
            <w:pPr>
              <w:overflowPunct/>
              <w:autoSpaceDE/>
              <w:autoSpaceDN/>
              <w:adjustRightInd/>
              <w:rPr>
                <w:rFonts w:ascii="Times New Roman" w:hAnsi="Times New Roman"/>
                <w:sz w:val="22"/>
                <w:szCs w:val="22"/>
                <w:lang w:val="uk-UA" w:eastAsia="en-US"/>
              </w:rPr>
            </w:pPr>
          </w:p>
          <w:p w14:paraId="30546F09" w14:textId="77777777" w:rsidR="00C856FB" w:rsidRPr="00DD3927" w:rsidRDefault="00C856FB" w:rsidP="00310E6F">
            <w:pPr>
              <w:overflowPunct/>
              <w:autoSpaceDE/>
              <w:autoSpaceDN/>
              <w:adjustRightInd/>
              <w:rPr>
                <w:rFonts w:ascii="Times New Roman" w:hAnsi="Times New Roman"/>
                <w:sz w:val="22"/>
                <w:szCs w:val="22"/>
                <w:lang w:val="uk-UA" w:eastAsia="en-US"/>
              </w:rPr>
            </w:pPr>
          </w:p>
          <w:p w14:paraId="3234739A" w14:textId="77777777" w:rsidR="00C856FB" w:rsidRPr="00DD3927" w:rsidRDefault="00C856FB" w:rsidP="00310E6F">
            <w:pPr>
              <w:overflowPunct/>
              <w:autoSpaceDE/>
              <w:autoSpaceDN/>
              <w:adjustRightInd/>
              <w:rPr>
                <w:rFonts w:ascii="Times New Roman" w:hAnsi="Times New Roman"/>
                <w:sz w:val="22"/>
                <w:szCs w:val="22"/>
                <w:lang w:val="uk-UA" w:eastAsia="en-US"/>
              </w:rPr>
            </w:pPr>
            <w:r w:rsidRPr="00DD3927">
              <w:rPr>
                <w:rFonts w:ascii="Times New Roman" w:hAnsi="Times New Roman"/>
                <w:sz w:val="22"/>
                <w:szCs w:val="22"/>
                <w:lang w:val="uk-UA" w:eastAsia="en-US"/>
              </w:rPr>
              <w:t>Вікторія ІЩЕНКО</w:t>
            </w:r>
          </w:p>
          <w:p w14:paraId="2143B1CA" w14:textId="01411D28"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«___» _______2026</w:t>
            </w:r>
            <w:r w:rsidRPr="00DD3927">
              <w:rPr>
                <w:rFonts w:ascii="Times New Roman" w:hAnsi="Times New Roman"/>
                <w:sz w:val="22"/>
                <w:szCs w:val="22"/>
                <w:lang w:val="uk-UA" w:eastAsia="en-US"/>
              </w:rPr>
              <w:t xml:space="preserve"> року</w:t>
            </w:r>
          </w:p>
          <w:p w14:paraId="3D0859DD"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4B81F9B2" w14:textId="77777777" w:rsidTr="0069215B">
        <w:tc>
          <w:tcPr>
            <w:tcW w:w="3409" w:type="dxa"/>
            <w:vAlign w:val="center"/>
          </w:tcPr>
          <w:p w14:paraId="4B7B436A" w14:textId="77777777" w:rsidR="00C856FB" w:rsidRPr="00DD3927" w:rsidRDefault="00C856FB" w:rsidP="00310E6F">
            <w:pPr>
              <w:overflowPunct/>
              <w:autoSpaceDE/>
              <w:autoSpaceDN/>
              <w:adjustRightInd/>
              <w:rPr>
                <w:rFonts w:ascii="Times New Roman" w:hAnsi="Times New Roman"/>
                <w:sz w:val="22"/>
                <w:szCs w:val="22"/>
                <w:lang w:val="uk-UA" w:eastAsia="en-US"/>
              </w:rPr>
            </w:pPr>
          </w:p>
        </w:tc>
        <w:tc>
          <w:tcPr>
            <w:tcW w:w="2592" w:type="dxa"/>
            <w:vAlign w:val="center"/>
          </w:tcPr>
          <w:p w14:paraId="52D61F09"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p>
        </w:tc>
        <w:tc>
          <w:tcPr>
            <w:tcW w:w="3780" w:type="dxa"/>
            <w:vAlign w:val="center"/>
          </w:tcPr>
          <w:p w14:paraId="7B717AD3"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r w:rsidR="00C856FB" w:rsidRPr="00DD3927" w14:paraId="48F352C4" w14:textId="77777777" w:rsidTr="0069215B">
        <w:trPr>
          <w:trHeight w:val="1009"/>
        </w:trPr>
        <w:tc>
          <w:tcPr>
            <w:tcW w:w="3409" w:type="dxa"/>
            <w:vAlign w:val="center"/>
            <w:hideMark/>
          </w:tcPr>
          <w:p w14:paraId="5455040B" w14:textId="77777777"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Постійна комісія</w:t>
            </w:r>
            <w:r w:rsidRPr="00DD3927">
              <w:rPr>
                <w:rFonts w:ascii="Times New Roman" w:hAnsi="Times New Roman"/>
                <w:sz w:val="22"/>
                <w:szCs w:val="22"/>
                <w:lang w:val="uk-UA" w:eastAsia="en-US"/>
              </w:rPr>
              <w:t xml:space="preserve"> з гуманітарних питань </w:t>
            </w:r>
          </w:p>
        </w:tc>
        <w:tc>
          <w:tcPr>
            <w:tcW w:w="2592" w:type="dxa"/>
            <w:vAlign w:val="center"/>
            <w:hideMark/>
          </w:tcPr>
          <w:p w14:paraId="5C8906CA" w14:textId="77777777" w:rsidR="00C856FB" w:rsidRPr="00DD3927" w:rsidRDefault="00C856FB" w:rsidP="00310E6F">
            <w:pPr>
              <w:overflowPunct/>
              <w:autoSpaceDE/>
              <w:autoSpaceDN/>
              <w:adjustRightInd/>
              <w:jc w:val="right"/>
              <w:rPr>
                <w:rFonts w:ascii="Times New Roman" w:hAnsi="Times New Roman"/>
                <w:sz w:val="22"/>
                <w:szCs w:val="22"/>
                <w:lang w:val="uk-UA" w:eastAsia="en-US"/>
              </w:rPr>
            </w:pPr>
            <w:r w:rsidRPr="00DD3927">
              <w:rPr>
                <w:rFonts w:ascii="Times New Roman" w:hAnsi="Times New Roman"/>
                <w:sz w:val="22"/>
                <w:szCs w:val="22"/>
                <w:lang w:val="uk-UA" w:eastAsia="en-US"/>
              </w:rPr>
              <w:t>_______________</w:t>
            </w:r>
          </w:p>
        </w:tc>
        <w:tc>
          <w:tcPr>
            <w:tcW w:w="3780" w:type="dxa"/>
            <w:vAlign w:val="center"/>
            <w:hideMark/>
          </w:tcPr>
          <w:p w14:paraId="0FD669B3" w14:textId="77777777" w:rsidR="00C856FB"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Костянтин МАДЗЯНОВСЬКИЙ</w:t>
            </w:r>
          </w:p>
          <w:p w14:paraId="2FA1A43D" w14:textId="66068D57" w:rsidR="00C856FB" w:rsidRPr="00DD3927" w:rsidRDefault="00C856FB" w:rsidP="00310E6F">
            <w:pPr>
              <w:overflowPunct/>
              <w:autoSpaceDE/>
              <w:autoSpaceDN/>
              <w:adjustRightInd/>
              <w:rPr>
                <w:rFonts w:ascii="Times New Roman" w:hAnsi="Times New Roman"/>
                <w:sz w:val="22"/>
                <w:szCs w:val="22"/>
                <w:lang w:val="uk-UA" w:eastAsia="en-US"/>
              </w:rPr>
            </w:pPr>
            <w:r>
              <w:rPr>
                <w:rFonts w:ascii="Times New Roman" w:hAnsi="Times New Roman"/>
                <w:sz w:val="22"/>
                <w:szCs w:val="22"/>
                <w:lang w:val="uk-UA" w:eastAsia="en-US"/>
              </w:rPr>
              <w:t xml:space="preserve"> «___» _______2026</w:t>
            </w:r>
            <w:r w:rsidRPr="00DD3927">
              <w:rPr>
                <w:rFonts w:ascii="Times New Roman" w:hAnsi="Times New Roman"/>
                <w:sz w:val="22"/>
                <w:szCs w:val="22"/>
                <w:lang w:val="uk-UA" w:eastAsia="en-US"/>
              </w:rPr>
              <w:t xml:space="preserve"> року</w:t>
            </w:r>
          </w:p>
          <w:p w14:paraId="67267214" w14:textId="77777777" w:rsidR="00C856FB" w:rsidRPr="00DD3927" w:rsidRDefault="00C856FB" w:rsidP="00310E6F">
            <w:pPr>
              <w:overflowPunct/>
              <w:autoSpaceDE/>
              <w:autoSpaceDN/>
              <w:adjustRightInd/>
              <w:rPr>
                <w:rFonts w:ascii="Times New Roman" w:hAnsi="Times New Roman"/>
                <w:sz w:val="22"/>
                <w:szCs w:val="22"/>
                <w:lang w:val="uk-UA" w:eastAsia="en-US"/>
              </w:rPr>
            </w:pPr>
          </w:p>
        </w:tc>
      </w:tr>
    </w:tbl>
    <w:p w14:paraId="64554D34" w14:textId="77777777" w:rsidR="005B64B7" w:rsidRPr="00DD3927" w:rsidRDefault="005B64B7" w:rsidP="005B64B7">
      <w:pPr>
        <w:overflowPunct/>
        <w:autoSpaceDE/>
        <w:autoSpaceDN/>
        <w:adjustRightInd/>
        <w:rPr>
          <w:rFonts w:ascii="Times New Roman" w:hAnsi="Times New Roman"/>
          <w:sz w:val="24"/>
          <w:szCs w:val="24"/>
          <w:lang w:val="uk-UA"/>
        </w:rPr>
      </w:pPr>
    </w:p>
    <w:p w14:paraId="377FBD93" w14:textId="77777777" w:rsidR="005B64B7" w:rsidRPr="00DD3927" w:rsidRDefault="005B64B7" w:rsidP="005B64B7">
      <w:pPr>
        <w:overflowPunct/>
        <w:autoSpaceDE/>
        <w:autoSpaceDN/>
        <w:adjustRightInd/>
        <w:rPr>
          <w:rFonts w:ascii="Times New Roman" w:hAnsi="Times New Roman"/>
          <w:sz w:val="24"/>
          <w:szCs w:val="24"/>
          <w:lang w:val="uk-UA"/>
        </w:rPr>
      </w:pPr>
      <w:r w:rsidRPr="00DD3927">
        <w:rPr>
          <w:rFonts w:ascii="Times New Roman" w:hAnsi="Times New Roman"/>
          <w:sz w:val="24"/>
          <w:szCs w:val="24"/>
          <w:lang w:val="uk-UA"/>
        </w:rPr>
        <w:t xml:space="preserve"> </w:t>
      </w:r>
    </w:p>
    <w:p w14:paraId="3A9889A5" w14:textId="77777777" w:rsidR="005B64B7" w:rsidRPr="00DD3927" w:rsidRDefault="005B64B7" w:rsidP="005B64B7">
      <w:pPr>
        <w:overflowPunct/>
        <w:autoSpaceDE/>
        <w:autoSpaceDN/>
        <w:adjustRightInd/>
        <w:rPr>
          <w:rFonts w:ascii="Times New Roman" w:hAnsi="Times New Roman"/>
          <w:sz w:val="24"/>
          <w:szCs w:val="24"/>
          <w:lang w:val="uk-UA"/>
        </w:rPr>
      </w:pPr>
    </w:p>
    <w:p w14:paraId="08E53F3C" w14:textId="77777777" w:rsidR="005B64B7" w:rsidRPr="00DD3927" w:rsidRDefault="005B64B7" w:rsidP="00BB7BC3">
      <w:pPr>
        <w:overflowPunct/>
        <w:autoSpaceDE/>
        <w:autoSpaceDN/>
        <w:adjustRightInd/>
        <w:ind w:left="426"/>
        <w:rPr>
          <w:rFonts w:ascii="Times New Roman" w:hAnsi="Times New Roman"/>
          <w:sz w:val="24"/>
          <w:szCs w:val="24"/>
          <w:lang w:val="uk-UA"/>
        </w:rPr>
      </w:pPr>
      <w:r w:rsidRPr="00DD3927">
        <w:rPr>
          <w:rFonts w:ascii="Times New Roman" w:hAnsi="Times New Roman"/>
          <w:sz w:val="24"/>
          <w:szCs w:val="24"/>
          <w:lang w:val="uk-UA"/>
        </w:rPr>
        <w:t>Проект рішення оприлюднений на веб-сайті  Обухівської міської ради</w:t>
      </w:r>
    </w:p>
    <w:p w14:paraId="5DB78E6D" w14:textId="1FCC997E" w:rsidR="005B64B7" w:rsidRPr="00DD3927" w:rsidRDefault="007E794D" w:rsidP="00BB7BC3">
      <w:pPr>
        <w:overflowPunct/>
        <w:autoSpaceDE/>
        <w:autoSpaceDN/>
        <w:adjustRightInd/>
        <w:ind w:left="426"/>
        <w:rPr>
          <w:rFonts w:ascii="Times New Roman" w:hAnsi="Times New Roman"/>
          <w:sz w:val="24"/>
          <w:szCs w:val="24"/>
          <w:lang w:val="uk-UA"/>
        </w:rPr>
      </w:pPr>
      <w:r>
        <w:rPr>
          <w:rFonts w:ascii="Times New Roman" w:hAnsi="Times New Roman"/>
          <w:sz w:val="24"/>
          <w:szCs w:val="24"/>
          <w:lang w:val="uk-UA"/>
        </w:rPr>
        <w:t xml:space="preserve"> «____» ________202</w:t>
      </w:r>
      <w:r w:rsidR="00C856FB">
        <w:rPr>
          <w:rFonts w:ascii="Times New Roman" w:hAnsi="Times New Roman"/>
          <w:sz w:val="24"/>
          <w:szCs w:val="24"/>
          <w:lang w:val="uk-UA"/>
        </w:rPr>
        <w:t>6</w:t>
      </w:r>
      <w:r w:rsidR="005B64B7" w:rsidRPr="00DD3927">
        <w:rPr>
          <w:rFonts w:ascii="Times New Roman" w:hAnsi="Times New Roman"/>
          <w:sz w:val="24"/>
          <w:szCs w:val="24"/>
          <w:lang w:val="uk-UA"/>
        </w:rPr>
        <w:t xml:space="preserve"> року</w:t>
      </w:r>
    </w:p>
    <w:p w14:paraId="65DFDD30" w14:textId="2C7C9CB1" w:rsidR="005B64B7" w:rsidRPr="00DD3927" w:rsidRDefault="005B64B7" w:rsidP="00BB7BC3">
      <w:pPr>
        <w:overflowPunct/>
        <w:autoSpaceDE/>
        <w:autoSpaceDN/>
        <w:adjustRightInd/>
        <w:ind w:left="426"/>
        <w:rPr>
          <w:rFonts w:ascii="Times New Roman" w:hAnsi="Times New Roman"/>
          <w:sz w:val="24"/>
          <w:szCs w:val="24"/>
          <w:lang w:val="uk-UA"/>
        </w:rPr>
      </w:pPr>
      <w:r w:rsidRPr="00DD3927">
        <w:rPr>
          <w:rFonts w:ascii="Times New Roman" w:hAnsi="Times New Roman"/>
          <w:sz w:val="24"/>
          <w:szCs w:val="24"/>
          <w:lang w:val="uk-UA"/>
        </w:rPr>
        <w:t xml:space="preserve">                                                                                                                </w:t>
      </w:r>
      <w:r w:rsidR="00A8528A">
        <w:rPr>
          <w:rFonts w:ascii="Times New Roman" w:hAnsi="Times New Roman"/>
          <w:sz w:val="24"/>
          <w:szCs w:val="24"/>
          <w:lang w:val="uk-UA"/>
        </w:rPr>
        <w:t>Яна ПЕКАРН</w:t>
      </w:r>
      <w:r w:rsidR="003E08AE">
        <w:rPr>
          <w:rFonts w:ascii="Times New Roman" w:hAnsi="Times New Roman"/>
          <w:sz w:val="24"/>
          <w:szCs w:val="24"/>
          <w:lang w:val="uk-UA"/>
        </w:rPr>
        <w:t>І</w:t>
      </w:r>
      <w:r w:rsidR="00A8528A">
        <w:rPr>
          <w:rFonts w:ascii="Times New Roman" w:hAnsi="Times New Roman"/>
          <w:sz w:val="24"/>
          <w:szCs w:val="24"/>
          <w:lang w:val="uk-UA"/>
        </w:rPr>
        <w:t>К</w:t>
      </w:r>
    </w:p>
    <w:p w14:paraId="5835625D" w14:textId="77777777" w:rsidR="005B64B7" w:rsidRPr="00DD3927" w:rsidRDefault="005B64B7" w:rsidP="00BB7BC3">
      <w:pPr>
        <w:overflowPunct/>
        <w:autoSpaceDE/>
        <w:autoSpaceDN/>
        <w:adjustRightInd/>
        <w:ind w:left="426"/>
        <w:rPr>
          <w:rFonts w:ascii="Times New Roman CYR" w:hAnsi="Times New Roman CYR" w:cs="Times New Roman CYR"/>
          <w:spacing w:val="-3"/>
          <w:sz w:val="24"/>
          <w:szCs w:val="24"/>
          <w:lang w:val="uk-UA"/>
        </w:rPr>
      </w:pPr>
      <w:r w:rsidRPr="00DD3927">
        <w:rPr>
          <w:rFonts w:ascii="Times New Roman" w:hAnsi="Times New Roman"/>
          <w:sz w:val="24"/>
          <w:szCs w:val="24"/>
          <w:lang w:val="uk-UA"/>
        </w:rPr>
        <w:t xml:space="preserve">  </w:t>
      </w:r>
    </w:p>
    <w:p w14:paraId="130B6128" w14:textId="77777777" w:rsidR="005B64B7" w:rsidRPr="00DD3927" w:rsidRDefault="005B64B7" w:rsidP="005B64B7">
      <w:pPr>
        <w:overflowPunct/>
        <w:autoSpaceDE/>
        <w:autoSpaceDN/>
        <w:adjustRightInd/>
        <w:jc w:val="both"/>
        <w:rPr>
          <w:rFonts w:ascii="Times New Roman" w:hAnsi="Times New Roman"/>
          <w:sz w:val="24"/>
          <w:szCs w:val="24"/>
          <w:lang w:val="uk-UA"/>
        </w:rPr>
      </w:pPr>
      <w:r w:rsidRPr="00DD3927">
        <w:rPr>
          <w:rFonts w:ascii="Times New Roman" w:hAnsi="Times New Roman"/>
          <w:sz w:val="24"/>
          <w:szCs w:val="24"/>
          <w:lang w:val="uk-UA"/>
        </w:rPr>
        <w:t xml:space="preserve"> </w:t>
      </w:r>
    </w:p>
    <w:p w14:paraId="369AE711" w14:textId="77777777" w:rsidR="005B64B7" w:rsidRDefault="005B64B7" w:rsidP="005B64B7">
      <w:pPr>
        <w:overflowPunct/>
        <w:autoSpaceDE/>
        <w:autoSpaceDN/>
        <w:adjustRightInd/>
        <w:rPr>
          <w:rFonts w:ascii="Times New Roman" w:hAnsi="Times New Roman"/>
          <w:sz w:val="24"/>
          <w:szCs w:val="24"/>
          <w:lang w:val="uk-UA"/>
        </w:rPr>
      </w:pPr>
    </w:p>
    <w:p w14:paraId="6F9F3F1B" w14:textId="77777777" w:rsidR="005B64B7" w:rsidRDefault="005B64B7" w:rsidP="005B64B7">
      <w:pPr>
        <w:overflowPunct/>
        <w:autoSpaceDE/>
        <w:autoSpaceDN/>
        <w:adjustRightInd/>
        <w:rPr>
          <w:rFonts w:ascii="Times New Roman" w:hAnsi="Times New Roman"/>
          <w:sz w:val="24"/>
          <w:szCs w:val="24"/>
          <w:lang w:val="uk-UA"/>
        </w:rPr>
      </w:pPr>
    </w:p>
    <w:p w14:paraId="4B44D709" w14:textId="77777777" w:rsidR="005B64B7" w:rsidRDefault="005B64B7" w:rsidP="005B64B7">
      <w:pPr>
        <w:overflowPunct/>
        <w:autoSpaceDE/>
        <w:autoSpaceDN/>
        <w:adjustRightInd/>
        <w:rPr>
          <w:rFonts w:ascii="Times New Roman" w:hAnsi="Times New Roman"/>
          <w:sz w:val="24"/>
          <w:szCs w:val="24"/>
          <w:lang w:val="uk-UA"/>
        </w:rPr>
      </w:pPr>
    </w:p>
    <w:p w14:paraId="2AFA4139" w14:textId="77777777" w:rsidR="005B64B7" w:rsidRDefault="005B64B7" w:rsidP="005B64B7">
      <w:pPr>
        <w:overflowPunct/>
        <w:autoSpaceDE/>
        <w:autoSpaceDN/>
        <w:adjustRightInd/>
        <w:rPr>
          <w:rFonts w:ascii="Times New Roman" w:hAnsi="Times New Roman"/>
          <w:sz w:val="24"/>
          <w:szCs w:val="24"/>
          <w:lang w:val="uk-UA"/>
        </w:rPr>
      </w:pPr>
    </w:p>
    <w:p w14:paraId="5DA4F016" w14:textId="77777777" w:rsidR="005B64B7" w:rsidRDefault="005B64B7" w:rsidP="005B64B7">
      <w:pPr>
        <w:overflowPunct/>
        <w:autoSpaceDE/>
        <w:autoSpaceDN/>
        <w:adjustRightInd/>
        <w:rPr>
          <w:rFonts w:ascii="Times New Roman" w:hAnsi="Times New Roman"/>
          <w:sz w:val="24"/>
          <w:szCs w:val="24"/>
          <w:lang w:val="uk-UA"/>
        </w:rPr>
      </w:pPr>
    </w:p>
    <w:p w14:paraId="1B9B67AB" w14:textId="77777777" w:rsidR="005B64B7" w:rsidRDefault="005B64B7" w:rsidP="005B64B7">
      <w:pPr>
        <w:overflowPunct/>
        <w:autoSpaceDE/>
        <w:autoSpaceDN/>
        <w:adjustRightInd/>
        <w:rPr>
          <w:rFonts w:ascii="Times New Roman" w:hAnsi="Times New Roman"/>
          <w:sz w:val="24"/>
          <w:szCs w:val="24"/>
          <w:lang w:val="uk-UA"/>
        </w:rPr>
      </w:pPr>
    </w:p>
    <w:p w14:paraId="32709C7F" w14:textId="77777777" w:rsidR="00EE4021" w:rsidRDefault="000E7DC1" w:rsidP="00CA68BA">
      <w:pPr>
        <w:overflowPunct/>
        <w:autoSpaceDE/>
        <w:autoSpaceDN/>
        <w:adjustRightInd/>
        <w:ind w:left="2832" w:right="-286" w:firstLine="708"/>
        <w:jc w:val="center"/>
        <w:rPr>
          <w:rFonts w:ascii="Times New Roman" w:hAnsi="Times New Roman"/>
          <w:sz w:val="24"/>
          <w:szCs w:val="24"/>
          <w:lang w:val="uk-UA"/>
        </w:rPr>
      </w:pPr>
      <w:bookmarkStart w:id="1" w:name="_Hlk202770436"/>
      <w:r>
        <w:rPr>
          <w:rFonts w:ascii="Times New Roman" w:hAnsi="Times New Roman"/>
          <w:sz w:val="24"/>
          <w:szCs w:val="24"/>
          <w:lang w:val="uk-UA"/>
        </w:rPr>
        <w:t xml:space="preserve">               </w:t>
      </w:r>
      <w:r w:rsidR="00611625">
        <w:rPr>
          <w:rFonts w:ascii="Times New Roman" w:hAnsi="Times New Roman"/>
          <w:sz w:val="24"/>
          <w:szCs w:val="24"/>
          <w:lang w:val="uk-UA"/>
        </w:rPr>
        <w:t xml:space="preserve"> </w:t>
      </w:r>
      <w:r>
        <w:rPr>
          <w:rFonts w:ascii="Times New Roman" w:hAnsi="Times New Roman"/>
          <w:sz w:val="24"/>
          <w:szCs w:val="24"/>
          <w:lang w:val="uk-UA"/>
        </w:rPr>
        <w:t xml:space="preserve"> </w:t>
      </w:r>
    </w:p>
    <w:p w14:paraId="4F0C0C4C" w14:textId="77777777" w:rsidR="00EE4021" w:rsidRDefault="00EE4021" w:rsidP="00CA68BA">
      <w:pPr>
        <w:overflowPunct/>
        <w:autoSpaceDE/>
        <w:autoSpaceDN/>
        <w:adjustRightInd/>
        <w:ind w:left="2832" w:right="-286" w:firstLine="708"/>
        <w:jc w:val="center"/>
        <w:rPr>
          <w:rFonts w:ascii="Times New Roman" w:hAnsi="Times New Roman"/>
          <w:sz w:val="24"/>
          <w:szCs w:val="24"/>
          <w:lang w:val="uk-UA"/>
        </w:rPr>
      </w:pPr>
    </w:p>
    <w:p w14:paraId="786D9E5D" w14:textId="77777777" w:rsidR="00EE4021" w:rsidRDefault="00EE4021" w:rsidP="00CA68BA">
      <w:pPr>
        <w:overflowPunct/>
        <w:autoSpaceDE/>
        <w:autoSpaceDN/>
        <w:adjustRightInd/>
        <w:ind w:left="2832" w:right="-286" w:firstLine="708"/>
        <w:jc w:val="center"/>
        <w:rPr>
          <w:rFonts w:ascii="Times New Roman" w:hAnsi="Times New Roman"/>
          <w:sz w:val="24"/>
          <w:szCs w:val="24"/>
          <w:lang w:val="uk-UA"/>
        </w:rPr>
      </w:pPr>
    </w:p>
    <w:p w14:paraId="51467B6B" w14:textId="77777777" w:rsidR="00EE4021" w:rsidRDefault="00EE4021" w:rsidP="00CA68BA">
      <w:pPr>
        <w:overflowPunct/>
        <w:autoSpaceDE/>
        <w:autoSpaceDN/>
        <w:adjustRightInd/>
        <w:ind w:left="2832" w:right="-286" w:firstLine="708"/>
        <w:jc w:val="center"/>
        <w:rPr>
          <w:rFonts w:ascii="Times New Roman" w:hAnsi="Times New Roman"/>
          <w:sz w:val="24"/>
          <w:szCs w:val="24"/>
          <w:lang w:val="uk-UA"/>
        </w:rPr>
      </w:pPr>
    </w:p>
    <w:p w14:paraId="5C77635D" w14:textId="77777777" w:rsidR="00EE4021" w:rsidRDefault="00EE4021" w:rsidP="00CA68BA">
      <w:pPr>
        <w:overflowPunct/>
        <w:autoSpaceDE/>
        <w:autoSpaceDN/>
        <w:adjustRightInd/>
        <w:ind w:left="2832" w:right="-286" w:firstLine="708"/>
        <w:jc w:val="center"/>
        <w:rPr>
          <w:rFonts w:ascii="Times New Roman" w:hAnsi="Times New Roman"/>
          <w:sz w:val="24"/>
          <w:szCs w:val="24"/>
          <w:lang w:val="uk-UA"/>
        </w:rPr>
      </w:pPr>
    </w:p>
    <w:p w14:paraId="32854257" w14:textId="77777777" w:rsidR="00EE4021" w:rsidRDefault="00EE4021" w:rsidP="00CA68BA">
      <w:pPr>
        <w:overflowPunct/>
        <w:autoSpaceDE/>
        <w:autoSpaceDN/>
        <w:adjustRightInd/>
        <w:ind w:left="2832" w:right="-286" w:firstLine="708"/>
        <w:jc w:val="center"/>
        <w:rPr>
          <w:rFonts w:ascii="Times New Roman" w:hAnsi="Times New Roman"/>
          <w:sz w:val="24"/>
          <w:szCs w:val="24"/>
          <w:lang w:val="uk-UA"/>
        </w:rPr>
      </w:pPr>
    </w:p>
    <w:p w14:paraId="3958CB34" w14:textId="26AE9FC8" w:rsidR="00CA68BA" w:rsidRDefault="006C697F" w:rsidP="00EE4021">
      <w:pPr>
        <w:overflowPunct/>
        <w:autoSpaceDE/>
        <w:autoSpaceDN/>
        <w:adjustRightInd/>
        <w:ind w:left="4248" w:right="-286"/>
        <w:jc w:val="center"/>
        <w:rPr>
          <w:rFonts w:ascii="Times New Roman" w:hAnsi="Times New Roman"/>
          <w:sz w:val="24"/>
          <w:szCs w:val="24"/>
          <w:lang w:val="uk-UA"/>
        </w:rPr>
      </w:pPr>
      <w:r>
        <w:rPr>
          <w:rFonts w:ascii="Times New Roman" w:hAnsi="Times New Roman"/>
          <w:sz w:val="24"/>
          <w:szCs w:val="24"/>
          <w:lang w:val="uk-UA"/>
        </w:rPr>
        <w:t xml:space="preserve">   </w:t>
      </w:r>
      <w:r w:rsidR="00CA68BA">
        <w:rPr>
          <w:rFonts w:ascii="Times New Roman" w:hAnsi="Times New Roman"/>
          <w:sz w:val="24"/>
          <w:szCs w:val="24"/>
          <w:lang w:val="uk-UA"/>
        </w:rPr>
        <w:t>ЗАТВЕРДЖЕНО</w:t>
      </w:r>
    </w:p>
    <w:p w14:paraId="1E78678E" w14:textId="2EC76C91" w:rsidR="00CA68BA" w:rsidRDefault="00CA68BA" w:rsidP="00CA68BA">
      <w:pPr>
        <w:overflowPunct/>
        <w:autoSpaceDE/>
        <w:autoSpaceDN/>
        <w:adjustRightInd/>
        <w:ind w:right="-286"/>
        <w:jc w:val="center"/>
        <w:rPr>
          <w:rFonts w:ascii="Times New Roman" w:hAnsi="Times New Roman"/>
          <w:sz w:val="24"/>
          <w:szCs w:val="24"/>
          <w:lang w:val="uk-UA"/>
        </w:rPr>
      </w:pPr>
      <w:r>
        <w:rPr>
          <w:rFonts w:ascii="Times New Roman" w:hAnsi="Times New Roman"/>
          <w:sz w:val="24"/>
          <w:szCs w:val="24"/>
          <w:lang w:val="uk-UA"/>
        </w:rPr>
        <w:t xml:space="preserve">                                                         </w:t>
      </w:r>
      <w:r w:rsidRPr="00AE1DAF">
        <w:rPr>
          <w:rFonts w:ascii="Times New Roman" w:hAnsi="Times New Roman"/>
          <w:sz w:val="24"/>
          <w:szCs w:val="24"/>
          <w:lang w:val="uk-UA"/>
        </w:rPr>
        <w:t xml:space="preserve"> </w:t>
      </w:r>
      <w:r>
        <w:rPr>
          <w:rFonts w:ascii="Times New Roman" w:hAnsi="Times New Roman"/>
          <w:sz w:val="24"/>
          <w:szCs w:val="24"/>
          <w:lang w:val="uk-UA"/>
        </w:rPr>
        <w:t xml:space="preserve">   </w:t>
      </w:r>
      <w:r w:rsidRPr="00AE1DAF">
        <w:rPr>
          <w:rFonts w:ascii="Times New Roman" w:hAnsi="Times New Roman"/>
          <w:sz w:val="24"/>
          <w:szCs w:val="24"/>
          <w:lang w:val="uk-UA"/>
        </w:rPr>
        <w:t>рішення</w:t>
      </w:r>
      <w:r w:rsidR="006718E1">
        <w:rPr>
          <w:rFonts w:ascii="Times New Roman" w:hAnsi="Times New Roman"/>
          <w:sz w:val="24"/>
          <w:szCs w:val="24"/>
          <w:lang w:val="uk-UA"/>
        </w:rPr>
        <w:t>м</w:t>
      </w:r>
    </w:p>
    <w:p w14:paraId="0C296803" w14:textId="76B47425" w:rsidR="00CA68BA" w:rsidRDefault="00CA68BA" w:rsidP="00CA68BA">
      <w:pPr>
        <w:overflowPunct/>
        <w:autoSpaceDE/>
        <w:autoSpaceDN/>
        <w:adjustRightInd/>
        <w:ind w:right="-286"/>
        <w:jc w:val="center"/>
        <w:rPr>
          <w:rFonts w:ascii="Times New Roman" w:hAnsi="Times New Roman"/>
          <w:sz w:val="24"/>
          <w:szCs w:val="24"/>
          <w:lang w:val="uk-UA"/>
        </w:rPr>
      </w:pPr>
      <w:r w:rsidRPr="00AE1DAF">
        <w:rPr>
          <w:rFonts w:ascii="Times New Roman" w:hAnsi="Times New Roman"/>
          <w:sz w:val="24"/>
          <w:szCs w:val="24"/>
          <w:lang w:val="uk-UA"/>
        </w:rPr>
        <w:t xml:space="preserve"> </w:t>
      </w:r>
      <w:r>
        <w:rPr>
          <w:rFonts w:ascii="Times New Roman" w:hAnsi="Times New Roman"/>
          <w:sz w:val="24"/>
          <w:szCs w:val="24"/>
          <w:lang w:val="uk-UA"/>
        </w:rPr>
        <w:t xml:space="preserve">                                                                                       </w:t>
      </w:r>
      <w:r w:rsidRPr="00AE1DAF">
        <w:rPr>
          <w:rFonts w:ascii="Times New Roman" w:hAnsi="Times New Roman"/>
          <w:sz w:val="24"/>
          <w:szCs w:val="24"/>
          <w:lang w:val="uk-UA"/>
        </w:rPr>
        <w:t xml:space="preserve">Обухівської міської ради </w:t>
      </w:r>
    </w:p>
    <w:p w14:paraId="2B880220" w14:textId="3E6BAE3F" w:rsidR="00CA68BA" w:rsidRDefault="006718E1" w:rsidP="00CA68BA">
      <w:pPr>
        <w:overflowPunct/>
        <w:autoSpaceDE/>
        <w:autoSpaceDN/>
        <w:adjustRightInd/>
        <w:ind w:right="-286"/>
        <w:jc w:val="right"/>
        <w:rPr>
          <w:rFonts w:ascii="Times New Roman" w:hAnsi="Times New Roman"/>
          <w:sz w:val="24"/>
          <w:szCs w:val="24"/>
          <w:lang w:val="uk-UA"/>
        </w:rPr>
      </w:pPr>
      <w:r>
        <w:rPr>
          <w:rFonts w:ascii="Times New Roman" w:hAnsi="Times New Roman"/>
          <w:sz w:val="24"/>
          <w:szCs w:val="24"/>
          <w:lang w:val="uk-UA"/>
        </w:rPr>
        <w:t xml:space="preserve">   </w:t>
      </w:r>
      <w:r w:rsidR="00CA68BA" w:rsidRPr="00AE1DAF">
        <w:rPr>
          <w:rFonts w:ascii="Times New Roman" w:hAnsi="Times New Roman"/>
          <w:sz w:val="24"/>
          <w:szCs w:val="24"/>
          <w:lang w:val="uk-UA"/>
        </w:rPr>
        <w:t>від ____._____. 202</w:t>
      </w:r>
      <w:r w:rsidR="00CA68BA">
        <w:rPr>
          <w:rFonts w:ascii="Times New Roman" w:hAnsi="Times New Roman"/>
          <w:sz w:val="24"/>
          <w:szCs w:val="24"/>
          <w:lang w:val="uk-UA"/>
        </w:rPr>
        <w:t>6</w:t>
      </w:r>
      <w:r w:rsidR="00CA68BA" w:rsidRPr="00AE1DAF">
        <w:rPr>
          <w:rFonts w:ascii="Times New Roman" w:hAnsi="Times New Roman"/>
          <w:sz w:val="24"/>
          <w:szCs w:val="24"/>
          <w:lang w:val="uk-UA"/>
        </w:rPr>
        <w:t xml:space="preserve"> р.№ __-</w:t>
      </w:r>
      <w:r w:rsidR="00CA68BA">
        <w:rPr>
          <w:rFonts w:ascii="Times New Roman" w:hAnsi="Times New Roman"/>
          <w:sz w:val="24"/>
          <w:szCs w:val="24"/>
          <w:lang w:val="uk-UA"/>
        </w:rPr>
        <w:t>9</w:t>
      </w:r>
      <w:r w:rsidR="008754F3">
        <w:rPr>
          <w:rFonts w:ascii="Times New Roman" w:hAnsi="Times New Roman"/>
          <w:sz w:val="24"/>
          <w:szCs w:val="24"/>
          <w:lang w:val="uk-UA"/>
        </w:rPr>
        <w:t>4</w:t>
      </w:r>
      <w:r w:rsidR="00CA68BA" w:rsidRPr="00AE1DAF">
        <w:rPr>
          <w:rFonts w:ascii="Times New Roman" w:hAnsi="Times New Roman"/>
          <w:sz w:val="24"/>
          <w:szCs w:val="24"/>
          <w:lang w:val="uk-UA"/>
        </w:rPr>
        <w:t xml:space="preserve"> -VІІ</w:t>
      </w:r>
    </w:p>
    <w:p w14:paraId="0E860B52" w14:textId="77777777" w:rsidR="00C603A4" w:rsidRDefault="00C603A4" w:rsidP="00C603A4">
      <w:pPr>
        <w:overflowPunct/>
        <w:autoSpaceDE/>
        <w:autoSpaceDN/>
        <w:adjustRightInd/>
        <w:ind w:left="6379" w:right="-286"/>
        <w:rPr>
          <w:rFonts w:ascii="Times New Roman" w:hAnsi="Times New Roman"/>
          <w:sz w:val="26"/>
          <w:szCs w:val="26"/>
          <w:lang w:val="uk-UA"/>
        </w:rPr>
      </w:pPr>
    </w:p>
    <w:p w14:paraId="39651294" w14:textId="77777777" w:rsidR="00BD6BFC" w:rsidRPr="0018465B" w:rsidRDefault="00BD6BFC" w:rsidP="00BD6BFC">
      <w:pPr>
        <w:pStyle w:val="aff6"/>
        <w:ind w:left="567" w:right="-853" w:firstLine="567"/>
        <w:jc w:val="both"/>
        <w:rPr>
          <w:sz w:val="28"/>
          <w:szCs w:val="28"/>
          <w:lang w:val="uk-UA" w:eastAsia="uk-UA"/>
        </w:rPr>
      </w:pPr>
    </w:p>
    <w:p w14:paraId="3D18F3CE" w14:textId="77777777" w:rsidR="0018465B" w:rsidRPr="00CC7533" w:rsidRDefault="0018465B" w:rsidP="0018465B">
      <w:pPr>
        <w:ind w:left="709" w:right="-235" w:hanging="142"/>
        <w:jc w:val="center"/>
        <w:rPr>
          <w:rFonts w:ascii="Times New Roman" w:hAnsi="Times New Roman"/>
          <w:b/>
          <w:bCs/>
          <w:szCs w:val="28"/>
        </w:rPr>
      </w:pPr>
      <w:r w:rsidRPr="00CC7533">
        <w:rPr>
          <w:rFonts w:ascii="Times New Roman" w:hAnsi="Times New Roman"/>
          <w:b/>
          <w:bCs/>
          <w:szCs w:val="28"/>
        </w:rPr>
        <w:t>ПОЛОЖЕННЯ</w:t>
      </w:r>
    </w:p>
    <w:p w14:paraId="014DEA06" w14:textId="77777777" w:rsidR="0018465B" w:rsidRPr="00CC7533" w:rsidRDefault="0018465B" w:rsidP="0018465B">
      <w:pPr>
        <w:ind w:left="709" w:right="-235" w:hanging="142"/>
        <w:jc w:val="center"/>
        <w:rPr>
          <w:rFonts w:ascii="Times New Roman" w:hAnsi="Times New Roman"/>
          <w:b/>
          <w:bCs/>
          <w:szCs w:val="28"/>
        </w:rPr>
      </w:pPr>
      <w:r w:rsidRPr="00CC7533">
        <w:rPr>
          <w:rFonts w:ascii="Times New Roman" w:hAnsi="Times New Roman"/>
          <w:b/>
          <w:bCs/>
          <w:szCs w:val="28"/>
        </w:rPr>
        <w:t>про надання Премії Обухівського міського  голови</w:t>
      </w:r>
    </w:p>
    <w:p w14:paraId="2517A6E6" w14:textId="77777777" w:rsidR="0018465B" w:rsidRDefault="0018465B" w:rsidP="0018465B">
      <w:pPr>
        <w:ind w:left="709" w:right="-235" w:hanging="142"/>
        <w:jc w:val="center"/>
        <w:rPr>
          <w:rFonts w:ascii="Times New Roman" w:hAnsi="Times New Roman"/>
          <w:b/>
          <w:bCs/>
          <w:szCs w:val="28"/>
        </w:rPr>
      </w:pPr>
      <w:r w:rsidRPr="00CC7533">
        <w:rPr>
          <w:rFonts w:ascii="Times New Roman" w:hAnsi="Times New Roman"/>
          <w:b/>
          <w:bCs/>
          <w:szCs w:val="28"/>
        </w:rPr>
        <w:t>за високі досягнення в галузі фізичної культури та спорту</w:t>
      </w:r>
    </w:p>
    <w:p w14:paraId="176A7A4F" w14:textId="77777777" w:rsidR="0018465B" w:rsidRPr="00916E64" w:rsidRDefault="0018465B" w:rsidP="0018465B">
      <w:pPr>
        <w:ind w:left="709" w:right="-235" w:hanging="142"/>
        <w:jc w:val="center"/>
        <w:rPr>
          <w:rFonts w:ascii="Times New Roman" w:hAnsi="Times New Roman"/>
          <w:b/>
          <w:bCs/>
          <w:szCs w:val="28"/>
        </w:rPr>
      </w:pPr>
    </w:p>
    <w:p w14:paraId="6AE2E2E1" w14:textId="77777777" w:rsidR="0018465B" w:rsidRDefault="0018465B" w:rsidP="0018465B">
      <w:pPr>
        <w:ind w:left="567" w:right="-235"/>
        <w:jc w:val="center"/>
        <w:rPr>
          <w:rFonts w:ascii="Times New Roman" w:hAnsi="Times New Roman"/>
          <w:b/>
          <w:bCs/>
          <w:szCs w:val="28"/>
        </w:rPr>
      </w:pPr>
      <w:r w:rsidRPr="00916E64">
        <w:rPr>
          <w:rFonts w:ascii="Times New Roman" w:hAnsi="Times New Roman"/>
          <w:b/>
          <w:bCs/>
          <w:szCs w:val="28"/>
        </w:rPr>
        <w:t>1.Загальні положення</w:t>
      </w:r>
    </w:p>
    <w:p w14:paraId="40248172" w14:textId="77777777" w:rsidR="00D0133F" w:rsidRPr="00916E64" w:rsidRDefault="00D0133F" w:rsidP="0018465B">
      <w:pPr>
        <w:ind w:left="567" w:right="-235"/>
        <w:jc w:val="center"/>
        <w:rPr>
          <w:rFonts w:ascii="Times New Roman" w:hAnsi="Times New Roman"/>
          <w:b/>
          <w:bCs/>
          <w:szCs w:val="28"/>
        </w:rPr>
      </w:pPr>
    </w:p>
    <w:p w14:paraId="1D26C073" w14:textId="3D8ECDBA" w:rsidR="0018465B" w:rsidRPr="00363FF6" w:rsidRDefault="0018465B" w:rsidP="0018465B">
      <w:pPr>
        <w:pStyle w:val="aa"/>
        <w:numPr>
          <w:ilvl w:val="1"/>
          <w:numId w:val="28"/>
        </w:numPr>
        <w:tabs>
          <w:tab w:val="left" w:pos="1276"/>
          <w:tab w:val="left" w:pos="1701"/>
        </w:tabs>
        <w:spacing w:line="259" w:lineRule="auto"/>
        <w:ind w:left="567" w:right="-235" w:firstLine="567"/>
        <w:jc w:val="both"/>
        <w:rPr>
          <w:sz w:val="28"/>
          <w:szCs w:val="28"/>
          <w:lang w:val="hr-HR"/>
        </w:rPr>
      </w:pPr>
      <w:proofErr w:type="spellStart"/>
      <w:r w:rsidRPr="00092A5A">
        <w:rPr>
          <w:sz w:val="28"/>
          <w:szCs w:val="28"/>
        </w:rPr>
        <w:t>Положення</w:t>
      </w:r>
      <w:proofErr w:type="spellEnd"/>
      <w:r w:rsidRPr="0018465B">
        <w:rPr>
          <w:sz w:val="28"/>
          <w:szCs w:val="28"/>
          <w:lang w:val="hr-HR"/>
        </w:rPr>
        <w:t xml:space="preserve"> </w:t>
      </w:r>
      <w:proofErr w:type="spellStart"/>
      <w:r w:rsidRPr="00092A5A">
        <w:rPr>
          <w:sz w:val="28"/>
          <w:szCs w:val="28"/>
        </w:rPr>
        <w:t>визначає</w:t>
      </w:r>
      <w:proofErr w:type="spellEnd"/>
      <w:r w:rsidRPr="0018465B">
        <w:rPr>
          <w:sz w:val="28"/>
          <w:szCs w:val="28"/>
          <w:lang w:val="hr-HR"/>
        </w:rPr>
        <w:t xml:space="preserve"> </w:t>
      </w:r>
      <w:r w:rsidRPr="00092A5A">
        <w:rPr>
          <w:sz w:val="28"/>
          <w:szCs w:val="28"/>
        </w:rPr>
        <w:t>порядок</w:t>
      </w:r>
      <w:r w:rsidRPr="0018465B">
        <w:rPr>
          <w:sz w:val="28"/>
          <w:szCs w:val="28"/>
          <w:lang w:val="hr-HR"/>
        </w:rPr>
        <w:t xml:space="preserve"> </w:t>
      </w:r>
      <w:r w:rsidRPr="00092A5A">
        <w:rPr>
          <w:sz w:val="28"/>
          <w:szCs w:val="28"/>
        </w:rPr>
        <w:t>призначення</w:t>
      </w:r>
      <w:r w:rsidRPr="0018465B">
        <w:rPr>
          <w:sz w:val="28"/>
          <w:szCs w:val="28"/>
          <w:lang w:val="hr-HR"/>
        </w:rPr>
        <w:t xml:space="preserve"> </w:t>
      </w:r>
      <w:r w:rsidRPr="00092A5A">
        <w:rPr>
          <w:sz w:val="28"/>
          <w:szCs w:val="28"/>
        </w:rPr>
        <w:t>та</w:t>
      </w:r>
      <w:r w:rsidRPr="0018465B">
        <w:rPr>
          <w:sz w:val="28"/>
          <w:szCs w:val="28"/>
          <w:lang w:val="hr-HR"/>
        </w:rPr>
        <w:t xml:space="preserve"> </w:t>
      </w:r>
      <w:proofErr w:type="spellStart"/>
      <w:r w:rsidRPr="00092A5A">
        <w:rPr>
          <w:sz w:val="28"/>
          <w:szCs w:val="28"/>
        </w:rPr>
        <w:t>виплату</w:t>
      </w:r>
      <w:proofErr w:type="spellEnd"/>
      <w:r w:rsidRPr="0018465B">
        <w:rPr>
          <w:sz w:val="28"/>
          <w:szCs w:val="28"/>
          <w:lang w:val="hr-HR"/>
        </w:rPr>
        <w:t xml:space="preserve"> </w:t>
      </w:r>
      <w:r w:rsidRPr="00092A5A">
        <w:rPr>
          <w:sz w:val="28"/>
          <w:szCs w:val="28"/>
        </w:rPr>
        <w:t>Премії</w:t>
      </w:r>
      <w:r w:rsidRPr="0018465B">
        <w:rPr>
          <w:sz w:val="28"/>
          <w:szCs w:val="28"/>
          <w:lang w:val="hr-HR"/>
        </w:rPr>
        <w:t xml:space="preserve"> </w:t>
      </w:r>
      <w:r w:rsidRPr="00092A5A">
        <w:rPr>
          <w:sz w:val="28"/>
          <w:szCs w:val="28"/>
        </w:rPr>
        <w:t>Обухівського</w:t>
      </w:r>
      <w:r w:rsidRPr="0018465B">
        <w:rPr>
          <w:sz w:val="28"/>
          <w:szCs w:val="28"/>
          <w:lang w:val="hr-HR"/>
        </w:rPr>
        <w:t xml:space="preserve"> </w:t>
      </w:r>
      <w:r w:rsidRPr="00092A5A">
        <w:rPr>
          <w:sz w:val="28"/>
          <w:szCs w:val="28"/>
        </w:rPr>
        <w:t>міського</w:t>
      </w:r>
      <w:r w:rsidRPr="0018465B">
        <w:rPr>
          <w:sz w:val="28"/>
          <w:szCs w:val="28"/>
          <w:lang w:val="hr-HR"/>
        </w:rPr>
        <w:t xml:space="preserve"> </w:t>
      </w:r>
      <w:r w:rsidRPr="00092A5A">
        <w:rPr>
          <w:sz w:val="28"/>
          <w:szCs w:val="28"/>
        </w:rPr>
        <w:t>голови</w:t>
      </w:r>
      <w:r w:rsidRPr="0018465B">
        <w:rPr>
          <w:sz w:val="28"/>
          <w:szCs w:val="28"/>
          <w:lang w:val="hr-HR"/>
        </w:rPr>
        <w:t xml:space="preserve"> (</w:t>
      </w:r>
      <w:proofErr w:type="spellStart"/>
      <w:r w:rsidRPr="00092A5A">
        <w:rPr>
          <w:sz w:val="28"/>
          <w:szCs w:val="28"/>
        </w:rPr>
        <w:t>далі</w:t>
      </w:r>
      <w:proofErr w:type="spellEnd"/>
      <w:r w:rsidRPr="0018465B">
        <w:rPr>
          <w:sz w:val="28"/>
          <w:szCs w:val="28"/>
          <w:lang w:val="hr-HR"/>
        </w:rPr>
        <w:t xml:space="preserve"> – </w:t>
      </w:r>
      <w:proofErr w:type="spellStart"/>
      <w:r w:rsidRPr="00092A5A">
        <w:rPr>
          <w:sz w:val="28"/>
          <w:szCs w:val="28"/>
        </w:rPr>
        <w:t>Премія</w:t>
      </w:r>
      <w:proofErr w:type="spellEnd"/>
      <w:r w:rsidRPr="0018465B">
        <w:rPr>
          <w:sz w:val="28"/>
          <w:szCs w:val="28"/>
          <w:lang w:val="hr-HR"/>
        </w:rPr>
        <w:t xml:space="preserve">) </w:t>
      </w:r>
      <w:r w:rsidRPr="00092A5A">
        <w:rPr>
          <w:sz w:val="28"/>
          <w:szCs w:val="28"/>
        </w:rPr>
        <w:t>в</w:t>
      </w:r>
      <w:r w:rsidRPr="0018465B">
        <w:rPr>
          <w:sz w:val="28"/>
          <w:szCs w:val="28"/>
          <w:lang w:val="hr-HR"/>
        </w:rPr>
        <w:t xml:space="preserve"> </w:t>
      </w:r>
      <w:proofErr w:type="spellStart"/>
      <w:r w:rsidRPr="00092A5A">
        <w:rPr>
          <w:sz w:val="28"/>
          <w:szCs w:val="28"/>
        </w:rPr>
        <w:t>Обухівській</w:t>
      </w:r>
      <w:proofErr w:type="spellEnd"/>
      <w:r w:rsidRPr="0018465B">
        <w:rPr>
          <w:sz w:val="28"/>
          <w:szCs w:val="28"/>
          <w:lang w:val="hr-HR"/>
        </w:rPr>
        <w:t xml:space="preserve"> </w:t>
      </w:r>
      <w:proofErr w:type="spellStart"/>
      <w:r w:rsidRPr="00092A5A">
        <w:rPr>
          <w:sz w:val="28"/>
          <w:szCs w:val="28"/>
        </w:rPr>
        <w:t>міській</w:t>
      </w:r>
      <w:proofErr w:type="spellEnd"/>
      <w:r w:rsidRPr="0018465B">
        <w:rPr>
          <w:sz w:val="28"/>
          <w:szCs w:val="28"/>
          <w:lang w:val="hr-HR"/>
        </w:rPr>
        <w:t xml:space="preserve"> </w:t>
      </w:r>
      <w:proofErr w:type="spellStart"/>
      <w:r w:rsidRPr="00092A5A">
        <w:rPr>
          <w:sz w:val="28"/>
          <w:szCs w:val="28"/>
        </w:rPr>
        <w:t>територіальній</w:t>
      </w:r>
      <w:proofErr w:type="spellEnd"/>
      <w:r w:rsidRPr="0018465B">
        <w:rPr>
          <w:sz w:val="28"/>
          <w:szCs w:val="28"/>
          <w:lang w:val="hr-HR"/>
        </w:rPr>
        <w:t xml:space="preserve"> </w:t>
      </w:r>
      <w:proofErr w:type="spellStart"/>
      <w:r w:rsidRPr="00092A5A">
        <w:rPr>
          <w:sz w:val="28"/>
          <w:szCs w:val="28"/>
        </w:rPr>
        <w:t>громаді</w:t>
      </w:r>
      <w:proofErr w:type="spellEnd"/>
      <w:r w:rsidRPr="0018465B">
        <w:rPr>
          <w:sz w:val="28"/>
          <w:szCs w:val="28"/>
          <w:lang w:val="hr-HR"/>
        </w:rPr>
        <w:t xml:space="preserve"> </w:t>
      </w:r>
      <w:r w:rsidRPr="00092A5A">
        <w:rPr>
          <w:sz w:val="28"/>
          <w:szCs w:val="28"/>
        </w:rPr>
        <w:t>за</w:t>
      </w:r>
      <w:r w:rsidRPr="0018465B">
        <w:rPr>
          <w:sz w:val="28"/>
          <w:szCs w:val="28"/>
          <w:lang w:val="hr-HR"/>
        </w:rPr>
        <w:t xml:space="preserve"> </w:t>
      </w:r>
      <w:proofErr w:type="spellStart"/>
      <w:r w:rsidRPr="00092A5A">
        <w:rPr>
          <w:sz w:val="28"/>
          <w:szCs w:val="28"/>
        </w:rPr>
        <w:t>високі</w:t>
      </w:r>
      <w:proofErr w:type="spellEnd"/>
      <w:r w:rsidRPr="0018465B">
        <w:rPr>
          <w:sz w:val="28"/>
          <w:szCs w:val="28"/>
          <w:lang w:val="hr-HR"/>
        </w:rPr>
        <w:t xml:space="preserve"> </w:t>
      </w:r>
      <w:r w:rsidRPr="00092A5A">
        <w:rPr>
          <w:sz w:val="28"/>
          <w:szCs w:val="28"/>
        </w:rPr>
        <w:t>досягнення</w:t>
      </w:r>
      <w:r w:rsidRPr="0018465B">
        <w:rPr>
          <w:sz w:val="28"/>
          <w:szCs w:val="28"/>
          <w:lang w:val="hr-HR"/>
        </w:rPr>
        <w:t xml:space="preserve"> </w:t>
      </w:r>
      <w:r w:rsidRPr="00092A5A">
        <w:rPr>
          <w:sz w:val="28"/>
          <w:szCs w:val="28"/>
        </w:rPr>
        <w:t>спортсменів</w:t>
      </w:r>
      <w:r w:rsidRPr="0018465B">
        <w:rPr>
          <w:sz w:val="28"/>
          <w:szCs w:val="28"/>
          <w:lang w:val="hr-HR"/>
        </w:rPr>
        <w:t xml:space="preserve"> </w:t>
      </w:r>
      <w:r w:rsidRPr="00092A5A">
        <w:rPr>
          <w:sz w:val="28"/>
          <w:szCs w:val="28"/>
        </w:rPr>
        <w:t>з</w:t>
      </w:r>
      <w:r w:rsidRPr="0018465B">
        <w:rPr>
          <w:sz w:val="28"/>
          <w:szCs w:val="28"/>
          <w:lang w:val="hr-HR"/>
        </w:rPr>
        <w:t xml:space="preserve"> </w:t>
      </w:r>
      <w:proofErr w:type="spellStart"/>
      <w:r w:rsidRPr="00092A5A">
        <w:rPr>
          <w:sz w:val="28"/>
          <w:szCs w:val="28"/>
        </w:rPr>
        <w:t>олімпійських</w:t>
      </w:r>
      <w:proofErr w:type="spellEnd"/>
      <w:r w:rsidRPr="0018465B">
        <w:rPr>
          <w:sz w:val="28"/>
          <w:szCs w:val="28"/>
          <w:lang w:val="hr-HR"/>
        </w:rPr>
        <w:t xml:space="preserve"> </w:t>
      </w:r>
      <w:proofErr w:type="spellStart"/>
      <w:r w:rsidRPr="00092A5A">
        <w:rPr>
          <w:sz w:val="28"/>
          <w:szCs w:val="28"/>
        </w:rPr>
        <w:t>видів</w:t>
      </w:r>
      <w:proofErr w:type="spellEnd"/>
      <w:r w:rsidRPr="0018465B">
        <w:rPr>
          <w:sz w:val="28"/>
          <w:szCs w:val="28"/>
          <w:lang w:val="hr-HR"/>
        </w:rPr>
        <w:t xml:space="preserve"> </w:t>
      </w:r>
      <w:r w:rsidRPr="00092A5A">
        <w:rPr>
          <w:sz w:val="28"/>
          <w:szCs w:val="28"/>
        </w:rPr>
        <w:t>спорту</w:t>
      </w:r>
      <w:r w:rsidRPr="0018465B">
        <w:rPr>
          <w:sz w:val="28"/>
          <w:szCs w:val="28"/>
          <w:lang w:val="hr-HR"/>
        </w:rPr>
        <w:t xml:space="preserve">, </w:t>
      </w:r>
      <w:r w:rsidRPr="00092A5A">
        <w:rPr>
          <w:sz w:val="28"/>
          <w:szCs w:val="28"/>
        </w:rPr>
        <w:t>спортсменів</w:t>
      </w:r>
      <w:r w:rsidRPr="0018465B">
        <w:rPr>
          <w:sz w:val="28"/>
          <w:szCs w:val="28"/>
          <w:lang w:val="hr-HR"/>
        </w:rPr>
        <w:t xml:space="preserve"> </w:t>
      </w:r>
      <w:r w:rsidRPr="00092A5A">
        <w:rPr>
          <w:sz w:val="28"/>
          <w:szCs w:val="28"/>
        </w:rPr>
        <w:t>з</w:t>
      </w:r>
      <w:r w:rsidRPr="0018465B">
        <w:rPr>
          <w:sz w:val="28"/>
          <w:szCs w:val="28"/>
          <w:lang w:val="hr-HR"/>
        </w:rPr>
        <w:t xml:space="preserve"> </w:t>
      </w:r>
      <w:proofErr w:type="spellStart"/>
      <w:r w:rsidRPr="00092A5A">
        <w:rPr>
          <w:sz w:val="28"/>
          <w:szCs w:val="28"/>
        </w:rPr>
        <w:t>видів</w:t>
      </w:r>
      <w:proofErr w:type="spellEnd"/>
      <w:r w:rsidRPr="0018465B">
        <w:rPr>
          <w:sz w:val="28"/>
          <w:szCs w:val="28"/>
          <w:lang w:val="hr-HR"/>
        </w:rPr>
        <w:t xml:space="preserve"> </w:t>
      </w:r>
      <w:r w:rsidRPr="00092A5A">
        <w:rPr>
          <w:sz w:val="28"/>
          <w:szCs w:val="28"/>
        </w:rPr>
        <w:t>спорту</w:t>
      </w:r>
      <w:r w:rsidRPr="0018465B">
        <w:rPr>
          <w:sz w:val="28"/>
          <w:szCs w:val="28"/>
          <w:lang w:val="hr-HR"/>
        </w:rPr>
        <w:t xml:space="preserve">, </w:t>
      </w:r>
      <w:r w:rsidRPr="00092A5A">
        <w:rPr>
          <w:sz w:val="28"/>
          <w:szCs w:val="28"/>
        </w:rPr>
        <w:t>що</w:t>
      </w:r>
      <w:r w:rsidRPr="0018465B">
        <w:rPr>
          <w:sz w:val="28"/>
          <w:szCs w:val="28"/>
          <w:lang w:val="hr-HR"/>
        </w:rPr>
        <w:t xml:space="preserve"> </w:t>
      </w:r>
      <w:r w:rsidRPr="00092A5A">
        <w:rPr>
          <w:sz w:val="28"/>
          <w:szCs w:val="28"/>
        </w:rPr>
        <w:t>не</w:t>
      </w:r>
      <w:r w:rsidRPr="0018465B">
        <w:rPr>
          <w:sz w:val="28"/>
          <w:szCs w:val="28"/>
          <w:lang w:val="hr-HR"/>
        </w:rPr>
        <w:t xml:space="preserve"> </w:t>
      </w:r>
      <w:proofErr w:type="spellStart"/>
      <w:r w:rsidRPr="00092A5A">
        <w:rPr>
          <w:sz w:val="28"/>
          <w:szCs w:val="28"/>
        </w:rPr>
        <w:t>входять</w:t>
      </w:r>
      <w:proofErr w:type="spellEnd"/>
      <w:r w:rsidRPr="0018465B">
        <w:rPr>
          <w:sz w:val="28"/>
          <w:szCs w:val="28"/>
          <w:lang w:val="hr-HR"/>
        </w:rPr>
        <w:t xml:space="preserve"> </w:t>
      </w:r>
      <w:r w:rsidRPr="00092A5A">
        <w:rPr>
          <w:sz w:val="28"/>
          <w:szCs w:val="28"/>
        </w:rPr>
        <w:t>до</w:t>
      </w:r>
      <w:r w:rsidRPr="0018465B">
        <w:rPr>
          <w:sz w:val="28"/>
          <w:szCs w:val="28"/>
          <w:lang w:val="hr-HR"/>
        </w:rPr>
        <w:t xml:space="preserve"> </w:t>
      </w:r>
      <w:proofErr w:type="spellStart"/>
      <w:r w:rsidRPr="00092A5A">
        <w:rPr>
          <w:sz w:val="28"/>
          <w:szCs w:val="28"/>
        </w:rPr>
        <w:t>олімпійської</w:t>
      </w:r>
      <w:proofErr w:type="spellEnd"/>
      <w:r w:rsidRPr="0018465B">
        <w:rPr>
          <w:sz w:val="28"/>
          <w:szCs w:val="28"/>
          <w:lang w:val="hr-HR"/>
        </w:rPr>
        <w:t xml:space="preserve"> </w:t>
      </w:r>
      <w:proofErr w:type="spellStart"/>
      <w:r w:rsidRPr="00092A5A">
        <w:rPr>
          <w:sz w:val="28"/>
          <w:szCs w:val="28"/>
        </w:rPr>
        <w:t>програми</w:t>
      </w:r>
      <w:proofErr w:type="spellEnd"/>
      <w:r w:rsidRPr="0018465B">
        <w:rPr>
          <w:sz w:val="28"/>
          <w:szCs w:val="28"/>
          <w:lang w:val="hr-HR"/>
        </w:rPr>
        <w:t xml:space="preserve"> (</w:t>
      </w:r>
      <w:proofErr w:type="spellStart"/>
      <w:r w:rsidRPr="00092A5A">
        <w:rPr>
          <w:sz w:val="28"/>
          <w:szCs w:val="28"/>
        </w:rPr>
        <w:t>неолімпійські</w:t>
      </w:r>
      <w:proofErr w:type="spellEnd"/>
      <w:r w:rsidRPr="0018465B">
        <w:rPr>
          <w:sz w:val="28"/>
          <w:szCs w:val="28"/>
          <w:lang w:val="hr-HR"/>
        </w:rPr>
        <w:t xml:space="preserve"> </w:t>
      </w:r>
      <w:proofErr w:type="spellStart"/>
      <w:r w:rsidRPr="00092A5A">
        <w:rPr>
          <w:sz w:val="28"/>
          <w:szCs w:val="28"/>
        </w:rPr>
        <w:t>види</w:t>
      </w:r>
      <w:proofErr w:type="spellEnd"/>
      <w:r w:rsidRPr="0018465B">
        <w:rPr>
          <w:sz w:val="28"/>
          <w:szCs w:val="28"/>
          <w:lang w:val="hr-HR"/>
        </w:rPr>
        <w:t xml:space="preserve"> </w:t>
      </w:r>
      <w:r w:rsidRPr="00092A5A">
        <w:rPr>
          <w:sz w:val="28"/>
          <w:szCs w:val="28"/>
        </w:rPr>
        <w:t>спорту</w:t>
      </w:r>
      <w:r w:rsidRPr="0018465B">
        <w:rPr>
          <w:sz w:val="28"/>
          <w:szCs w:val="28"/>
          <w:lang w:val="hr-HR"/>
        </w:rPr>
        <w:t xml:space="preserve">), </w:t>
      </w:r>
      <w:r w:rsidRPr="00092A5A">
        <w:rPr>
          <w:sz w:val="28"/>
          <w:szCs w:val="28"/>
        </w:rPr>
        <w:t>спортсменів</w:t>
      </w:r>
      <w:r w:rsidRPr="0018465B">
        <w:rPr>
          <w:sz w:val="28"/>
          <w:szCs w:val="28"/>
          <w:lang w:val="hr-HR"/>
        </w:rPr>
        <w:t xml:space="preserve"> </w:t>
      </w:r>
      <w:proofErr w:type="spellStart"/>
      <w:r w:rsidRPr="00092A5A">
        <w:rPr>
          <w:sz w:val="28"/>
          <w:szCs w:val="28"/>
        </w:rPr>
        <w:t>паралімпійців</w:t>
      </w:r>
      <w:proofErr w:type="spellEnd"/>
      <w:r w:rsidRPr="0018465B">
        <w:rPr>
          <w:sz w:val="28"/>
          <w:szCs w:val="28"/>
          <w:lang w:val="hr-HR"/>
        </w:rPr>
        <w:t xml:space="preserve"> </w:t>
      </w:r>
      <w:r w:rsidRPr="00092A5A">
        <w:rPr>
          <w:sz w:val="28"/>
          <w:szCs w:val="28"/>
        </w:rPr>
        <w:t>та</w:t>
      </w:r>
      <w:r w:rsidRPr="0018465B">
        <w:rPr>
          <w:sz w:val="28"/>
          <w:szCs w:val="28"/>
          <w:lang w:val="hr-HR"/>
        </w:rPr>
        <w:t xml:space="preserve"> </w:t>
      </w:r>
      <w:proofErr w:type="spellStart"/>
      <w:r w:rsidRPr="00092A5A">
        <w:rPr>
          <w:sz w:val="28"/>
          <w:szCs w:val="28"/>
        </w:rPr>
        <w:t>дефлімпійців</w:t>
      </w:r>
      <w:proofErr w:type="spellEnd"/>
      <w:r w:rsidR="00C81F55">
        <w:rPr>
          <w:sz w:val="28"/>
          <w:szCs w:val="28"/>
          <w:lang w:val="uk-UA"/>
        </w:rPr>
        <w:t xml:space="preserve">, </w:t>
      </w:r>
      <w:bookmarkStart w:id="2" w:name="_Hlk224826565"/>
      <w:r w:rsidR="00C81F55">
        <w:rPr>
          <w:sz w:val="28"/>
          <w:szCs w:val="28"/>
          <w:lang w:val="uk-UA"/>
        </w:rPr>
        <w:t xml:space="preserve">спортсменів </w:t>
      </w:r>
      <w:r w:rsidR="00EB1448">
        <w:rPr>
          <w:sz w:val="28"/>
          <w:szCs w:val="28"/>
          <w:lang w:val="uk-UA"/>
        </w:rPr>
        <w:t>серед ветеранів ві</w:t>
      </w:r>
      <w:r w:rsidR="00C0396F">
        <w:rPr>
          <w:sz w:val="28"/>
          <w:szCs w:val="28"/>
          <w:lang w:val="uk-UA"/>
        </w:rPr>
        <w:t>йни</w:t>
      </w:r>
      <w:r w:rsidRPr="0018465B">
        <w:rPr>
          <w:sz w:val="28"/>
          <w:szCs w:val="28"/>
          <w:lang w:val="hr-HR"/>
        </w:rPr>
        <w:t xml:space="preserve"> </w:t>
      </w:r>
      <w:bookmarkEnd w:id="2"/>
      <w:r w:rsidRPr="0018465B">
        <w:rPr>
          <w:sz w:val="28"/>
          <w:szCs w:val="28"/>
          <w:lang w:val="hr-HR"/>
        </w:rPr>
        <w:t>(</w:t>
      </w:r>
      <w:proofErr w:type="spellStart"/>
      <w:r w:rsidRPr="00092A5A">
        <w:rPr>
          <w:sz w:val="28"/>
          <w:szCs w:val="28"/>
        </w:rPr>
        <w:t>далі</w:t>
      </w:r>
      <w:proofErr w:type="spellEnd"/>
      <w:r w:rsidRPr="0018465B">
        <w:rPr>
          <w:sz w:val="28"/>
          <w:szCs w:val="28"/>
          <w:lang w:val="hr-HR"/>
        </w:rPr>
        <w:t xml:space="preserve"> – </w:t>
      </w:r>
      <w:proofErr w:type="spellStart"/>
      <w:r w:rsidRPr="00092A5A">
        <w:rPr>
          <w:sz w:val="28"/>
          <w:szCs w:val="28"/>
        </w:rPr>
        <w:t>спортсмени</w:t>
      </w:r>
      <w:proofErr w:type="spellEnd"/>
      <w:r w:rsidRPr="0018465B">
        <w:rPr>
          <w:sz w:val="28"/>
          <w:szCs w:val="28"/>
          <w:lang w:val="hr-HR"/>
        </w:rPr>
        <w:t xml:space="preserve">), </w:t>
      </w:r>
      <w:r w:rsidRPr="00092A5A">
        <w:rPr>
          <w:sz w:val="28"/>
          <w:szCs w:val="28"/>
        </w:rPr>
        <w:t>та</w:t>
      </w:r>
      <w:r w:rsidRPr="0018465B">
        <w:rPr>
          <w:sz w:val="28"/>
          <w:szCs w:val="28"/>
          <w:lang w:val="hr-HR"/>
        </w:rPr>
        <w:t xml:space="preserve"> </w:t>
      </w:r>
      <w:proofErr w:type="spellStart"/>
      <w:r w:rsidRPr="00092A5A">
        <w:rPr>
          <w:sz w:val="28"/>
          <w:szCs w:val="28"/>
        </w:rPr>
        <w:t>тренерів</w:t>
      </w:r>
      <w:proofErr w:type="spellEnd"/>
      <w:r w:rsidRPr="0018465B">
        <w:rPr>
          <w:sz w:val="28"/>
          <w:szCs w:val="28"/>
          <w:lang w:val="hr-HR"/>
        </w:rPr>
        <w:t xml:space="preserve">, </w:t>
      </w:r>
      <w:r w:rsidRPr="00092A5A">
        <w:rPr>
          <w:sz w:val="28"/>
          <w:szCs w:val="28"/>
        </w:rPr>
        <w:t>що</w:t>
      </w:r>
      <w:r w:rsidRPr="0018465B">
        <w:rPr>
          <w:sz w:val="28"/>
          <w:szCs w:val="28"/>
          <w:lang w:val="hr-HR"/>
        </w:rPr>
        <w:t xml:space="preserve"> </w:t>
      </w:r>
      <w:r w:rsidRPr="00092A5A">
        <w:rPr>
          <w:sz w:val="28"/>
          <w:szCs w:val="28"/>
        </w:rPr>
        <w:t>брали</w:t>
      </w:r>
      <w:r w:rsidRPr="0018465B">
        <w:rPr>
          <w:sz w:val="28"/>
          <w:szCs w:val="28"/>
          <w:lang w:val="hr-HR"/>
        </w:rPr>
        <w:t xml:space="preserve"> </w:t>
      </w:r>
      <w:r w:rsidRPr="00092A5A">
        <w:rPr>
          <w:sz w:val="28"/>
          <w:szCs w:val="28"/>
        </w:rPr>
        <w:t>участь</w:t>
      </w:r>
      <w:r w:rsidRPr="0018465B">
        <w:rPr>
          <w:sz w:val="28"/>
          <w:szCs w:val="28"/>
          <w:lang w:val="hr-HR"/>
        </w:rPr>
        <w:t xml:space="preserve"> </w:t>
      </w:r>
      <w:r w:rsidRPr="00092A5A">
        <w:rPr>
          <w:sz w:val="28"/>
          <w:szCs w:val="28"/>
        </w:rPr>
        <w:t>у</w:t>
      </w:r>
      <w:r w:rsidRPr="0018465B">
        <w:rPr>
          <w:sz w:val="28"/>
          <w:szCs w:val="28"/>
          <w:lang w:val="hr-HR"/>
        </w:rPr>
        <w:t xml:space="preserve"> </w:t>
      </w:r>
      <w:proofErr w:type="spellStart"/>
      <w:r w:rsidRPr="00092A5A">
        <w:rPr>
          <w:sz w:val="28"/>
          <w:szCs w:val="28"/>
        </w:rPr>
        <w:t>підготовці</w:t>
      </w:r>
      <w:proofErr w:type="spellEnd"/>
      <w:r w:rsidRPr="0018465B">
        <w:rPr>
          <w:sz w:val="28"/>
          <w:szCs w:val="28"/>
          <w:lang w:val="hr-HR"/>
        </w:rPr>
        <w:t xml:space="preserve"> </w:t>
      </w:r>
      <w:r w:rsidRPr="00092A5A">
        <w:rPr>
          <w:sz w:val="28"/>
          <w:szCs w:val="28"/>
        </w:rPr>
        <w:t>спортсменів</w:t>
      </w:r>
      <w:r w:rsidRPr="0018465B">
        <w:rPr>
          <w:sz w:val="28"/>
          <w:szCs w:val="28"/>
          <w:lang w:val="hr-HR"/>
        </w:rPr>
        <w:t xml:space="preserve"> </w:t>
      </w:r>
      <w:r w:rsidRPr="00092A5A">
        <w:rPr>
          <w:sz w:val="28"/>
          <w:szCs w:val="28"/>
        </w:rPr>
        <w:t>до</w:t>
      </w:r>
      <w:r w:rsidRPr="0018465B">
        <w:rPr>
          <w:sz w:val="28"/>
          <w:szCs w:val="28"/>
          <w:lang w:val="hr-HR"/>
        </w:rPr>
        <w:t xml:space="preserve"> </w:t>
      </w:r>
      <w:proofErr w:type="spellStart"/>
      <w:r w:rsidRPr="00092A5A">
        <w:rPr>
          <w:sz w:val="28"/>
          <w:szCs w:val="28"/>
        </w:rPr>
        <w:t>змагань</w:t>
      </w:r>
      <w:proofErr w:type="spellEnd"/>
      <w:r w:rsidR="00A7616D">
        <w:rPr>
          <w:sz w:val="28"/>
          <w:szCs w:val="28"/>
          <w:lang w:val="uk-UA"/>
        </w:rPr>
        <w:t xml:space="preserve">, які є </w:t>
      </w:r>
      <w:r w:rsidR="008376ED">
        <w:rPr>
          <w:sz w:val="28"/>
          <w:szCs w:val="28"/>
          <w:lang w:val="uk-UA"/>
        </w:rPr>
        <w:t>мешканцям</w:t>
      </w:r>
      <w:r w:rsidR="00A7616D">
        <w:rPr>
          <w:sz w:val="28"/>
          <w:szCs w:val="28"/>
          <w:lang w:val="uk-UA"/>
        </w:rPr>
        <w:t>и</w:t>
      </w:r>
      <w:r w:rsidR="008376ED">
        <w:rPr>
          <w:sz w:val="28"/>
          <w:szCs w:val="28"/>
          <w:lang w:val="uk-UA"/>
        </w:rPr>
        <w:t xml:space="preserve"> Обухівської міської </w:t>
      </w:r>
      <w:r w:rsidR="00363FF6">
        <w:rPr>
          <w:sz w:val="28"/>
          <w:szCs w:val="28"/>
          <w:lang w:val="uk-UA"/>
        </w:rPr>
        <w:t>територіальної громади.</w:t>
      </w:r>
    </w:p>
    <w:p w14:paraId="78BB52D6" w14:textId="1BF28E1C" w:rsidR="00363FF6" w:rsidRPr="000565D5" w:rsidRDefault="0071437B" w:rsidP="0055529D">
      <w:pPr>
        <w:pStyle w:val="aa"/>
        <w:numPr>
          <w:ilvl w:val="1"/>
          <w:numId w:val="28"/>
        </w:numPr>
        <w:tabs>
          <w:tab w:val="left" w:pos="851"/>
          <w:tab w:val="left" w:pos="1134"/>
          <w:tab w:val="left" w:pos="1701"/>
        </w:tabs>
        <w:spacing w:line="259" w:lineRule="auto"/>
        <w:ind w:left="567" w:right="-235" w:firstLine="567"/>
        <w:jc w:val="both"/>
        <w:rPr>
          <w:sz w:val="28"/>
          <w:szCs w:val="28"/>
          <w:lang w:val="hr-HR"/>
        </w:rPr>
      </w:pPr>
      <w:r w:rsidRPr="000565D5">
        <w:rPr>
          <w:sz w:val="28"/>
          <w:szCs w:val="28"/>
        </w:rPr>
        <w:t>У</w:t>
      </w:r>
      <w:r w:rsidRPr="000565D5">
        <w:rPr>
          <w:sz w:val="28"/>
          <w:szCs w:val="28"/>
          <w:lang w:val="hr-HR"/>
        </w:rPr>
        <w:t xml:space="preserve"> </w:t>
      </w:r>
      <w:proofErr w:type="spellStart"/>
      <w:r w:rsidRPr="000565D5">
        <w:rPr>
          <w:sz w:val="28"/>
          <w:szCs w:val="28"/>
        </w:rPr>
        <w:t>цьому</w:t>
      </w:r>
      <w:proofErr w:type="spellEnd"/>
      <w:r w:rsidRPr="000565D5">
        <w:rPr>
          <w:sz w:val="28"/>
          <w:szCs w:val="28"/>
          <w:lang w:val="hr-HR"/>
        </w:rPr>
        <w:t xml:space="preserve"> </w:t>
      </w:r>
      <w:proofErr w:type="spellStart"/>
      <w:r w:rsidRPr="000565D5">
        <w:rPr>
          <w:sz w:val="28"/>
          <w:szCs w:val="28"/>
        </w:rPr>
        <w:t>Положенні</w:t>
      </w:r>
      <w:proofErr w:type="spellEnd"/>
      <w:r w:rsidRPr="000565D5">
        <w:rPr>
          <w:sz w:val="28"/>
          <w:szCs w:val="28"/>
          <w:lang w:val="hr-HR"/>
        </w:rPr>
        <w:t xml:space="preserve"> </w:t>
      </w:r>
      <w:proofErr w:type="spellStart"/>
      <w:r w:rsidRPr="000565D5">
        <w:rPr>
          <w:sz w:val="28"/>
          <w:szCs w:val="28"/>
        </w:rPr>
        <w:t>термін</w:t>
      </w:r>
      <w:proofErr w:type="spellEnd"/>
      <w:r w:rsidRPr="000565D5">
        <w:rPr>
          <w:sz w:val="28"/>
          <w:szCs w:val="28"/>
          <w:lang w:val="hr-HR"/>
        </w:rPr>
        <w:t xml:space="preserve"> «</w:t>
      </w:r>
      <w:proofErr w:type="spellStart"/>
      <w:r w:rsidRPr="000565D5">
        <w:rPr>
          <w:sz w:val="28"/>
          <w:szCs w:val="28"/>
        </w:rPr>
        <w:t>мешканці</w:t>
      </w:r>
      <w:proofErr w:type="spellEnd"/>
      <w:r w:rsidRPr="000565D5">
        <w:rPr>
          <w:sz w:val="28"/>
          <w:szCs w:val="28"/>
          <w:lang w:val="hr-HR"/>
        </w:rPr>
        <w:t xml:space="preserve"> </w:t>
      </w:r>
      <w:r w:rsidR="00D5550B" w:rsidRPr="000565D5">
        <w:rPr>
          <w:sz w:val="28"/>
          <w:szCs w:val="28"/>
          <w:lang w:val="uk-UA"/>
        </w:rPr>
        <w:t xml:space="preserve">Обухівської </w:t>
      </w:r>
      <w:r w:rsidRPr="000565D5">
        <w:rPr>
          <w:sz w:val="28"/>
          <w:szCs w:val="28"/>
        </w:rPr>
        <w:t>міської</w:t>
      </w:r>
      <w:r w:rsidRPr="000565D5">
        <w:rPr>
          <w:sz w:val="28"/>
          <w:szCs w:val="28"/>
          <w:lang w:val="hr-HR"/>
        </w:rPr>
        <w:t xml:space="preserve"> </w:t>
      </w:r>
      <w:r w:rsidRPr="000565D5">
        <w:rPr>
          <w:sz w:val="28"/>
          <w:szCs w:val="28"/>
        </w:rPr>
        <w:t>територіальної</w:t>
      </w:r>
      <w:r w:rsidRPr="000565D5">
        <w:rPr>
          <w:sz w:val="28"/>
          <w:szCs w:val="28"/>
          <w:lang w:val="hr-HR"/>
        </w:rPr>
        <w:t xml:space="preserve"> </w:t>
      </w:r>
      <w:r w:rsidRPr="000565D5">
        <w:rPr>
          <w:sz w:val="28"/>
          <w:szCs w:val="28"/>
        </w:rPr>
        <w:t>громади</w:t>
      </w:r>
      <w:r w:rsidRPr="000565D5">
        <w:rPr>
          <w:sz w:val="28"/>
          <w:szCs w:val="28"/>
          <w:lang w:val="hr-HR"/>
        </w:rPr>
        <w:t xml:space="preserve">» </w:t>
      </w:r>
      <w:proofErr w:type="spellStart"/>
      <w:r w:rsidRPr="000565D5">
        <w:rPr>
          <w:sz w:val="28"/>
          <w:szCs w:val="28"/>
        </w:rPr>
        <w:t>вживається</w:t>
      </w:r>
      <w:proofErr w:type="spellEnd"/>
      <w:r w:rsidRPr="000565D5">
        <w:rPr>
          <w:sz w:val="28"/>
          <w:szCs w:val="28"/>
          <w:lang w:val="hr-HR"/>
        </w:rPr>
        <w:t xml:space="preserve"> </w:t>
      </w:r>
      <w:r w:rsidRPr="000565D5">
        <w:rPr>
          <w:sz w:val="28"/>
          <w:szCs w:val="28"/>
        </w:rPr>
        <w:t>в</w:t>
      </w:r>
      <w:r w:rsidRPr="000565D5">
        <w:rPr>
          <w:sz w:val="28"/>
          <w:szCs w:val="28"/>
          <w:lang w:val="hr-HR"/>
        </w:rPr>
        <w:t xml:space="preserve"> </w:t>
      </w:r>
      <w:r w:rsidRPr="000565D5">
        <w:rPr>
          <w:sz w:val="28"/>
          <w:szCs w:val="28"/>
        </w:rPr>
        <w:t>такому</w:t>
      </w:r>
      <w:r w:rsidRPr="000565D5">
        <w:rPr>
          <w:sz w:val="28"/>
          <w:szCs w:val="28"/>
          <w:lang w:val="hr-HR"/>
        </w:rPr>
        <w:t xml:space="preserve"> </w:t>
      </w:r>
      <w:proofErr w:type="spellStart"/>
      <w:r w:rsidRPr="000565D5">
        <w:rPr>
          <w:sz w:val="28"/>
          <w:szCs w:val="28"/>
        </w:rPr>
        <w:t>значенні</w:t>
      </w:r>
      <w:proofErr w:type="spellEnd"/>
      <w:r w:rsidRPr="000565D5">
        <w:rPr>
          <w:sz w:val="28"/>
          <w:szCs w:val="28"/>
          <w:lang w:val="hr-HR"/>
        </w:rPr>
        <w:t xml:space="preserve">: </w:t>
      </w:r>
      <w:r w:rsidRPr="000565D5">
        <w:rPr>
          <w:sz w:val="28"/>
          <w:szCs w:val="28"/>
        </w:rPr>
        <w:t>особи</w:t>
      </w:r>
      <w:r w:rsidRPr="000565D5">
        <w:rPr>
          <w:sz w:val="28"/>
          <w:szCs w:val="28"/>
          <w:lang w:val="hr-HR"/>
        </w:rPr>
        <w:t xml:space="preserve">, </w:t>
      </w:r>
      <w:proofErr w:type="spellStart"/>
      <w:r w:rsidRPr="000565D5">
        <w:rPr>
          <w:sz w:val="28"/>
          <w:szCs w:val="28"/>
        </w:rPr>
        <w:t>які</w:t>
      </w:r>
      <w:proofErr w:type="spellEnd"/>
      <w:r w:rsidRPr="000565D5">
        <w:rPr>
          <w:sz w:val="28"/>
          <w:szCs w:val="28"/>
          <w:lang w:val="hr-HR"/>
        </w:rPr>
        <w:t xml:space="preserve"> </w:t>
      </w:r>
      <w:proofErr w:type="spellStart"/>
      <w:r w:rsidRPr="000565D5">
        <w:rPr>
          <w:sz w:val="28"/>
          <w:szCs w:val="28"/>
        </w:rPr>
        <w:t>мають</w:t>
      </w:r>
      <w:proofErr w:type="spellEnd"/>
      <w:r w:rsidRPr="000565D5">
        <w:rPr>
          <w:sz w:val="28"/>
          <w:szCs w:val="28"/>
          <w:lang w:val="hr-HR"/>
        </w:rPr>
        <w:t xml:space="preserve"> </w:t>
      </w:r>
      <w:proofErr w:type="spellStart"/>
      <w:r w:rsidRPr="000565D5">
        <w:rPr>
          <w:sz w:val="28"/>
          <w:szCs w:val="28"/>
        </w:rPr>
        <w:t>зареєстроване</w:t>
      </w:r>
      <w:proofErr w:type="spellEnd"/>
      <w:r w:rsidRPr="000565D5">
        <w:rPr>
          <w:sz w:val="28"/>
          <w:szCs w:val="28"/>
          <w:lang w:val="hr-HR"/>
        </w:rPr>
        <w:t xml:space="preserve"> </w:t>
      </w:r>
      <w:proofErr w:type="spellStart"/>
      <w:r w:rsidRPr="000565D5">
        <w:rPr>
          <w:sz w:val="28"/>
          <w:szCs w:val="28"/>
        </w:rPr>
        <w:t>місце</w:t>
      </w:r>
      <w:proofErr w:type="spellEnd"/>
      <w:r w:rsidRPr="000565D5">
        <w:rPr>
          <w:sz w:val="28"/>
          <w:szCs w:val="28"/>
          <w:lang w:val="hr-HR"/>
        </w:rPr>
        <w:t xml:space="preserve"> </w:t>
      </w:r>
      <w:r w:rsidRPr="000565D5">
        <w:rPr>
          <w:sz w:val="28"/>
          <w:szCs w:val="28"/>
        </w:rPr>
        <w:t>проживання</w:t>
      </w:r>
      <w:r w:rsidRPr="000565D5">
        <w:rPr>
          <w:sz w:val="28"/>
          <w:szCs w:val="28"/>
          <w:lang w:val="hr-HR"/>
        </w:rPr>
        <w:t xml:space="preserve"> </w:t>
      </w:r>
      <w:r w:rsidRPr="000565D5">
        <w:rPr>
          <w:sz w:val="28"/>
          <w:szCs w:val="28"/>
        </w:rPr>
        <w:t>в</w:t>
      </w:r>
      <w:r w:rsidRPr="000565D5">
        <w:rPr>
          <w:sz w:val="28"/>
          <w:szCs w:val="28"/>
          <w:lang w:val="hr-HR"/>
        </w:rPr>
        <w:t xml:space="preserve"> </w:t>
      </w:r>
      <w:proofErr w:type="spellStart"/>
      <w:r w:rsidRPr="000565D5">
        <w:rPr>
          <w:sz w:val="28"/>
          <w:szCs w:val="28"/>
        </w:rPr>
        <w:t>територіальних</w:t>
      </w:r>
      <w:proofErr w:type="spellEnd"/>
      <w:r w:rsidRPr="000565D5">
        <w:rPr>
          <w:sz w:val="28"/>
          <w:szCs w:val="28"/>
          <w:lang w:val="hr-HR"/>
        </w:rPr>
        <w:t xml:space="preserve"> </w:t>
      </w:r>
      <w:r w:rsidRPr="000565D5">
        <w:rPr>
          <w:sz w:val="28"/>
          <w:szCs w:val="28"/>
        </w:rPr>
        <w:t>межах</w:t>
      </w:r>
      <w:r w:rsidRPr="000565D5">
        <w:rPr>
          <w:sz w:val="28"/>
          <w:szCs w:val="28"/>
          <w:lang w:val="hr-HR"/>
        </w:rPr>
        <w:t xml:space="preserve"> </w:t>
      </w:r>
      <w:r w:rsidR="00D5550B" w:rsidRPr="000565D5">
        <w:rPr>
          <w:sz w:val="28"/>
          <w:szCs w:val="28"/>
          <w:lang w:val="uk-UA"/>
        </w:rPr>
        <w:t xml:space="preserve">Обухівської </w:t>
      </w:r>
      <w:r w:rsidR="000565D5" w:rsidRPr="000565D5">
        <w:rPr>
          <w:sz w:val="28"/>
          <w:szCs w:val="28"/>
          <w:lang w:val="uk-UA"/>
        </w:rPr>
        <w:t xml:space="preserve">міської територіальної </w:t>
      </w:r>
      <w:proofErr w:type="spellStart"/>
      <w:r w:rsidR="000565D5" w:rsidRPr="000565D5">
        <w:rPr>
          <w:sz w:val="28"/>
          <w:szCs w:val="28"/>
          <w:lang w:val="uk-UA"/>
        </w:rPr>
        <w:t>грмади</w:t>
      </w:r>
      <w:proofErr w:type="spellEnd"/>
      <w:r w:rsidR="000565D5" w:rsidRPr="000565D5">
        <w:rPr>
          <w:sz w:val="28"/>
          <w:szCs w:val="28"/>
          <w:lang w:val="uk-UA"/>
        </w:rPr>
        <w:t xml:space="preserve"> Київської області</w:t>
      </w:r>
      <w:r w:rsidRPr="000565D5">
        <w:rPr>
          <w:sz w:val="28"/>
          <w:szCs w:val="28"/>
          <w:lang w:val="hr-HR"/>
        </w:rPr>
        <w:t xml:space="preserve">, </w:t>
      </w:r>
      <w:r w:rsidRPr="000565D5">
        <w:rPr>
          <w:sz w:val="28"/>
          <w:szCs w:val="28"/>
        </w:rPr>
        <w:t>або</w:t>
      </w:r>
      <w:r w:rsidRPr="000565D5">
        <w:rPr>
          <w:sz w:val="28"/>
          <w:szCs w:val="28"/>
          <w:lang w:val="hr-HR"/>
        </w:rPr>
        <w:t xml:space="preserve"> </w:t>
      </w:r>
      <w:r w:rsidRPr="000565D5">
        <w:rPr>
          <w:sz w:val="28"/>
          <w:szCs w:val="28"/>
        </w:rPr>
        <w:t>особи</w:t>
      </w:r>
      <w:r w:rsidRPr="000565D5">
        <w:rPr>
          <w:sz w:val="28"/>
          <w:szCs w:val="28"/>
          <w:lang w:val="hr-HR"/>
        </w:rPr>
        <w:t xml:space="preserve"> </w:t>
      </w:r>
      <w:r w:rsidRPr="000565D5">
        <w:rPr>
          <w:sz w:val="28"/>
          <w:szCs w:val="28"/>
        </w:rPr>
        <w:t>з</w:t>
      </w:r>
      <w:r w:rsidRPr="000565D5">
        <w:rPr>
          <w:sz w:val="28"/>
          <w:szCs w:val="28"/>
          <w:lang w:val="hr-HR"/>
        </w:rPr>
        <w:t xml:space="preserve"> </w:t>
      </w:r>
      <w:r w:rsidRPr="000565D5">
        <w:rPr>
          <w:sz w:val="28"/>
          <w:szCs w:val="28"/>
        </w:rPr>
        <w:t>числа</w:t>
      </w:r>
      <w:r w:rsidRPr="000565D5">
        <w:rPr>
          <w:sz w:val="28"/>
          <w:szCs w:val="28"/>
          <w:lang w:val="hr-HR"/>
        </w:rPr>
        <w:t xml:space="preserve"> </w:t>
      </w:r>
      <w:proofErr w:type="spellStart"/>
      <w:r w:rsidRPr="000565D5">
        <w:rPr>
          <w:sz w:val="28"/>
          <w:szCs w:val="28"/>
        </w:rPr>
        <w:t>внутрішньо</w:t>
      </w:r>
      <w:proofErr w:type="spellEnd"/>
      <w:r w:rsidRPr="000565D5">
        <w:rPr>
          <w:sz w:val="28"/>
          <w:szCs w:val="28"/>
          <w:lang w:val="hr-HR"/>
        </w:rPr>
        <w:t xml:space="preserve"> </w:t>
      </w:r>
      <w:proofErr w:type="spellStart"/>
      <w:r w:rsidRPr="000565D5">
        <w:rPr>
          <w:sz w:val="28"/>
          <w:szCs w:val="28"/>
        </w:rPr>
        <w:t>переміщених</w:t>
      </w:r>
      <w:proofErr w:type="spellEnd"/>
      <w:r w:rsidRPr="000565D5">
        <w:rPr>
          <w:sz w:val="28"/>
          <w:szCs w:val="28"/>
          <w:lang w:val="hr-HR"/>
        </w:rPr>
        <w:t xml:space="preserve"> </w:t>
      </w:r>
      <w:r w:rsidRPr="000565D5">
        <w:rPr>
          <w:sz w:val="28"/>
          <w:szCs w:val="28"/>
        </w:rPr>
        <w:t>осіб</w:t>
      </w:r>
      <w:r w:rsidRPr="000565D5">
        <w:rPr>
          <w:sz w:val="28"/>
          <w:szCs w:val="28"/>
          <w:lang w:val="hr-HR"/>
        </w:rPr>
        <w:t xml:space="preserve">, </w:t>
      </w:r>
      <w:proofErr w:type="spellStart"/>
      <w:r w:rsidRPr="000565D5">
        <w:rPr>
          <w:sz w:val="28"/>
          <w:szCs w:val="28"/>
        </w:rPr>
        <w:t>які</w:t>
      </w:r>
      <w:proofErr w:type="spellEnd"/>
      <w:r w:rsidRPr="000565D5">
        <w:rPr>
          <w:sz w:val="28"/>
          <w:szCs w:val="28"/>
          <w:lang w:val="hr-HR"/>
        </w:rPr>
        <w:t xml:space="preserve"> </w:t>
      </w:r>
      <w:r w:rsidRPr="000565D5">
        <w:rPr>
          <w:sz w:val="28"/>
          <w:szCs w:val="28"/>
        </w:rPr>
        <w:t>на</w:t>
      </w:r>
      <w:r w:rsidRPr="000565D5">
        <w:rPr>
          <w:sz w:val="28"/>
          <w:szCs w:val="28"/>
          <w:lang w:val="hr-HR"/>
        </w:rPr>
        <w:t xml:space="preserve"> </w:t>
      </w:r>
      <w:r w:rsidRPr="000565D5">
        <w:rPr>
          <w:sz w:val="28"/>
          <w:szCs w:val="28"/>
        </w:rPr>
        <w:t>початок</w:t>
      </w:r>
      <w:r w:rsidRPr="000565D5">
        <w:rPr>
          <w:sz w:val="28"/>
          <w:szCs w:val="28"/>
          <w:lang w:val="hr-HR"/>
        </w:rPr>
        <w:t xml:space="preserve"> </w:t>
      </w:r>
      <w:r w:rsidRPr="000565D5">
        <w:rPr>
          <w:sz w:val="28"/>
          <w:szCs w:val="28"/>
        </w:rPr>
        <w:t>поточного</w:t>
      </w:r>
      <w:r w:rsidRPr="000565D5">
        <w:rPr>
          <w:sz w:val="28"/>
          <w:szCs w:val="28"/>
          <w:lang w:val="hr-HR"/>
        </w:rPr>
        <w:t xml:space="preserve"> </w:t>
      </w:r>
      <w:r w:rsidRPr="000565D5">
        <w:rPr>
          <w:sz w:val="28"/>
          <w:szCs w:val="28"/>
        </w:rPr>
        <w:t>року</w:t>
      </w:r>
      <w:r w:rsidRPr="000565D5">
        <w:rPr>
          <w:sz w:val="28"/>
          <w:szCs w:val="28"/>
          <w:lang w:val="hr-HR"/>
        </w:rPr>
        <w:t xml:space="preserve"> </w:t>
      </w:r>
      <w:proofErr w:type="spellStart"/>
      <w:r w:rsidRPr="000565D5">
        <w:rPr>
          <w:sz w:val="28"/>
          <w:szCs w:val="28"/>
        </w:rPr>
        <w:t>перебувають</w:t>
      </w:r>
      <w:proofErr w:type="spellEnd"/>
      <w:r w:rsidRPr="000565D5">
        <w:rPr>
          <w:sz w:val="28"/>
          <w:szCs w:val="28"/>
          <w:lang w:val="hr-HR"/>
        </w:rPr>
        <w:t xml:space="preserve"> </w:t>
      </w:r>
      <w:r w:rsidRPr="000565D5">
        <w:rPr>
          <w:sz w:val="28"/>
          <w:szCs w:val="28"/>
        </w:rPr>
        <w:t>не</w:t>
      </w:r>
      <w:r w:rsidRPr="000565D5">
        <w:rPr>
          <w:sz w:val="28"/>
          <w:szCs w:val="28"/>
          <w:lang w:val="hr-HR"/>
        </w:rPr>
        <w:t xml:space="preserve"> </w:t>
      </w:r>
      <w:proofErr w:type="spellStart"/>
      <w:r w:rsidRPr="000565D5">
        <w:rPr>
          <w:sz w:val="28"/>
          <w:szCs w:val="28"/>
        </w:rPr>
        <w:t>менше</w:t>
      </w:r>
      <w:proofErr w:type="spellEnd"/>
      <w:r w:rsidRPr="000565D5">
        <w:rPr>
          <w:sz w:val="28"/>
          <w:szCs w:val="28"/>
          <w:lang w:val="hr-HR"/>
        </w:rPr>
        <w:t xml:space="preserve"> </w:t>
      </w:r>
      <w:r w:rsidRPr="000565D5">
        <w:rPr>
          <w:sz w:val="28"/>
          <w:szCs w:val="28"/>
        </w:rPr>
        <w:t>шести</w:t>
      </w:r>
      <w:r w:rsidRPr="000565D5">
        <w:rPr>
          <w:sz w:val="28"/>
          <w:szCs w:val="28"/>
          <w:lang w:val="hr-HR"/>
        </w:rPr>
        <w:t xml:space="preserve"> </w:t>
      </w:r>
      <w:proofErr w:type="spellStart"/>
      <w:r w:rsidRPr="000565D5">
        <w:rPr>
          <w:sz w:val="28"/>
          <w:szCs w:val="28"/>
        </w:rPr>
        <w:t>місяців</w:t>
      </w:r>
      <w:proofErr w:type="spellEnd"/>
      <w:r w:rsidRPr="000565D5">
        <w:rPr>
          <w:sz w:val="28"/>
          <w:szCs w:val="28"/>
          <w:lang w:val="hr-HR"/>
        </w:rPr>
        <w:t xml:space="preserve"> </w:t>
      </w:r>
      <w:r w:rsidRPr="000565D5">
        <w:rPr>
          <w:sz w:val="28"/>
          <w:szCs w:val="28"/>
        </w:rPr>
        <w:t>на</w:t>
      </w:r>
      <w:r w:rsidRPr="000565D5">
        <w:rPr>
          <w:sz w:val="28"/>
          <w:szCs w:val="28"/>
          <w:lang w:val="hr-HR"/>
        </w:rPr>
        <w:t xml:space="preserve"> </w:t>
      </w:r>
      <w:proofErr w:type="spellStart"/>
      <w:r w:rsidRPr="000565D5">
        <w:rPr>
          <w:sz w:val="28"/>
          <w:szCs w:val="28"/>
        </w:rPr>
        <w:t>обліку</w:t>
      </w:r>
      <w:proofErr w:type="spellEnd"/>
      <w:r w:rsidRPr="000565D5">
        <w:rPr>
          <w:sz w:val="28"/>
          <w:szCs w:val="28"/>
          <w:lang w:val="hr-HR"/>
        </w:rPr>
        <w:t xml:space="preserve"> </w:t>
      </w:r>
      <w:r w:rsidRPr="000565D5">
        <w:rPr>
          <w:sz w:val="28"/>
          <w:szCs w:val="28"/>
        </w:rPr>
        <w:t>в</w:t>
      </w:r>
      <w:r w:rsidRPr="000565D5">
        <w:rPr>
          <w:sz w:val="28"/>
          <w:szCs w:val="28"/>
          <w:lang w:val="hr-HR"/>
        </w:rPr>
        <w:t xml:space="preserve"> </w:t>
      </w:r>
      <w:proofErr w:type="spellStart"/>
      <w:r w:rsidRPr="000565D5">
        <w:rPr>
          <w:sz w:val="28"/>
          <w:szCs w:val="28"/>
        </w:rPr>
        <w:t>Єдиній</w:t>
      </w:r>
      <w:proofErr w:type="spellEnd"/>
      <w:r w:rsidRPr="000565D5">
        <w:rPr>
          <w:sz w:val="28"/>
          <w:szCs w:val="28"/>
          <w:lang w:val="hr-HR"/>
        </w:rPr>
        <w:t xml:space="preserve"> </w:t>
      </w:r>
      <w:proofErr w:type="spellStart"/>
      <w:r w:rsidRPr="000565D5">
        <w:rPr>
          <w:sz w:val="28"/>
          <w:szCs w:val="28"/>
        </w:rPr>
        <w:t>інформаційній</w:t>
      </w:r>
      <w:proofErr w:type="spellEnd"/>
      <w:r w:rsidRPr="000565D5">
        <w:rPr>
          <w:sz w:val="28"/>
          <w:szCs w:val="28"/>
          <w:lang w:val="hr-HR"/>
        </w:rPr>
        <w:t xml:space="preserve"> </w:t>
      </w:r>
      <w:proofErr w:type="spellStart"/>
      <w:r w:rsidRPr="000565D5">
        <w:rPr>
          <w:sz w:val="28"/>
          <w:szCs w:val="28"/>
        </w:rPr>
        <w:t>базі</w:t>
      </w:r>
      <w:proofErr w:type="spellEnd"/>
      <w:r w:rsidRPr="000565D5">
        <w:rPr>
          <w:sz w:val="28"/>
          <w:szCs w:val="28"/>
          <w:lang w:val="hr-HR"/>
        </w:rPr>
        <w:t xml:space="preserve"> </w:t>
      </w:r>
      <w:proofErr w:type="spellStart"/>
      <w:r w:rsidRPr="000565D5">
        <w:rPr>
          <w:sz w:val="28"/>
          <w:szCs w:val="28"/>
        </w:rPr>
        <w:t>даних</w:t>
      </w:r>
      <w:proofErr w:type="spellEnd"/>
      <w:r w:rsidRPr="000565D5">
        <w:rPr>
          <w:sz w:val="28"/>
          <w:szCs w:val="28"/>
          <w:lang w:val="hr-HR"/>
        </w:rPr>
        <w:t xml:space="preserve"> </w:t>
      </w:r>
      <w:r w:rsidRPr="000565D5">
        <w:rPr>
          <w:sz w:val="28"/>
          <w:szCs w:val="28"/>
        </w:rPr>
        <w:t>про</w:t>
      </w:r>
      <w:r w:rsidRPr="000565D5">
        <w:rPr>
          <w:sz w:val="28"/>
          <w:szCs w:val="28"/>
          <w:lang w:val="hr-HR"/>
        </w:rPr>
        <w:t xml:space="preserve"> </w:t>
      </w:r>
      <w:proofErr w:type="spellStart"/>
      <w:r w:rsidRPr="000565D5">
        <w:rPr>
          <w:sz w:val="28"/>
          <w:szCs w:val="28"/>
        </w:rPr>
        <w:t>внутрішньо</w:t>
      </w:r>
      <w:proofErr w:type="spellEnd"/>
      <w:r w:rsidRPr="000565D5">
        <w:rPr>
          <w:sz w:val="28"/>
          <w:szCs w:val="28"/>
          <w:lang w:val="hr-HR"/>
        </w:rPr>
        <w:t xml:space="preserve"> </w:t>
      </w:r>
      <w:proofErr w:type="spellStart"/>
      <w:r w:rsidRPr="000565D5">
        <w:rPr>
          <w:sz w:val="28"/>
          <w:szCs w:val="28"/>
        </w:rPr>
        <w:t>переміщених</w:t>
      </w:r>
      <w:proofErr w:type="spellEnd"/>
      <w:r w:rsidRPr="000565D5">
        <w:rPr>
          <w:sz w:val="28"/>
          <w:szCs w:val="28"/>
          <w:lang w:val="hr-HR"/>
        </w:rPr>
        <w:t xml:space="preserve"> </w:t>
      </w:r>
      <w:r w:rsidRPr="000565D5">
        <w:rPr>
          <w:sz w:val="28"/>
          <w:szCs w:val="28"/>
        </w:rPr>
        <w:t>осіб</w:t>
      </w:r>
      <w:r w:rsidRPr="000565D5">
        <w:rPr>
          <w:sz w:val="28"/>
          <w:szCs w:val="28"/>
          <w:lang w:val="hr-HR"/>
        </w:rPr>
        <w:t xml:space="preserve"> </w:t>
      </w:r>
      <w:r w:rsidRPr="000565D5">
        <w:rPr>
          <w:sz w:val="28"/>
          <w:szCs w:val="28"/>
        </w:rPr>
        <w:t>в</w:t>
      </w:r>
      <w:r w:rsidRPr="000565D5">
        <w:rPr>
          <w:sz w:val="28"/>
          <w:szCs w:val="28"/>
          <w:lang w:val="hr-HR"/>
        </w:rPr>
        <w:t xml:space="preserve"> </w:t>
      </w:r>
      <w:r w:rsidRPr="000565D5">
        <w:rPr>
          <w:sz w:val="28"/>
          <w:szCs w:val="28"/>
        </w:rPr>
        <w:t>межах</w:t>
      </w:r>
      <w:r w:rsidRPr="000565D5">
        <w:rPr>
          <w:sz w:val="28"/>
          <w:szCs w:val="28"/>
          <w:lang w:val="hr-HR"/>
        </w:rPr>
        <w:t xml:space="preserve"> </w:t>
      </w:r>
      <w:r w:rsidR="00175873" w:rsidRPr="000565D5">
        <w:rPr>
          <w:sz w:val="28"/>
          <w:szCs w:val="28"/>
          <w:lang w:val="uk-UA"/>
        </w:rPr>
        <w:t xml:space="preserve">Обухівської </w:t>
      </w:r>
      <w:r w:rsidR="00534480" w:rsidRPr="000565D5">
        <w:rPr>
          <w:sz w:val="28"/>
          <w:szCs w:val="28"/>
          <w:lang w:val="uk-UA"/>
        </w:rPr>
        <w:t xml:space="preserve">міської </w:t>
      </w:r>
      <w:r w:rsidR="000565D5" w:rsidRPr="000565D5">
        <w:rPr>
          <w:sz w:val="28"/>
          <w:szCs w:val="28"/>
          <w:lang w:val="uk-UA"/>
        </w:rPr>
        <w:t>територіальної</w:t>
      </w:r>
      <w:r w:rsidR="00534480" w:rsidRPr="000565D5">
        <w:rPr>
          <w:sz w:val="28"/>
          <w:szCs w:val="28"/>
          <w:lang w:val="uk-UA"/>
        </w:rPr>
        <w:t xml:space="preserve"> громади</w:t>
      </w:r>
      <w:r w:rsidR="000565D5" w:rsidRPr="000565D5">
        <w:rPr>
          <w:sz w:val="28"/>
          <w:szCs w:val="28"/>
          <w:lang w:val="uk-UA"/>
        </w:rPr>
        <w:t xml:space="preserve"> Київської області,</w:t>
      </w:r>
      <w:r w:rsidRPr="000565D5">
        <w:rPr>
          <w:sz w:val="28"/>
          <w:szCs w:val="28"/>
          <w:lang w:val="hr-HR"/>
        </w:rPr>
        <w:t xml:space="preserve"> </w:t>
      </w:r>
      <w:proofErr w:type="spellStart"/>
      <w:r w:rsidRPr="000565D5">
        <w:rPr>
          <w:sz w:val="28"/>
          <w:szCs w:val="28"/>
        </w:rPr>
        <w:t>якщо</w:t>
      </w:r>
      <w:proofErr w:type="spellEnd"/>
      <w:r w:rsidRPr="000565D5">
        <w:rPr>
          <w:sz w:val="28"/>
          <w:szCs w:val="28"/>
          <w:lang w:val="hr-HR"/>
        </w:rPr>
        <w:t xml:space="preserve"> </w:t>
      </w:r>
      <w:proofErr w:type="spellStart"/>
      <w:r w:rsidRPr="000565D5">
        <w:rPr>
          <w:sz w:val="28"/>
          <w:szCs w:val="28"/>
        </w:rPr>
        <w:t>інше</w:t>
      </w:r>
      <w:proofErr w:type="spellEnd"/>
      <w:r w:rsidRPr="000565D5">
        <w:rPr>
          <w:sz w:val="28"/>
          <w:szCs w:val="28"/>
          <w:lang w:val="hr-HR"/>
        </w:rPr>
        <w:t xml:space="preserve"> </w:t>
      </w:r>
      <w:r w:rsidRPr="000565D5">
        <w:rPr>
          <w:sz w:val="28"/>
          <w:szCs w:val="28"/>
        </w:rPr>
        <w:t>не</w:t>
      </w:r>
      <w:r w:rsidRPr="000565D5">
        <w:rPr>
          <w:sz w:val="28"/>
          <w:szCs w:val="28"/>
          <w:lang w:val="hr-HR"/>
        </w:rPr>
        <w:t xml:space="preserve"> </w:t>
      </w:r>
      <w:proofErr w:type="spellStart"/>
      <w:r w:rsidRPr="000565D5">
        <w:rPr>
          <w:sz w:val="28"/>
          <w:szCs w:val="28"/>
        </w:rPr>
        <w:t>визначено</w:t>
      </w:r>
      <w:proofErr w:type="spellEnd"/>
      <w:r w:rsidRPr="000565D5">
        <w:rPr>
          <w:sz w:val="28"/>
          <w:szCs w:val="28"/>
          <w:lang w:val="hr-HR"/>
        </w:rPr>
        <w:t xml:space="preserve"> </w:t>
      </w:r>
      <w:r w:rsidR="00865B35">
        <w:rPr>
          <w:sz w:val="28"/>
          <w:szCs w:val="28"/>
          <w:lang w:val="uk-UA"/>
        </w:rPr>
        <w:t>рішеннями</w:t>
      </w:r>
      <w:r w:rsidRPr="000565D5">
        <w:rPr>
          <w:sz w:val="28"/>
          <w:szCs w:val="28"/>
          <w:lang w:val="hr-HR"/>
        </w:rPr>
        <w:t xml:space="preserve"> </w:t>
      </w:r>
      <w:r w:rsidR="00EE1AE4" w:rsidRPr="000565D5">
        <w:rPr>
          <w:sz w:val="28"/>
          <w:szCs w:val="28"/>
          <w:lang w:val="uk-UA"/>
        </w:rPr>
        <w:t>в</w:t>
      </w:r>
      <w:proofErr w:type="spellStart"/>
      <w:r w:rsidRPr="000565D5">
        <w:rPr>
          <w:sz w:val="28"/>
          <w:szCs w:val="28"/>
        </w:rPr>
        <w:t>иконавчого</w:t>
      </w:r>
      <w:proofErr w:type="spellEnd"/>
      <w:r w:rsidRPr="000565D5">
        <w:rPr>
          <w:sz w:val="28"/>
          <w:szCs w:val="28"/>
          <w:lang w:val="hr-HR"/>
        </w:rPr>
        <w:t xml:space="preserve"> </w:t>
      </w:r>
      <w:proofErr w:type="spellStart"/>
      <w:r w:rsidRPr="000565D5">
        <w:rPr>
          <w:sz w:val="28"/>
          <w:szCs w:val="28"/>
        </w:rPr>
        <w:t>комітету</w:t>
      </w:r>
      <w:proofErr w:type="spellEnd"/>
      <w:r w:rsidRPr="000565D5">
        <w:rPr>
          <w:sz w:val="28"/>
          <w:szCs w:val="28"/>
          <w:lang w:val="hr-HR"/>
        </w:rPr>
        <w:t xml:space="preserve"> </w:t>
      </w:r>
      <w:r w:rsidR="00EE1AE4" w:rsidRPr="000565D5">
        <w:rPr>
          <w:sz w:val="28"/>
          <w:szCs w:val="28"/>
          <w:lang w:val="uk-UA"/>
        </w:rPr>
        <w:t xml:space="preserve">Обухівської </w:t>
      </w:r>
      <w:r w:rsidRPr="000565D5">
        <w:rPr>
          <w:sz w:val="28"/>
          <w:szCs w:val="28"/>
        </w:rPr>
        <w:t>міської</w:t>
      </w:r>
      <w:r w:rsidRPr="000565D5">
        <w:rPr>
          <w:sz w:val="28"/>
          <w:szCs w:val="28"/>
          <w:lang w:val="hr-HR"/>
        </w:rPr>
        <w:t xml:space="preserve"> </w:t>
      </w:r>
      <w:r w:rsidRPr="000565D5">
        <w:rPr>
          <w:sz w:val="28"/>
          <w:szCs w:val="28"/>
        </w:rPr>
        <w:t>ради</w:t>
      </w:r>
      <w:r w:rsidRPr="000565D5">
        <w:rPr>
          <w:sz w:val="28"/>
          <w:szCs w:val="28"/>
          <w:lang w:val="hr-HR"/>
        </w:rPr>
        <w:t>.</w:t>
      </w:r>
    </w:p>
    <w:p w14:paraId="72B1AA74" w14:textId="77777777" w:rsidR="0018465B" w:rsidRPr="0018465B" w:rsidRDefault="0018465B" w:rsidP="0018465B">
      <w:pPr>
        <w:pStyle w:val="aa"/>
        <w:numPr>
          <w:ilvl w:val="1"/>
          <w:numId w:val="28"/>
        </w:numPr>
        <w:tabs>
          <w:tab w:val="left" w:pos="1701"/>
        </w:tabs>
        <w:spacing w:line="259" w:lineRule="auto"/>
        <w:ind w:left="567" w:right="-235" w:firstLine="567"/>
        <w:jc w:val="both"/>
        <w:rPr>
          <w:sz w:val="28"/>
          <w:szCs w:val="28"/>
          <w:lang w:val="hr-HR"/>
        </w:rPr>
      </w:pPr>
      <w:proofErr w:type="spellStart"/>
      <w:r w:rsidRPr="00014A24">
        <w:rPr>
          <w:sz w:val="28"/>
          <w:szCs w:val="28"/>
        </w:rPr>
        <w:t>Премія</w:t>
      </w:r>
      <w:proofErr w:type="spellEnd"/>
      <w:r w:rsidRPr="0018465B">
        <w:rPr>
          <w:sz w:val="28"/>
          <w:szCs w:val="28"/>
          <w:lang w:val="hr-HR"/>
        </w:rPr>
        <w:t xml:space="preserve"> </w:t>
      </w:r>
      <w:r w:rsidRPr="00014A24">
        <w:rPr>
          <w:sz w:val="28"/>
          <w:szCs w:val="28"/>
        </w:rPr>
        <w:t>Обухівського</w:t>
      </w:r>
      <w:r w:rsidRPr="0018465B">
        <w:rPr>
          <w:sz w:val="28"/>
          <w:szCs w:val="28"/>
          <w:lang w:val="hr-HR"/>
        </w:rPr>
        <w:t xml:space="preserve"> </w:t>
      </w:r>
      <w:r w:rsidRPr="00014A24">
        <w:rPr>
          <w:sz w:val="28"/>
          <w:szCs w:val="28"/>
        </w:rPr>
        <w:t>міського</w:t>
      </w:r>
      <w:r w:rsidRPr="0018465B">
        <w:rPr>
          <w:sz w:val="28"/>
          <w:szCs w:val="28"/>
          <w:lang w:val="hr-HR"/>
        </w:rPr>
        <w:t xml:space="preserve"> </w:t>
      </w:r>
      <w:r w:rsidRPr="00014A24">
        <w:rPr>
          <w:sz w:val="28"/>
          <w:szCs w:val="28"/>
        </w:rPr>
        <w:t>голови</w:t>
      </w:r>
      <w:r w:rsidRPr="0018465B">
        <w:rPr>
          <w:sz w:val="28"/>
          <w:szCs w:val="28"/>
          <w:lang w:val="hr-HR"/>
        </w:rPr>
        <w:t xml:space="preserve"> </w:t>
      </w:r>
      <w:r w:rsidRPr="00014A24">
        <w:rPr>
          <w:sz w:val="28"/>
          <w:szCs w:val="28"/>
        </w:rPr>
        <w:t>за</w:t>
      </w:r>
      <w:r w:rsidRPr="0018465B">
        <w:rPr>
          <w:sz w:val="28"/>
          <w:szCs w:val="28"/>
          <w:lang w:val="hr-HR"/>
        </w:rPr>
        <w:t xml:space="preserve"> </w:t>
      </w:r>
      <w:proofErr w:type="spellStart"/>
      <w:r w:rsidRPr="00014A24">
        <w:rPr>
          <w:sz w:val="28"/>
          <w:szCs w:val="28"/>
        </w:rPr>
        <w:t>високі</w:t>
      </w:r>
      <w:proofErr w:type="spellEnd"/>
      <w:r w:rsidRPr="0018465B">
        <w:rPr>
          <w:sz w:val="28"/>
          <w:szCs w:val="28"/>
          <w:lang w:val="hr-HR"/>
        </w:rPr>
        <w:t xml:space="preserve"> </w:t>
      </w:r>
      <w:r w:rsidRPr="00014A24">
        <w:rPr>
          <w:sz w:val="28"/>
          <w:szCs w:val="28"/>
        </w:rPr>
        <w:t>досягнення</w:t>
      </w:r>
      <w:r w:rsidRPr="0018465B">
        <w:rPr>
          <w:sz w:val="28"/>
          <w:szCs w:val="28"/>
          <w:lang w:val="hr-HR"/>
        </w:rPr>
        <w:t xml:space="preserve"> </w:t>
      </w:r>
      <w:r w:rsidRPr="00014A24">
        <w:rPr>
          <w:sz w:val="28"/>
          <w:szCs w:val="28"/>
        </w:rPr>
        <w:t>в</w:t>
      </w:r>
      <w:r w:rsidRPr="0018465B">
        <w:rPr>
          <w:sz w:val="28"/>
          <w:szCs w:val="28"/>
          <w:lang w:val="hr-HR"/>
        </w:rPr>
        <w:t xml:space="preserve"> </w:t>
      </w:r>
      <w:proofErr w:type="spellStart"/>
      <w:r w:rsidRPr="00014A24">
        <w:rPr>
          <w:sz w:val="28"/>
          <w:szCs w:val="28"/>
        </w:rPr>
        <w:t>галузі</w:t>
      </w:r>
      <w:proofErr w:type="spellEnd"/>
      <w:r w:rsidRPr="0018465B">
        <w:rPr>
          <w:sz w:val="28"/>
          <w:szCs w:val="28"/>
          <w:lang w:val="hr-HR"/>
        </w:rPr>
        <w:t xml:space="preserve"> </w:t>
      </w:r>
      <w:r w:rsidRPr="00014A24">
        <w:rPr>
          <w:sz w:val="28"/>
          <w:szCs w:val="28"/>
        </w:rPr>
        <w:t>фізичної</w:t>
      </w:r>
      <w:r w:rsidRPr="0018465B">
        <w:rPr>
          <w:sz w:val="28"/>
          <w:szCs w:val="28"/>
          <w:lang w:val="hr-HR"/>
        </w:rPr>
        <w:t xml:space="preserve"> </w:t>
      </w:r>
      <w:r w:rsidRPr="00014A24">
        <w:rPr>
          <w:sz w:val="28"/>
          <w:szCs w:val="28"/>
        </w:rPr>
        <w:t>культури</w:t>
      </w:r>
      <w:r w:rsidRPr="0018465B">
        <w:rPr>
          <w:sz w:val="28"/>
          <w:szCs w:val="28"/>
          <w:lang w:val="hr-HR"/>
        </w:rPr>
        <w:t xml:space="preserve"> </w:t>
      </w:r>
      <w:r w:rsidRPr="00014A24">
        <w:rPr>
          <w:sz w:val="28"/>
          <w:szCs w:val="28"/>
        </w:rPr>
        <w:t>та</w:t>
      </w:r>
      <w:r w:rsidRPr="0018465B">
        <w:rPr>
          <w:sz w:val="28"/>
          <w:szCs w:val="28"/>
          <w:lang w:val="hr-HR"/>
        </w:rPr>
        <w:t xml:space="preserve"> </w:t>
      </w:r>
      <w:r w:rsidRPr="00014A24">
        <w:rPr>
          <w:sz w:val="28"/>
          <w:szCs w:val="28"/>
        </w:rPr>
        <w:t>спорту</w:t>
      </w:r>
      <w:r w:rsidRPr="0018465B">
        <w:rPr>
          <w:sz w:val="28"/>
          <w:szCs w:val="28"/>
          <w:lang w:val="hr-HR"/>
        </w:rPr>
        <w:t xml:space="preserve"> </w:t>
      </w:r>
      <w:proofErr w:type="spellStart"/>
      <w:r w:rsidRPr="00014A24">
        <w:rPr>
          <w:sz w:val="28"/>
          <w:szCs w:val="28"/>
        </w:rPr>
        <w:t>призначається</w:t>
      </w:r>
      <w:proofErr w:type="spellEnd"/>
      <w:r w:rsidRPr="0018465B">
        <w:rPr>
          <w:sz w:val="28"/>
          <w:szCs w:val="28"/>
          <w:lang w:val="hr-HR"/>
        </w:rPr>
        <w:t xml:space="preserve"> </w:t>
      </w:r>
      <w:r w:rsidRPr="00014A24">
        <w:rPr>
          <w:sz w:val="28"/>
          <w:szCs w:val="28"/>
        </w:rPr>
        <w:t>з</w:t>
      </w:r>
      <w:r w:rsidRPr="0018465B">
        <w:rPr>
          <w:sz w:val="28"/>
          <w:szCs w:val="28"/>
          <w:lang w:val="hr-HR"/>
        </w:rPr>
        <w:t xml:space="preserve"> </w:t>
      </w:r>
      <w:r w:rsidRPr="00014A24">
        <w:rPr>
          <w:sz w:val="28"/>
          <w:szCs w:val="28"/>
        </w:rPr>
        <w:t>метою</w:t>
      </w:r>
      <w:r w:rsidRPr="0018465B">
        <w:rPr>
          <w:sz w:val="28"/>
          <w:szCs w:val="28"/>
          <w:lang w:val="hr-HR"/>
        </w:rPr>
        <w:t xml:space="preserve"> </w:t>
      </w:r>
      <w:proofErr w:type="spellStart"/>
      <w:r w:rsidRPr="00014A24">
        <w:rPr>
          <w:sz w:val="28"/>
          <w:szCs w:val="28"/>
        </w:rPr>
        <w:t>всебічного</w:t>
      </w:r>
      <w:proofErr w:type="spellEnd"/>
      <w:r w:rsidRPr="0018465B">
        <w:rPr>
          <w:sz w:val="28"/>
          <w:szCs w:val="28"/>
          <w:lang w:val="hr-HR"/>
        </w:rPr>
        <w:t xml:space="preserve"> </w:t>
      </w:r>
      <w:r w:rsidRPr="00014A24">
        <w:rPr>
          <w:sz w:val="28"/>
          <w:szCs w:val="28"/>
        </w:rPr>
        <w:t>сприяння</w:t>
      </w:r>
      <w:r w:rsidRPr="0018465B">
        <w:rPr>
          <w:sz w:val="28"/>
          <w:szCs w:val="28"/>
          <w:lang w:val="hr-HR"/>
        </w:rPr>
        <w:t xml:space="preserve"> </w:t>
      </w:r>
      <w:r w:rsidRPr="00014A24">
        <w:rPr>
          <w:sz w:val="28"/>
          <w:szCs w:val="28"/>
        </w:rPr>
        <w:t>розбудові</w:t>
      </w:r>
      <w:r w:rsidRPr="0018465B">
        <w:rPr>
          <w:sz w:val="28"/>
          <w:szCs w:val="28"/>
          <w:lang w:val="hr-HR"/>
        </w:rPr>
        <w:t xml:space="preserve"> </w:t>
      </w:r>
      <w:r w:rsidRPr="00014A24">
        <w:rPr>
          <w:sz w:val="28"/>
          <w:szCs w:val="28"/>
        </w:rPr>
        <w:t>і</w:t>
      </w:r>
      <w:r w:rsidRPr="0018465B">
        <w:rPr>
          <w:sz w:val="28"/>
          <w:szCs w:val="28"/>
          <w:lang w:val="hr-HR"/>
        </w:rPr>
        <w:t xml:space="preserve"> </w:t>
      </w:r>
      <w:proofErr w:type="spellStart"/>
      <w:r w:rsidRPr="00014A24">
        <w:rPr>
          <w:sz w:val="28"/>
          <w:szCs w:val="28"/>
        </w:rPr>
        <w:t>зміцненню</w:t>
      </w:r>
      <w:proofErr w:type="spellEnd"/>
      <w:r w:rsidRPr="0018465B">
        <w:rPr>
          <w:sz w:val="28"/>
          <w:szCs w:val="28"/>
          <w:lang w:val="hr-HR"/>
        </w:rPr>
        <w:t xml:space="preserve"> </w:t>
      </w:r>
      <w:r w:rsidRPr="00014A24">
        <w:rPr>
          <w:sz w:val="28"/>
          <w:szCs w:val="28"/>
        </w:rPr>
        <w:t>престижу</w:t>
      </w:r>
      <w:r w:rsidRPr="0018465B">
        <w:rPr>
          <w:sz w:val="28"/>
          <w:szCs w:val="28"/>
          <w:lang w:val="hr-HR"/>
        </w:rPr>
        <w:t xml:space="preserve"> </w:t>
      </w:r>
      <w:r w:rsidRPr="00014A24">
        <w:rPr>
          <w:sz w:val="28"/>
          <w:szCs w:val="28"/>
        </w:rPr>
        <w:t>Обухівської</w:t>
      </w:r>
      <w:r w:rsidRPr="0018465B">
        <w:rPr>
          <w:sz w:val="28"/>
          <w:szCs w:val="28"/>
          <w:lang w:val="hr-HR"/>
        </w:rPr>
        <w:t xml:space="preserve"> </w:t>
      </w:r>
      <w:r w:rsidRPr="00014A24">
        <w:rPr>
          <w:sz w:val="28"/>
          <w:szCs w:val="28"/>
        </w:rPr>
        <w:t>міської</w:t>
      </w:r>
      <w:r w:rsidRPr="0018465B">
        <w:rPr>
          <w:sz w:val="28"/>
          <w:szCs w:val="28"/>
          <w:lang w:val="hr-HR"/>
        </w:rPr>
        <w:t xml:space="preserve"> </w:t>
      </w:r>
      <w:r w:rsidRPr="00014A24">
        <w:rPr>
          <w:sz w:val="28"/>
          <w:szCs w:val="28"/>
        </w:rPr>
        <w:t>територіальної</w:t>
      </w:r>
      <w:r w:rsidRPr="0018465B">
        <w:rPr>
          <w:sz w:val="28"/>
          <w:szCs w:val="28"/>
          <w:lang w:val="hr-HR"/>
        </w:rPr>
        <w:t xml:space="preserve"> </w:t>
      </w:r>
      <w:r w:rsidRPr="00014A24">
        <w:rPr>
          <w:sz w:val="28"/>
          <w:szCs w:val="28"/>
        </w:rPr>
        <w:t>громади</w:t>
      </w:r>
      <w:r w:rsidRPr="0018465B">
        <w:rPr>
          <w:sz w:val="28"/>
          <w:szCs w:val="28"/>
          <w:lang w:val="hr-HR"/>
        </w:rPr>
        <w:t xml:space="preserve"> </w:t>
      </w:r>
      <w:r w:rsidRPr="00014A24">
        <w:rPr>
          <w:sz w:val="28"/>
          <w:szCs w:val="28"/>
        </w:rPr>
        <w:t>Київської</w:t>
      </w:r>
      <w:r w:rsidRPr="0018465B">
        <w:rPr>
          <w:sz w:val="28"/>
          <w:szCs w:val="28"/>
          <w:lang w:val="hr-HR"/>
        </w:rPr>
        <w:t xml:space="preserve"> </w:t>
      </w:r>
      <w:r w:rsidRPr="00014A24">
        <w:rPr>
          <w:sz w:val="28"/>
          <w:szCs w:val="28"/>
        </w:rPr>
        <w:t>області</w:t>
      </w:r>
      <w:r w:rsidRPr="0018465B">
        <w:rPr>
          <w:sz w:val="28"/>
          <w:szCs w:val="28"/>
          <w:lang w:val="hr-HR"/>
        </w:rPr>
        <w:t xml:space="preserve">, </w:t>
      </w:r>
      <w:r w:rsidRPr="00014A24">
        <w:rPr>
          <w:sz w:val="28"/>
          <w:szCs w:val="28"/>
        </w:rPr>
        <w:t>підтримки</w:t>
      </w:r>
      <w:r w:rsidRPr="0018465B">
        <w:rPr>
          <w:sz w:val="28"/>
          <w:szCs w:val="28"/>
          <w:lang w:val="hr-HR"/>
        </w:rPr>
        <w:t xml:space="preserve"> </w:t>
      </w:r>
      <w:proofErr w:type="spellStart"/>
      <w:r w:rsidRPr="00014A24">
        <w:rPr>
          <w:sz w:val="28"/>
          <w:szCs w:val="28"/>
        </w:rPr>
        <w:t>спортивної</w:t>
      </w:r>
      <w:proofErr w:type="spellEnd"/>
      <w:r w:rsidRPr="0018465B">
        <w:rPr>
          <w:sz w:val="28"/>
          <w:szCs w:val="28"/>
          <w:lang w:val="hr-HR"/>
        </w:rPr>
        <w:t xml:space="preserve"> </w:t>
      </w:r>
      <w:proofErr w:type="spellStart"/>
      <w:r w:rsidRPr="00014A24">
        <w:rPr>
          <w:sz w:val="28"/>
          <w:szCs w:val="28"/>
        </w:rPr>
        <w:t>обдарованості</w:t>
      </w:r>
      <w:proofErr w:type="spellEnd"/>
      <w:r w:rsidRPr="0018465B">
        <w:rPr>
          <w:sz w:val="28"/>
          <w:szCs w:val="28"/>
          <w:lang w:val="hr-HR"/>
        </w:rPr>
        <w:t xml:space="preserve"> </w:t>
      </w:r>
      <w:r w:rsidRPr="00014A24">
        <w:rPr>
          <w:sz w:val="28"/>
          <w:szCs w:val="28"/>
        </w:rPr>
        <w:t>та</w:t>
      </w:r>
      <w:r w:rsidRPr="0018465B">
        <w:rPr>
          <w:sz w:val="28"/>
          <w:szCs w:val="28"/>
          <w:lang w:val="hr-HR"/>
        </w:rPr>
        <w:t xml:space="preserve"> </w:t>
      </w:r>
      <w:r w:rsidRPr="00014A24">
        <w:rPr>
          <w:sz w:val="28"/>
          <w:szCs w:val="28"/>
        </w:rPr>
        <w:t>підвищення</w:t>
      </w:r>
      <w:r w:rsidRPr="0018465B">
        <w:rPr>
          <w:sz w:val="28"/>
          <w:szCs w:val="28"/>
          <w:lang w:val="hr-HR"/>
        </w:rPr>
        <w:t xml:space="preserve"> </w:t>
      </w:r>
      <w:r w:rsidRPr="00014A24">
        <w:rPr>
          <w:sz w:val="28"/>
          <w:szCs w:val="28"/>
        </w:rPr>
        <w:t>спортивного</w:t>
      </w:r>
      <w:r w:rsidRPr="0018465B">
        <w:rPr>
          <w:sz w:val="28"/>
          <w:szCs w:val="28"/>
          <w:lang w:val="hr-HR"/>
        </w:rPr>
        <w:t xml:space="preserve"> </w:t>
      </w:r>
      <w:r w:rsidRPr="00014A24">
        <w:rPr>
          <w:sz w:val="28"/>
          <w:szCs w:val="28"/>
        </w:rPr>
        <w:t>авторитету</w:t>
      </w:r>
      <w:r w:rsidRPr="0018465B">
        <w:rPr>
          <w:sz w:val="28"/>
          <w:szCs w:val="28"/>
          <w:lang w:val="hr-HR"/>
        </w:rPr>
        <w:t xml:space="preserve"> </w:t>
      </w:r>
      <w:proofErr w:type="spellStart"/>
      <w:r w:rsidRPr="00014A24">
        <w:rPr>
          <w:sz w:val="28"/>
          <w:szCs w:val="28"/>
        </w:rPr>
        <w:t>наставників</w:t>
      </w:r>
      <w:proofErr w:type="spellEnd"/>
      <w:r w:rsidRPr="0018465B">
        <w:rPr>
          <w:sz w:val="28"/>
          <w:szCs w:val="28"/>
          <w:lang w:val="hr-HR"/>
        </w:rPr>
        <w:t xml:space="preserve"> </w:t>
      </w:r>
      <w:r w:rsidRPr="00014A24">
        <w:rPr>
          <w:sz w:val="28"/>
          <w:szCs w:val="28"/>
        </w:rPr>
        <w:t>та</w:t>
      </w:r>
      <w:r w:rsidRPr="0018465B">
        <w:rPr>
          <w:sz w:val="28"/>
          <w:szCs w:val="28"/>
          <w:lang w:val="hr-HR"/>
        </w:rPr>
        <w:t xml:space="preserve"> </w:t>
      </w:r>
      <w:proofErr w:type="spellStart"/>
      <w:r w:rsidRPr="00014A24">
        <w:rPr>
          <w:sz w:val="28"/>
          <w:szCs w:val="28"/>
        </w:rPr>
        <w:t>тренерів</w:t>
      </w:r>
      <w:proofErr w:type="spellEnd"/>
      <w:r w:rsidRPr="0018465B">
        <w:rPr>
          <w:sz w:val="28"/>
          <w:szCs w:val="28"/>
          <w:lang w:val="hr-HR"/>
        </w:rPr>
        <w:t xml:space="preserve">, </w:t>
      </w:r>
      <w:proofErr w:type="spellStart"/>
      <w:r w:rsidRPr="00014A24">
        <w:rPr>
          <w:sz w:val="28"/>
          <w:szCs w:val="28"/>
        </w:rPr>
        <w:t>відзначення</w:t>
      </w:r>
      <w:proofErr w:type="spellEnd"/>
      <w:r w:rsidRPr="0018465B">
        <w:rPr>
          <w:sz w:val="28"/>
          <w:szCs w:val="28"/>
          <w:lang w:val="hr-HR"/>
        </w:rPr>
        <w:t xml:space="preserve"> </w:t>
      </w:r>
      <w:proofErr w:type="spellStart"/>
      <w:r w:rsidRPr="00014A24">
        <w:rPr>
          <w:sz w:val="28"/>
          <w:szCs w:val="28"/>
        </w:rPr>
        <w:t>кращих</w:t>
      </w:r>
      <w:proofErr w:type="spellEnd"/>
      <w:r w:rsidRPr="0018465B">
        <w:rPr>
          <w:sz w:val="28"/>
          <w:szCs w:val="28"/>
          <w:lang w:val="hr-HR"/>
        </w:rPr>
        <w:t xml:space="preserve"> </w:t>
      </w:r>
      <w:r w:rsidRPr="00014A24">
        <w:rPr>
          <w:sz w:val="28"/>
          <w:szCs w:val="28"/>
        </w:rPr>
        <w:t>спортсменів</w:t>
      </w:r>
      <w:r w:rsidRPr="0018465B">
        <w:rPr>
          <w:sz w:val="28"/>
          <w:szCs w:val="28"/>
          <w:lang w:val="hr-HR"/>
        </w:rPr>
        <w:t xml:space="preserve"> </w:t>
      </w:r>
      <w:r w:rsidRPr="00014A24">
        <w:rPr>
          <w:sz w:val="28"/>
          <w:szCs w:val="28"/>
        </w:rPr>
        <w:t>за</w:t>
      </w:r>
      <w:r w:rsidRPr="0018465B">
        <w:rPr>
          <w:sz w:val="28"/>
          <w:szCs w:val="28"/>
          <w:lang w:val="hr-HR"/>
        </w:rPr>
        <w:t xml:space="preserve"> </w:t>
      </w:r>
      <w:r w:rsidRPr="00014A24">
        <w:rPr>
          <w:sz w:val="28"/>
          <w:szCs w:val="28"/>
        </w:rPr>
        <w:t>результатами</w:t>
      </w:r>
      <w:r w:rsidRPr="0018465B">
        <w:rPr>
          <w:sz w:val="28"/>
          <w:szCs w:val="28"/>
          <w:lang w:val="hr-HR"/>
        </w:rPr>
        <w:t xml:space="preserve"> </w:t>
      </w:r>
      <w:proofErr w:type="spellStart"/>
      <w:r w:rsidRPr="00014A24">
        <w:rPr>
          <w:sz w:val="28"/>
          <w:szCs w:val="28"/>
        </w:rPr>
        <w:t>їх</w:t>
      </w:r>
      <w:proofErr w:type="spellEnd"/>
      <w:r w:rsidRPr="0018465B">
        <w:rPr>
          <w:sz w:val="28"/>
          <w:szCs w:val="28"/>
          <w:lang w:val="hr-HR"/>
        </w:rPr>
        <w:t xml:space="preserve"> </w:t>
      </w:r>
      <w:r w:rsidRPr="00014A24">
        <w:rPr>
          <w:sz w:val="28"/>
          <w:szCs w:val="28"/>
        </w:rPr>
        <w:t>роботи</w:t>
      </w:r>
      <w:r w:rsidRPr="0018465B">
        <w:rPr>
          <w:sz w:val="28"/>
          <w:szCs w:val="28"/>
          <w:lang w:val="hr-HR"/>
        </w:rPr>
        <w:t xml:space="preserve"> </w:t>
      </w:r>
      <w:r w:rsidRPr="00014A24">
        <w:rPr>
          <w:sz w:val="28"/>
          <w:szCs w:val="28"/>
        </w:rPr>
        <w:t>шляхом</w:t>
      </w:r>
      <w:r w:rsidRPr="0018465B">
        <w:rPr>
          <w:sz w:val="28"/>
          <w:szCs w:val="28"/>
          <w:lang w:val="hr-HR"/>
        </w:rPr>
        <w:t xml:space="preserve"> </w:t>
      </w:r>
      <w:r w:rsidRPr="00014A24">
        <w:rPr>
          <w:sz w:val="28"/>
          <w:szCs w:val="28"/>
        </w:rPr>
        <w:t>участі</w:t>
      </w:r>
      <w:r w:rsidRPr="0018465B">
        <w:rPr>
          <w:sz w:val="28"/>
          <w:szCs w:val="28"/>
          <w:lang w:val="hr-HR"/>
        </w:rPr>
        <w:t xml:space="preserve"> </w:t>
      </w:r>
      <w:r w:rsidRPr="00014A24">
        <w:rPr>
          <w:sz w:val="28"/>
          <w:szCs w:val="28"/>
        </w:rPr>
        <w:t>у</w:t>
      </w:r>
      <w:r w:rsidRPr="0018465B">
        <w:rPr>
          <w:sz w:val="28"/>
          <w:szCs w:val="28"/>
          <w:lang w:val="hr-HR"/>
        </w:rPr>
        <w:t xml:space="preserve"> </w:t>
      </w:r>
      <w:proofErr w:type="spellStart"/>
      <w:r w:rsidRPr="00014A24">
        <w:rPr>
          <w:sz w:val="28"/>
          <w:szCs w:val="28"/>
        </w:rPr>
        <w:t>Міжнародних</w:t>
      </w:r>
      <w:proofErr w:type="spellEnd"/>
      <w:r w:rsidRPr="0018465B">
        <w:rPr>
          <w:sz w:val="28"/>
          <w:szCs w:val="28"/>
          <w:lang w:val="hr-HR"/>
        </w:rPr>
        <w:t xml:space="preserve"> </w:t>
      </w:r>
      <w:proofErr w:type="spellStart"/>
      <w:r w:rsidRPr="00014A24">
        <w:rPr>
          <w:sz w:val="28"/>
          <w:szCs w:val="28"/>
        </w:rPr>
        <w:t>змаганнях</w:t>
      </w:r>
      <w:proofErr w:type="spellEnd"/>
      <w:r w:rsidRPr="0018465B">
        <w:rPr>
          <w:sz w:val="28"/>
          <w:szCs w:val="28"/>
          <w:lang w:val="hr-HR"/>
        </w:rPr>
        <w:t xml:space="preserve"> </w:t>
      </w:r>
      <w:r w:rsidRPr="00014A24">
        <w:rPr>
          <w:sz w:val="28"/>
          <w:szCs w:val="28"/>
        </w:rPr>
        <w:t>шляхом</w:t>
      </w:r>
      <w:r w:rsidRPr="0018465B">
        <w:rPr>
          <w:sz w:val="28"/>
          <w:szCs w:val="28"/>
          <w:lang w:val="hr-HR"/>
        </w:rPr>
        <w:t xml:space="preserve"> </w:t>
      </w:r>
      <w:proofErr w:type="spellStart"/>
      <w:r w:rsidRPr="00014A24">
        <w:rPr>
          <w:sz w:val="28"/>
          <w:szCs w:val="28"/>
        </w:rPr>
        <w:t>здобуття</w:t>
      </w:r>
      <w:proofErr w:type="spellEnd"/>
      <w:r w:rsidRPr="0018465B">
        <w:rPr>
          <w:sz w:val="28"/>
          <w:szCs w:val="28"/>
          <w:lang w:val="hr-HR"/>
        </w:rPr>
        <w:t xml:space="preserve"> </w:t>
      </w:r>
      <w:r w:rsidRPr="00014A24">
        <w:rPr>
          <w:sz w:val="28"/>
          <w:szCs w:val="28"/>
        </w:rPr>
        <w:t>спортсменами</w:t>
      </w:r>
      <w:r w:rsidRPr="0018465B">
        <w:rPr>
          <w:sz w:val="28"/>
          <w:szCs w:val="28"/>
          <w:lang w:val="hr-HR"/>
        </w:rPr>
        <w:t xml:space="preserve"> </w:t>
      </w:r>
      <w:proofErr w:type="spellStart"/>
      <w:r w:rsidRPr="00014A24">
        <w:rPr>
          <w:sz w:val="28"/>
          <w:szCs w:val="28"/>
        </w:rPr>
        <w:t>призових</w:t>
      </w:r>
      <w:proofErr w:type="spellEnd"/>
      <w:r w:rsidRPr="0018465B">
        <w:rPr>
          <w:sz w:val="28"/>
          <w:szCs w:val="28"/>
          <w:lang w:val="hr-HR"/>
        </w:rPr>
        <w:t xml:space="preserve"> </w:t>
      </w:r>
      <w:proofErr w:type="spellStart"/>
      <w:r w:rsidRPr="00014A24">
        <w:rPr>
          <w:sz w:val="28"/>
          <w:szCs w:val="28"/>
        </w:rPr>
        <w:t>місць</w:t>
      </w:r>
      <w:proofErr w:type="spellEnd"/>
      <w:r w:rsidRPr="0018465B">
        <w:rPr>
          <w:sz w:val="28"/>
          <w:szCs w:val="28"/>
          <w:lang w:val="hr-HR"/>
        </w:rPr>
        <w:t>.</w:t>
      </w:r>
    </w:p>
    <w:p w14:paraId="24E52A90" w14:textId="08DA0556" w:rsidR="0018465B" w:rsidRPr="00014A24" w:rsidRDefault="0018465B" w:rsidP="0018465B">
      <w:pPr>
        <w:ind w:left="567" w:right="-235" w:firstLine="567"/>
        <w:jc w:val="both"/>
        <w:rPr>
          <w:rFonts w:ascii="Times New Roman" w:hAnsi="Times New Roman"/>
          <w:szCs w:val="28"/>
        </w:rPr>
      </w:pPr>
      <w:r w:rsidRPr="00014A24">
        <w:rPr>
          <w:rFonts w:ascii="Times New Roman" w:hAnsi="Times New Roman"/>
          <w:szCs w:val="28"/>
        </w:rPr>
        <w:t>1.</w:t>
      </w:r>
      <w:r w:rsidR="0055529D">
        <w:rPr>
          <w:rFonts w:ascii="Times New Roman" w:hAnsi="Times New Roman"/>
          <w:szCs w:val="28"/>
          <w:lang w:val="uk-UA"/>
        </w:rPr>
        <w:t>4</w:t>
      </w:r>
      <w:r w:rsidRPr="00014A24">
        <w:rPr>
          <w:rFonts w:ascii="Times New Roman" w:hAnsi="Times New Roman"/>
          <w:szCs w:val="28"/>
        </w:rPr>
        <w:t>. Премія призначається розпорядженням Обухівського міського голови за клопотанням відділу молоді, фізичної культури і спорту виконавчого комітету Обухівської міської ради Київської області з метою відзначення кращих представників в галузі фізичної культури та спорту з числа спортсменів та тренерів, що брали участь у підготовці спортсменів до змагань.</w:t>
      </w:r>
    </w:p>
    <w:p w14:paraId="069EAB0F" w14:textId="648E0464" w:rsidR="0018465B" w:rsidRPr="00DA1518" w:rsidRDefault="0018465B" w:rsidP="009C045D">
      <w:pPr>
        <w:ind w:left="567" w:right="-235" w:firstLine="567"/>
        <w:jc w:val="both"/>
        <w:rPr>
          <w:rFonts w:ascii="Times New Roman" w:hAnsi="Times New Roman"/>
          <w:szCs w:val="28"/>
        </w:rPr>
      </w:pPr>
      <w:r w:rsidRPr="00E34C8E">
        <w:rPr>
          <w:rFonts w:ascii="Times New Roman" w:hAnsi="Times New Roman"/>
          <w:szCs w:val="28"/>
        </w:rPr>
        <w:t>1.</w:t>
      </w:r>
      <w:r w:rsidR="0055529D">
        <w:rPr>
          <w:rFonts w:ascii="Times New Roman" w:hAnsi="Times New Roman"/>
          <w:szCs w:val="28"/>
          <w:lang w:val="uk-UA"/>
        </w:rPr>
        <w:t>5</w:t>
      </w:r>
      <w:r w:rsidRPr="00E34C8E">
        <w:rPr>
          <w:rFonts w:ascii="Times New Roman" w:hAnsi="Times New Roman"/>
          <w:szCs w:val="28"/>
        </w:rPr>
        <w:t xml:space="preserve">. Премія надається один раз на рік за особисті спортивні досягнення спортсмена та </w:t>
      </w:r>
      <w:bookmarkStart w:id="3" w:name="_Hlk223349793"/>
      <w:r w:rsidRPr="00E34C8E">
        <w:rPr>
          <w:rFonts w:ascii="Times New Roman" w:hAnsi="Times New Roman"/>
          <w:szCs w:val="28"/>
        </w:rPr>
        <w:t>тренера, що брав участь у підготовці спортсмена до змагань</w:t>
      </w:r>
      <w:bookmarkEnd w:id="3"/>
      <w:r>
        <w:rPr>
          <w:rFonts w:ascii="Times New Roman" w:hAnsi="Times New Roman"/>
          <w:szCs w:val="28"/>
        </w:rPr>
        <w:t xml:space="preserve"> з</w:t>
      </w:r>
      <w:r>
        <w:rPr>
          <w:rFonts w:ascii="Times New Roman" w:hAnsi="Times New Roman"/>
          <w:color w:val="FF0000"/>
          <w:szCs w:val="28"/>
        </w:rPr>
        <w:t xml:space="preserve"> </w:t>
      </w:r>
      <w:r w:rsidRPr="00DA1518">
        <w:rPr>
          <w:rFonts w:ascii="Times New Roman" w:hAnsi="Times New Roman"/>
          <w:szCs w:val="28"/>
        </w:rPr>
        <w:lastRenderedPageBreak/>
        <w:t>урахуванням утриманих податків, діючих відповідно до чинного законодавства на дату виплати.</w:t>
      </w:r>
    </w:p>
    <w:p w14:paraId="101522A3" w14:textId="6C675DA6" w:rsidR="0018465B" w:rsidRPr="00075F8B" w:rsidRDefault="0018465B" w:rsidP="0018465B">
      <w:pPr>
        <w:tabs>
          <w:tab w:val="left" w:pos="1418"/>
          <w:tab w:val="left" w:pos="1843"/>
        </w:tabs>
        <w:ind w:left="567" w:right="-235" w:firstLine="567"/>
        <w:jc w:val="both"/>
        <w:rPr>
          <w:rFonts w:ascii="Times New Roman" w:hAnsi="Times New Roman"/>
          <w:szCs w:val="28"/>
        </w:rPr>
      </w:pPr>
      <w:r w:rsidRPr="00075F8B">
        <w:rPr>
          <w:rFonts w:ascii="Times New Roman" w:hAnsi="Times New Roman"/>
          <w:szCs w:val="28"/>
        </w:rPr>
        <w:t>1.</w:t>
      </w:r>
      <w:r w:rsidR="0055529D">
        <w:rPr>
          <w:rFonts w:ascii="Times New Roman" w:hAnsi="Times New Roman"/>
          <w:szCs w:val="28"/>
          <w:lang w:val="uk-UA"/>
        </w:rPr>
        <w:t>6.</w:t>
      </w:r>
      <w:r w:rsidRPr="00075F8B">
        <w:rPr>
          <w:rFonts w:ascii="Times New Roman" w:hAnsi="Times New Roman"/>
          <w:szCs w:val="28"/>
        </w:rPr>
        <w:t xml:space="preserve"> Фінансування Премі</w:t>
      </w:r>
      <w:r w:rsidR="00BB7524">
        <w:rPr>
          <w:rFonts w:ascii="Times New Roman" w:hAnsi="Times New Roman"/>
          <w:szCs w:val="28"/>
          <w:lang w:val="uk-UA"/>
        </w:rPr>
        <w:t>ї</w:t>
      </w:r>
      <w:r w:rsidRPr="00075F8B">
        <w:rPr>
          <w:rFonts w:ascii="Times New Roman" w:hAnsi="Times New Roman"/>
          <w:szCs w:val="28"/>
        </w:rPr>
        <w:t xml:space="preserve"> здійснюється за рахунок коштів бюджету Обухівської міської територіальної громади, які передбачені в рамках міської цільової Програми розвитку молодіжної політики, фізичної культури і спорту на території Обухівської міської територіальної громади на 2026-2028 роки. </w:t>
      </w:r>
    </w:p>
    <w:p w14:paraId="15DE85EF" w14:textId="63C6367F" w:rsidR="0018465B" w:rsidRDefault="0018465B" w:rsidP="0018465B">
      <w:pPr>
        <w:ind w:left="567" w:right="-235" w:firstLine="567"/>
        <w:jc w:val="both"/>
        <w:rPr>
          <w:rFonts w:ascii="Times New Roman" w:hAnsi="Times New Roman"/>
          <w:szCs w:val="28"/>
        </w:rPr>
      </w:pPr>
      <w:r w:rsidRPr="00075F8B">
        <w:rPr>
          <w:rFonts w:ascii="Times New Roman" w:hAnsi="Times New Roman"/>
          <w:szCs w:val="28"/>
        </w:rPr>
        <w:t>1.</w:t>
      </w:r>
      <w:r w:rsidR="0055529D">
        <w:rPr>
          <w:rFonts w:ascii="Times New Roman" w:hAnsi="Times New Roman"/>
          <w:szCs w:val="28"/>
          <w:lang w:val="uk-UA"/>
        </w:rPr>
        <w:t>7</w:t>
      </w:r>
      <w:r w:rsidRPr="00075F8B">
        <w:rPr>
          <w:rFonts w:ascii="Times New Roman" w:hAnsi="Times New Roman"/>
          <w:szCs w:val="28"/>
        </w:rPr>
        <w:t xml:space="preserve">. У разі коли спортсмен та тренер, що брав участь у підготовці спортсмена до змагань має право на призначення кількох Премій </w:t>
      </w:r>
      <w:bookmarkStart w:id="4" w:name="_Hlk223348913"/>
      <w:r w:rsidRPr="00075F8B">
        <w:rPr>
          <w:rFonts w:ascii="Times New Roman" w:hAnsi="Times New Roman"/>
          <w:szCs w:val="28"/>
        </w:rPr>
        <w:t>(згідно з критеріями зазначеними у таблицях 1,2)</w:t>
      </w:r>
      <w:bookmarkEnd w:id="4"/>
      <w:r w:rsidRPr="00075F8B">
        <w:rPr>
          <w:rFonts w:ascii="Times New Roman" w:hAnsi="Times New Roman"/>
          <w:szCs w:val="28"/>
        </w:rPr>
        <w:t>, виплачується одна — найбільшого розміру.</w:t>
      </w:r>
    </w:p>
    <w:p w14:paraId="14C4D694" w14:textId="29E771C2" w:rsidR="0018465B" w:rsidRPr="00DC061A" w:rsidRDefault="0018465B" w:rsidP="00342991">
      <w:pPr>
        <w:ind w:left="567" w:right="-235" w:firstLine="567"/>
        <w:jc w:val="both"/>
        <w:rPr>
          <w:rFonts w:ascii="Times New Roman" w:hAnsi="Times New Roman"/>
          <w:szCs w:val="28"/>
        </w:rPr>
      </w:pPr>
      <w:r w:rsidRPr="00DC061A">
        <w:rPr>
          <w:rFonts w:ascii="Times New Roman" w:hAnsi="Times New Roman"/>
          <w:szCs w:val="28"/>
        </w:rPr>
        <w:t>1.</w:t>
      </w:r>
      <w:r w:rsidR="0055529D">
        <w:rPr>
          <w:rFonts w:ascii="Times New Roman" w:hAnsi="Times New Roman"/>
          <w:szCs w:val="28"/>
          <w:lang w:val="uk-UA"/>
        </w:rPr>
        <w:t>8</w:t>
      </w:r>
      <w:r w:rsidRPr="00DC061A">
        <w:rPr>
          <w:rFonts w:ascii="Times New Roman" w:hAnsi="Times New Roman"/>
          <w:szCs w:val="28"/>
        </w:rPr>
        <w:t>. Премі</w:t>
      </w:r>
      <w:r w:rsidR="00C6231D">
        <w:rPr>
          <w:rFonts w:ascii="Times New Roman" w:hAnsi="Times New Roman"/>
          <w:szCs w:val="28"/>
          <w:lang w:val="uk-UA"/>
        </w:rPr>
        <w:t>я</w:t>
      </w:r>
      <w:r w:rsidRPr="00DC061A">
        <w:rPr>
          <w:rFonts w:ascii="Times New Roman" w:hAnsi="Times New Roman"/>
          <w:szCs w:val="28"/>
        </w:rPr>
        <w:t xml:space="preserve"> надаються спортсменам та тренерам, що брали участь у підготовці спортсменів до змагань, та отримали високий результат (згідно з таблицею 2), представляючи Обухівську міську територіальну громаду, в цілому, на змаганнях різного рівня (зазначених у таблиці 2 в тому числі у складі збірної команди). </w:t>
      </w:r>
    </w:p>
    <w:p w14:paraId="5E689A72" w14:textId="444463D5" w:rsidR="0018465B" w:rsidRPr="00DC061A" w:rsidRDefault="0018465B" w:rsidP="0018465B">
      <w:pPr>
        <w:ind w:left="567" w:right="-235" w:firstLine="567"/>
        <w:jc w:val="both"/>
        <w:rPr>
          <w:rFonts w:ascii="Times New Roman" w:hAnsi="Times New Roman"/>
          <w:szCs w:val="28"/>
        </w:rPr>
      </w:pPr>
      <w:r w:rsidRPr="00DC061A">
        <w:rPr>
          <w:rFonts w:ascii="Times New Roman" w:hAnsi="Times New Roman"/>
          <w:szCs w:val="28"/>
        </w:rPr>
        <w:t>1.</w:t>
      </w:r>
      <w:r w:rsidR="0055529D">
        <w:rPr>
          <w:rFonts w:ascii="Times New Roman" w:hAnsi="Times New Roman"/>
          <w:szCs w:val="28"/>
          <w:lang w:val="uk-UA"/>
        </w:rPr>
        <w:t>9</w:t>
      </w:r>
      <w:r w:rsidRPr="00DC061A">
        <w:rPr>
          <w:rFonts w:ascii="Times New Roman" w:hAnsi="Times New Roman"/>
          <w:szCs w:val="28"/>
        </w:rPr>
        <w:t>. Тренеру, що підготував спортсмена до змагань, надається Премія за досягнуті результати згідно з критеріями зазначеними у таблиці 2.</w:t>
      </w:r>
    </w:p>
    <w:p w14:paraId="6DF9E778" w14:textId="5F7B0665" w:rsidR="0018465B" w:rsidRPr="003F57CF" w:rsidRDefault="0018465B" w:rsidP="0018465B">
      <w:pPr>
        <w:ind w:left="567" w:right="-235" w:firstLine="567"/>
        <w:jc w:val="both"/>
        <w:rPr>
          <w:rFonts w:ascii="Times New Roman" w:hAnsi="Times New Roman"/>
          <w:szCs w:val="28"/>
        </w:rPr>
      </w:pPr>
      <w:r w:rsidRPr="003F57CF">
        <w:rPr>
          <w:rFonts w:ascii="Times New Roman" w:hAnsi="Times New Roman"/>
          <w:szCs w:val="28"/>
        </w:rPr>
        <w:t>1.</w:t>
      </w:r>
      <w:r w:rsidR="0055529D">
        <w:rPr>
          <w:rFonts w:ascii="Times New Roman" w:hAnsi="Times New Roman"/>
          <w:szCs w:val="28"/>
          <w:lang w:val="uk-UA"/>
        </w:rPr>
        <w:t>10</w:t>
      </w:r>
      <w:r w:rsidRPr="003F57CF">
        <w:rPr>
          <w:rFonts w:ascii="Times New Roman" w:hAnsi="Times New Roman"/>
          <w:szCs w:val="28"/>
        </w:rPr>
        <w:t xml:space="preserve">. У разі, коли підготовку спортсмена здійснюють кілька тренерів, їм надається одна Премія, яка розподіляється між ними залежно від особистого внеску. У разі виникнення спірних питань щодо особистих внесків тренерів у підготовці спортсмена, остаточне рішення приймається відповідно до поданої заяви </w:t>
      </w:r>
      <w:r>
        <w:rPr>
          <w:rFonts w:ascii="Times New Roman" w:hAnsi="Times New Roman"/>
          <w:szCs w:val="28"/>
        </w:rPr>
        <w:t>с</w:t>
      </w:r>
      <w:r w:rsidRPr="003F57CF">
        <w:rPr>
          <w:rFonts w:ascii="Times New Roman" w:hAnsi="Times New Roman"/>
          <w:szCs w:val="28"/>
        </w:rPr>
        <w:t>портсменом.</w:t>
      </w:r>
    </w:p>
    <w:p w14:paraId="2731E18E" w14:textId="63BBD26B" w:rsidR="0018465B" w:rsidRPr="003F57CF" w:rsidRDefault="0018465B" w:rsidP="0018465B">
      <w:pPr>
        <w:ind w:left="567" w:right="-235" w:firstLine="567"/>
        <w:jc w:val="both"/>
        <w:rPr>
          <w:rFonts w:ascii="Times New Roman" w:hAnsi="Times New Roman"/>
          <w:szCs w:val="28"/>
        </w:rPr>
      </w:pPr>
      <w:r w:rsidRPr="003F57CF">
        <w:rPr>
          <w:rFonts w:ascii="Times New Roman" w:hAnsi="Times New Roman"/>
          <w:szCs w:val="28"/>
        </w:rPr>
        <w:t>1.1</w:t>
      </w:r>
      <w:r w:rsidR="0055529D">
        <w:rPr>
          <w:rFonts w:ascii="Times New Roman" w:hAnsi="Times New Roman"/>
          <w:szCs w:val="28"/>
          <w:lang w:val="uk-UA"/>
        </w:rPr>
        <w:t>1</w:t>
      </w:r>
      <w:r w:rsidRPr="003F57CF">
        <w:rPr>
          <w:rFonts w:ascii="Times New Roman" w:hAnsi="Times New Roman"/>
          <w:szCs w:val="28"/>
        </w:rPr>
        <w:t xml:space="preserve">. Фінансування проводиться в межах виділених асигнувань у поточному році. </w:t>
      </w:r>
    </w:p>
    <w:p w14:paraId="3FA6BAE9" w14:textId="353E28E0" w:rsidR="0018465B" w:rsidRDefault="003C28BA" w:rsidP="0018465B">
      <w:pPr>
        <w:ind w:left="567" w:right="-235" w:firstLine="567"/>
        <w:jc w:val="center"/>
        <w:rPr>
          <w:rFonts w:ascii="Times New Roman" w:hAnsi="Times New Roman"/>
          <w:b/>
          <w:bCs/>
          <w:szCs w:val="28"/>
        </w:rPr>
      </w:pPr>
      <w:r>
        <w:rPr>
          <w:rFonts w:ascii="Times New Roman" w:hAnsi="Times New Roman"/>
          <w:b/>
          <w:bCs/>
          <w:szCs w:val="28"/>
          <w:lang w:val="uk-UA"/>
        </w:rPr>
        <w:t xml:space="preserve">2. </w:t>
      </w:r>
      <w:r w:rsidR="0018465B" w:rsidRPr="00544EFA">
        <w:rPr>
          <w:rFonts w:ascii="Times New Roman" w:hAnsi="Times New Roman"/>
          <w:b/>
          <w:bCs/>
          <w:szCs w:val="28"/>
        </w:rPr>
        <w:t>Порядок призначення премій</w:t>
      </w:r>
    </w:p>
    <w:p w14:paraId="73A1BEF1" w14:textId="77777777" w:rsidR="00D0133F" w:rsidRPr="00544EFA" w:rsidRDefault="00D0133F" w:rsidP="0018465B">
      <w:pPr>
        <w:ind w:left="567" w:right="-235" w:firstLine="567"/>
        <w:jc w:val="center"/>
        <w:rPr>
          <w:rFonts w:ascii="Times New Roman" w:hAnsi="Times New Roman"/>
          <w:b/>
          <w:bCs/>
          <w:color w:val="002060"/>
          <w:szCs w:val="28"/>
        </w:rPr>
      </w:pPr>
    </w:p>
    <w:p w14:paraId="68029948" w14:textId="2E76083A" w:rsidR="0018465B" w:rsidRPr="00544EFA" w:rsidRDefault="0018465B" w:rsidP="0018465B">
      <w:pPr>
        <w:pStyle w:val="aff6"/>
        <w:ind w:left="567" w:right="-235" w:firstLine="567"/>
        <w:jc w:val="both"/>
        <w:rPr>
          <w:kern w:val="36"/>
          <w:sz w:val="28"/>
          <w:szCs w:val="28"/>
          <w:lang w:val="hr-HR"/>
        </w:rPr>
      </w:pPr>
      <w:r w:rsidRPr="00544EFA">
        <w:rPr>
          <w:kern w:val="36"/>
          <w:sz w:val="28"/>
          <w:szCs w:val="28"/>
          <w:lang w:val="hr-HR"/>
        </w:rPr>
        <w:t xml:space="preserve">2.1. </w:t>
      </w:r>
      <w:r w:rsidRPr="00544EFA">
        <w:rPr>
          <w:kern w:val="36"/>
          <w:sz w:val="28"/>
          <w:szCs w:val="28"/>
        </w:rPr>
        <w:t>До</w:t>
      </w:r>
      <w:r w:rsidRPr="00544EFA">
        <w:rPr>
          <w:kern w:val="36"/>
          <w:sz w:val="28"/>
          <w:szCs w:val="28"/>
          <w:lang w:val="hr-HR"/>
        </w:rPr>
        <w:t xml:space="preserve"> </w:t>
      </w:r>
      <w:r w:rsidRPr="00544EFA">
        <w:rPr>
          <w:kern w:val="36"/>
          <w:sz w:val="28"/>
          <w:szCs w:val="28"/>
        </w:rPr>
        <w:t>осіб</w:t>
      </w:r>
      <w:r w:rsidRPr="00544EFA">
        <w:rPr>
          <w:kern w:val="36"/>
          <w:sz w:val="28"/>
          <w:szCs w:val="28"/>
          <w:lang w:val="hr-HR"/>
        </w:rPr>
        <w:t xml:space="preserve">, </w:t>
      </w:r>
      <w:proofErr w:type="spellStart"/>
      <w:r w:rsidRPr="00544EFA">
        <w:rPr>
          <w:kern w:val="36"/>
          <w:sz w:val="28"/>
          <w:szCs w:val="28"/>
        </w:rPr>
        <w:t>яким</w:t>
      </w:r>
      <w:proofErr w:type="spellEnd"/>
      <w:r w:rsidRPr="00544EFA">
        <w:rPr>
          <w:kern w:val="36"/>
          <w:sz w:val="28"/>
          <w:szCs w:val="28"/>
          <w:lang w:val="hr-HR"/>
        </w:rPr>
        <w:t xml:space="preserve"> </w:t>
      </w:r>
      <w:proofErr w:type="spellStart"/>
      <w:r w:rsidRPr="00544EFA">
        <w:rPr>
          <w:kern w:val="36"/>
          <w:sz w:val="28"/>
          <w:szCs w:val="28"/>
        </w:rPr>
        <w:t>може</w:t>
      </w:r>
      <w:proofErr w:type="spellEnd"/>
      <w:r w:rsidRPr="00544EFA">
        <w:rPr>
          <w:kern w:val="36"/>
          <w:sz w:val="28"/>
          <w:szCs w:val="28"/>
          <w:lang w:val="hr-HR"/>
        </w:rPr>
        <w:t xml:space="preserve"> </w:t>
      </w:r>
      <w:proofErr w:type="spellStart"/>
      <w:r w:rsidRPr="00544EFA">
        <w:rPr>
          <w:kern w:val="36"/>
          <w:sz w:val="28"/>
          <w:szCs w:val="28"/>
        </w:rPr>
        <w:t>надаватися</w:t>
      </w:r>
      <w:proofErr w:type="spellEnd"/>
      <w:r w:rsidRPr="00544EFA">
        <w:rPr>
          <w:kern w:val="36"/>
          <w:sz w:val="28"/>
          <w:szCs w:val="28"/>
          <w:lang w:val="hr-HR"/>
        </w:rPr>
        <w:t xml:space="preserve"> </w:t>
      </w:r>
      <w:proofErr w:type="spellStart"/>
      <w:r w:rsidRPr="00544EFA">
        <w:rPr>
          <w:kern w:val="36"/>
          <w:sz w:val="28"/>
          <w:szCs w:val="28"/>
        </w:rPr>
        <w:t>премія</w:t>
      </w:r>
      <w:proofErr w:type="spellEnd"/>
      <w:r w:rsidRPr="00544EFA">
        <w:rPr>
          <w:kern w:val="36"/>
          <w:sz w:val="28"/>
          <w:szCs w:val="28"/>
          <w:lang w:val="hr-HR"/>
        </w:rPr>
        <w:t xml:space="preserve"> </w:t>
      </w:r>
      <w:r w:rsidRPr="00544EFA">
        <w:rPr>
          <w:kern w:val="36"/>
          <w:sz w:val="28"/>
          <w:szCs w:val="28"/>
        </w:rPr>
        <w:t>належать</w:t>
      </w:r>
      <w:r w:rsidRPr="00544EFA">
        <w:rPr>
          <w:kern w:val="36"/>
          <w:sz w:val="28"/>
          <w:szCs w:val="28"/>
          <w:lang w:val="hr-HR"/>
        </w:rPr>
        <w:t xml:space="preserve"> </w:t>
      </w:r>
      <w:proofErr w:type="spellStart"/>
      <w:r w:rsidRPr="00544EFA">
        <w:rPr>
          <w:kern w:val="36"/>
          <w:sz w:val="28"/>
          <w:szCs w:val="28"/>
        </w:rPr>
        <w:t>с</w:t>
      </w:r>
      <w:r w:rsidRPr="00544EFA">
        <w:rPr>
          <w:sz w:val="28"/>
          <w:szCs w:val="28"/>
        </w:rPr>
        <w:t>портсмени</w:t>
      </w:r>
      <w:proofErr w:type="spellEnd"/>
      <w:r w:rsidRPr="00544EFA">
        <w:rPr>
          <w:sz w:val="28"/>
          <w:szCs w:val="28"/>
          <w:lang w:val="hr-HR"/>
        </w:rPr>
        <w:t xml:space="preserve"> </w:t>
      </w:r>
      <w:r w:rsidR="0057273D">
        <w:rPr>
          <w:sz w:val="28"/>
          <w:szCs w:val="28"/>
          <w:lang w:val="uk-UA"/>
        </w:rPr>
        <w:t xml:space="preserve">– мешканці </w:t>
      </w:r>
      <w:r w:rsidRPr="00544EFA">
        <w:rPr>
          <w:sz w:val="28"/>
          <w:szCs w:val="28"/>
        </w:rPr>
        <w:t>Обухівської</w:t>
      </w:r>
      <w:r w:rsidRPr="00544EFA">
        <w:rPr>
          <w:sz w:val="28"/>
          <w:szCs w:val="28"/>
          <w:lang w:val="hr-HR"/>
        </w:rPr>
        <w:t xml:space="preserve"> </w:t>
      </w:r>
      <w:r w:rsidRPr="00544EFA">
        <w:rPr>
          <w:sz w:val="28"/>
          <w:szCs w:val="28"/>
        </w:rPr>
        <w:t>міської</w:t>
      </w:r>
      <w:r w:rsidRPr="00544EFA">
        <w:rPr>
          <w:sz w:val="28"/>
          <w:szCs w:val="28"/>
          <w:lang w:val="hr-HR"/>
        </w:rPr>
        <w:t xml:space="preserve"> </w:t>
      </w:r>
      <w:r w:rsidRPr="00544EFA">
        <w:rPr>
          <w:sz w:val="28"/>
          <w:szCs w:val="28"/>
        </w:rPr>
        <w:t>територіальної</w:t>
      </w:r>
      <w:r w:rsidRPr="00544EFA">
        <w:rPr>
          <w:sz w:val="28"/>
          <w:szCs w:val="28"/>
          <w:lang w:val="hr-HR"/>
        </w:rPr>
        <w:t xml:space="preserve"> </w:t>
      </w:r>
      <w:r w:rsidRPr="00544EFA">
        <w:rPr>
          <w:sz w:val="28"/>
          <w:szCs w:val="28"/>
        </w:rPr>
        <w:t>громади</w:t>
      </w:r>
      <w:r w:rsidRPr="00544EFA">
        <w:rPr>
          <w:sz w:val="28"/>
          <w:szCs w:val="28"/>
          <w:lang w:val="hr-HR"/>
        </w:rPr>
        <w:t xml:space="preserve">, </w:t>
      </w:r>
      <w:proofErr w:type="spellStart"/>
      <w:r w:rsidRPr="00544EFA">
        <w:rPr>
          <w:sz w:val="28"/>
          <w:szCs w:val="28"/>
        </w:rPr>
        <w:t>які</w:t>
      </w:r>
      <w:proofErr w:type="spellEnd"/>
      <w:r w:rsidRPr="00544EFA">
        <w:rPr>
          <w:sz w:val="28"/>
          <w:szCs w:val="28"/>
          <w:lang w:val="hr-HR"/>
        </w:rPr>
        <w:t xml:space="preserve"> </w:t>
      </w:r>
      <w:proofErr w:type="spellStart"/>
      <w:r w:rsidRPr="00544EFA">
        <w:rPr>
          <w:sz w:val="28"/>
          <w:szCs w:val="28"/>
        </w:rPr>
        <w:t>були</w:t>
      </w:r>
      <w:proofErr w:type="spellEnd"/>
      <w:r w:rsidRPr="00544EFA">
        <w:rPr>
          <w:sz w:val="28"/>
          <w:szCs w:val="28"/>
          <w:lang w:val="hr-HR"/>
        </w:rPr>
        <w:t xml:space="preserve"> </w:t>
      </w:r>
      <w:proofErr w:type="spellStart"/>
      <w:r w:rsidRPr="00544EFA">
        <w:rPr>
          <w:sz w:val="28"/>
          <w:szCs w:val="28"/>
        </w:rPr>
        <w:t>учасниками</w:t>
      </w:r>
      <w:proofErr w:type="spellEnd"/>
      <w:r w:rsidRPr="00544EFA">
        <w:rPr>
          <w:sz w:val="28"/>
          <w:szCs w:val="28"/>
          <w:lang w:val="hr-HR"/>
        </w:rPr>
        <w:t xml:space="preserve"> </w:t>
      </w:r>
      <w:r w:rsidRPr="00544EFA">
        <w:rPr>
          <w:sz w:val="28"/>
          <w:szCs w:val="28"/>
        </w:rPr>
        <w:t>спортивних</w:t>
      </w:r>
      <w:r w:rsidRPr="00544EFA">
        <w:rPr>
          <w:sz w:val="28"/>
          <w:szCs w:val="28"/>
          <w:lang w:val="hr-HR"/>
        </w:rPr>
        <w:t xml:space="preserve"> </w:t>
      </w:r>
      <w:proofErr w:type="spellStart"/>
      <w:r w:rsidRPr="00544EFA">
        <w:rPr>
          <w:sz w:val="28"/>
          <w:szCs w:val="28"/>
        </w:rPr>
        <w:t>змагань</w:t>
      </w:r>
      <w:proofErr w:type="spellEnd"/>
      <w:r w:rsidRPr="00544EFA">
        <w:rPr>
          <w:sz w:val="28"/>
          <w:szCs w:val="28"/>
          <w:lang w:val="hr-HR"/>
        </w:rPr>
        <w:t xml:space="preserve"> </w:t>
      </w:r>
      <w:r w:rsidRPr="00544EFA">
        <w:rPr>
          <w:sz w:val="28"/>
          <w:szCs w:val="28"/>
        </w:rPr>
        <w:t>з</w:t>
      </w:r>
      <w:r w:rsidRPr="00544EFA">
        <w:rPr>
          <w:sz w:val="28"/>
          <w:szCs w:val="28"/>
          <w:lang w:val="hr-HR"/>
        </w:rPr>
        <w:t xml:space="preserve"> </w:t>
      </w:r>
      <w:proofErr w:type="spellStart"/>
      <w:r w:rsidRPr="00544EFA">
        <w:rPr>
          <w:sz w:val="28"/>
          <w:szCs w:val="28"/>
        </w:rPr>
        <w:t>усіх</w:t>
      </w:r>
      <w:proofErr w:type="spellEnd"/>
      <w:r w:rsidRPr="00544EFA">
        <w:rPr>
          <w:sz w:val="28"/>
          <w:szCs w:val="28"/>
          <w:lang w:val="hr-HR"/>
        </w:rPr>
        <w:t xml:space="preserve"> </w:t>
      </w:r>
      <w:proofErr w:type="spellStart"/>
      <w:r w:rsidRPr="00544EFA">
        <w:rPr>
          <w:sz w:val="28"/>
          <w:szCs w:val="28"/>
        </w:rPr>
        <w:t>видів</w:t>
      </w:r>
      <w:proofErr w:type="spellEnd"/>
      <w:r w:rsidRPr="00544EFA">
        <w:rPr>
          <w:sz w:val="28"/>
          <w:szCs w:val="28"/>
          <w:lang w:val="hr-HR"/>
        </w:rPr>
        <w:t xml:space="preserve"> </w:t>
      </w:r>
      <w:r w:rsidRPr="00544EFA">
        <w:rPr>
          <w:sz w:val="28"/>
          <w:szCs w:val="28"/>
        </w:rPr>
        <w:t>спорту</w:t>
      </w:r>
      <w:r w:rsidRPr="00544EFA">
        <w:rPr>
          <w:sz w:val="28"/>
          <w:szCs w:val="28"/>
          <w:lang w:val="hr-HR"/>
        </w:rPr>
        <w:t xml:space="preserve">, </w:t>
      </w:r>
      <w:proofErr w:type="spellStart"/>
      <w:r w:rsidRPr="00544EFA">
        <w:rPr>
          <w:sz w:val="28"/>
          <w:szCs w:val="28"/>
        </w:rPr>
        <w:t>офіційно</w:t>
      </w:r>
      <w:proofErr w:type="spellEnd"/>
      <w:r w:rsidRPr="00544EFA">
        <w:rPr>
          <w:sz w:val="28"/>
          <w:szCs w:val="28"/>
          <w:lang w:val="hr-HR"/>
        </w:rPr>
        <w:t xml:space="preserve"> </w:t>
      </w:r>
      <w:proofErr w:type="spellStart"/>
      <w:r w:rsidRPr="00544EFA">
        <w:rPr>
          <w:sz w:val="28"/>
          <w:szCs w:val="28"/>
        </w:rPr>
        <w:t>визнаних</w:t>
      </w:r>
      <w:proofErr w:type="spellEnd"/>
      <w:r w:rsidRPr="00544EFA">
        <w:rPr>
          <w:sz w:val="28"/>
          <w:szCs w:val="28"/>
          <w:lang w:val="hr-HR"/>
        </w:rPr>
        <w:t xml:space="preserve"> </w:t>
      </w:r>
      <w:r w:rsidRPr="00544EFA">
        <w:rPr>
          <w:sz w:val="28"/>
          <w:szCs w:val="28"/>
        </w:rPr>
        <w:t>в</w:t>
      </w:r>
      <w:r w:rsidRPr="00544EFA">
        <w:rPr>
          <w:sz w:val="28"/>
          <w:szCs w:val="28"/>
          <w:lang w:val="hr-HR"/>
        </w:rPr>
        <w:t xml:space="preserve"> </w:t>
      </w:r>
      <w:proofErr w:type="spellStart"/>
      <w:r w:rsidRPr="00544EFA">
        <w:rPr>
          <w:sz w:val="28"/>
          <w:szCs w:val="28"/>
        </w:rPr>
        <w:t>Україні</w:t>
      </w:r>
      <w:proofErr w:type="spellEnd"/>
      <w:r w:rsidRPr="00544EFA">
        <w:rPr>
          <w:sz w:val="28"/>
          <w:szCs w:val="28"/>
          <w:lang w:val="hr-HR"/>
        </w:rPr>
        <w:t xml:space="preserve">, </w:t>
      </w:r>
      <w:r w:rsidRPr="00544EFA">
        <w:rPr>
          <w:sz w:val="28"/>
          <w:szCs w:val="28"/>
        </w:rPr>
        <w:t>а</w:t>
      </w:r>
      <w:r w:rsidRPr="00544EFA">
        <w:rPr>
          <w:sz w:val="28"/>
          <w:szCs w:val="28"/>
          <w:lang w:val="hr-HR"/>
        </w:rPr>
        <w:t xml:space="preserve"> </w:t>
      </w:r>
      <w:proofErr w:type="spellStart"/>
      <w:r w:rsidRPr="00544EFA">
        <w:rPr>
          <w:sz w:val="28"/>
          <w:szCs w:val="28"/>
        </w:rPr>
        <w:t>саме</w:t>
      </w:r>
      <w:proofErr w:type="spellEnd"/>
      <w:r w:rsidRPr="00544EFA">
        <w:rPr>
          <w:sz w:val="28"/>
          <w:szCs w:val="28"/>
          <w:lang w:val="hr-HR"/>
        </w:rPr>
        <w:t xml:space="preserve">: </w:t>
      </w:r>
      <w:r w:rsidRPr="00544EFA">
        <w:rPr>
          <w:sz w:val="28"/>
          <w:szCs w:val="28"/>
        </w:rPr>
        <w:t>на</w:t>
      </w:r>
      <w:r w:rsidRPr="00544EFA">
        <w:rPr>
          <w:sz w:val="28"/>
          <w:szCs w:val="28"/>
          <w:lang w:val="hr-HR"/>
        </w:rPr>
        <w:t xml:space="preserve"> </w:t>
      </w:r>
      <w:proofErr w:type="spellStart"/>
      <w:r w:rsidRPr="00544EFA">
        <w:rPr>
          <w:sz w:val="28"/>
          <w:szCs w:val="28"/>
        </w:rPr>
        <w:t>Олімпійських</w:t>
      </w:r>
      <w:proofErr w:type="spellEnd"/>
      <w:r w:rsidRPr="00544EFA">
        <w:rPr>
          <w:sz w:val="28"/>
          <w:szCs w:val="28"/>
          <w:lang w:val="hr-HR"/>
        </w:rPr>
        <w:t xml:space="preserve">, </w:t>
      </w:r>
      <w:proofErr w:type="spellStart"/>
      <w:r w:rsidRPr="00544EFA">
        <w:rPr>
          <w:sz w:val="28"/>
          <w:szCs w:val="28"/>
        </w:rPr>
        <w:t>Парлімпійських</w:t>
      </w:r>
      <w:proofErr w:type="spellEnd"/>
      <w:r w:rsidRPr="00544EFA">
        <w:rPr>
          <w:sz w:val="28"/>
          <w:szCs w:val="28"/>
          <w:lang w:val="hr-HR"/>
        </w:rPr>
        <w:t xml:space="preserve">, </w:t>
      </w:r>
      <w:r w:rsidRPr="00544EFA">
        <w:rPr>
          <w:sz w:val="28"/>
          <w:szCs w:val="28"/>
        </w:rPr>
        <w:t>Дефлімпійських</w:t>
      </w:r>
      <w:r w:rsidRPr="00544EFA">
        <w:rPr>
          <w:sz w:val="28"/>
          <w:szCs w:val="28"/>
          <w:lang w:val="hr-HR"/>
        </w:rPr>
        <w:t xml:space="preserve"> </w:t>
      </w:r>
      <w:proofErr w:type="spellStart"/>
      <w:r w:rsidRPr="00544EFA">
        <w:rPr>
          <w:sz w:val="28"/>
          <w:szCs w:val="28"/>
        </w:rPr>
        <w:t>іграх</w:t>
      </w:r>
      <w:proofErr w:type="spellEnd"/>
      <w:r w:rsidRPr="00544EFA">
        <w:rPr>
          <w:sz w:val="28"/>
          <w:szCs w:val="28"/>
          <w:lang w:val="hr-HR"/>
        </w:rPr>
        <w:t xml:space="preserve">, </w:t>
      </w:r>
      <w:proofErr w:type="spellStart"/>
      <w:r w:rsidRPr="00544EFA">
        <w:rPr>
          <w:sz w:val="28"/>
          <w:szCs w:val="28"/>
        </w:rPr>
        <w:t>Юнацьких</w:t>
      </w:r>
      <w:proofErr w:type="spellEnd"/>
      <w:r w:rsidRPr="00544EFA">
        <w:rPr>
          <w:sz w:val="28"/>
          <w:szCs w:val="28"/>
          <w:lang w:val="hr-HR"/>
        </w:rPr>
        <w:t xml:space="preserve"> </w:t>
      </w:r>
      <w:proofErr w:type="spellStart"/>
      <w:r w:rsidRPr="00544EFA">
        <w:rPr>
          <w:sz w:val="28"/>
          <w:szCs w:val="28"/>
        </w:rPr>
        <w:t>Олімпійських</w:t>
      </w:r>
      <w:proofErr w:type="spellEnd"/>
      <w:r w:rsidRPr="00544EFA">
        <w:rPr>
          <w:sz w:val="28"/>
          <w:szCs w:val="28"/>
          <w:lang w:val="hr-HR"/>
        </w:rPr>
        <w:t xml:space="preserve"> </w:t>
      </w:r>
      <w:proofErr w:type="spellStart"/>
      <w:r w:rsidRPr="00544EFA">
        <w:rPr>
          <w:sz w:val="28"/>
          <w:szCs w:val="28"/>
        </w:rPr>
        <w:t>іграх</w:t>
      </w:r>
      <w:proofErr w:type="spellEnd"/>
      <w:r w:rsidRPr="00544EFA">
        <w:rPr>
          <w:sz w:val="28"/>
          <w:szCs w:val="28"/>
          <w:lang w:val="hr-HR"/>
        </w:rPr>
        <w:t>,</w:t>
      </w:r>
      <w:r w:rsidR="00EE7A21" w:rsidRPr="00544EFA">
        <w:rPr>
          <w:sz w:val="28"/>
          <w:szCs w:val="28"/>
          <w:lang w:val="hr-HR"/>
        </w:rPr>
        <w:t xml:space="preserve"> </w:t>
      </w:r>
      <w:proofErr w:type="spellStart"/>
      <w:r w:rsidR="00EE7A21" w:rsidRPr="00544EFA">
        <w:rPr>
          <w:sz w:val="28"/>
          <w:szCs w:val="28"/>
        </w:rPr>
        <w:t>Всесвітніх</w:t>
      </w:r>
      <w:proofErr w:type="spellEnd"/>
      <w:r w:rsidR="00EE7A21" w:rsidRPr="00544EFA">
        <w:rPr>
          <w:sz w:val="28"/>
          <w:szCs w:val="28"/>
          <w:lang w:val="hr-HR"/>
        </w:rPr>
        <w:t xml:space="preserve"> </w:t>
      </w:r>
      <w:proofErr w:type="spellStart"/>
      <w:r w:rsidR="00EE7A21" w:rsidRPr="00544EFA">
        <w:rPr>
          <w:sz w:val="28"/>
          <w:szCs w:val="28"/>
        </w:rPr>
        <w:t>ігр</w:t>
      </w:r>
      <w:proofErr w:type="spellEnd"/>
      <w:r w:rsidR="0034455B" w:rsidRPr="00544EFA">
        <w:rPr>
          <w:sz w:val="28"/>
          <w:szCs w:val="28"/>
          <w:lang w:val="uk-UA"/>
        </w:rPr>
        <w:t>ах</w:t>
      </w:r>
      <w:r w:rsidR="00EE7A21" w:rsidRPr="00544EFA">
        <w:rPr>
          <w:sz w:val="28"/>
          <w:szCs w:val="28"/>
          <w:lang w:val="hr-HR"/>
        </w:rPr>
        <w:t xml:space="preserve"> </w:t>
      </w:r>
      <w:r w:rsidR="00EE7A21" w:rsidRPr="00544EFA">
        <w:rPr>
          <w:sz w:val="28"/>
          <w:szCs w:val="28"/>
        </w:rPr>
        <w:t>з</w:t>
      </w:r>
      <w:r w:rsidR="00EE7A21" w:rsidRPr="00544EFA">
        <w:rPr>
          <w:sz w:val="28"/>
          <w:szCs w:val="28"/>
          <w:lang w:val="hr-HR"/>
        </w:rPr>
        <w:t xml:space="preserve"> </w:t>
      </w:r>
      <w:proofErr w:type="spellStart"/>
      <w:r w:rsidR="00EE7A21" w:rsidRPr="00544EFA">
        <w:rPr>
          <w:sz w:val="28"/>
          <w:szCs w:val="28"/>
        </w:rPr>
        <w:t>неолімпійських</w:t>
      </w:r>
      <w:proofErr w:type="spellEnd"/>
      <w:r w:rsidR="00EE7A21" w:rsidRPr="00544EFA">
        <w:rPr>
          <w:sz w:val="28"/>
          <w:szCs w:val="28"/>
          <w:lang w:val="hr-HR"/>
        </w:rPr>
        <w:t xml:space="preserve"> </w:t>
      </w:r>
      <w:proofErr w:type="spellStart"/>
      <w:r w:rsidR="00EE7A21" w:rsidRPr="00544EFA">
        <w:rPr>
          <w:sz w:val="28"/>
          <w:szCs w:val="28"/>
        </w:rPr>
        <w:t>видів</w:t>
      </w:r>
      <w:proofErr w:type="spellEnd"/>
      <w:r w:rsidR="00EE7A21" w:rsidRPr="00544EFA">
        <w:rPr>
          <w:sz w:val="28"/>
          <w:szCs w:val="28"/>
          <w:lang w:val="hr-HR"/>
        </w:rPr>
        <w:t xml:space="preserve"> </w:t>
      </w:r>
      <w:r w:rsidR="00EE7A21" w:rsidRPr="00544EFA">
        <w:rPr>
          <w:sz w:val="28"/>
          <w:szCs w:val="28"/>
        </w:rPr>
        <w:t>спорту</w:t>
      </w:r>
      <w:r w:rsidR="00EE7A21" w:rsidRPr="00544EFA">
        <w:rPr>
          <w:sz w:val="28"/>
          <w:szCs w:val="28"/>
          <w:lang w:val="hr-HR"/>
        </w:rPr>
        <w:t xml:space="preserve"> (World Games)</w:t>
      </w:r>
      <w:r w:rsidRPr="00544EFA">
        <w:rPr>
          <w:sz w:val="28"/>
          <w:szCs w:val="28"/>
          <w:lang w:val="hr-HR"/>
        </w:rPr>
        <w:t xml:space="preserve"> </w:t>
      </w:r>
      <w:proofErr w:type="spellStart"/>
      <w:r w:rsidRPr="00544EFA">
        <w:rPr>
          <w:sz w:val="28"/>
          <w:szCs w:val="28"/>
        </w:rPr>
        <w:t>Чемпіонатах</w:t>
      </w:r>
      <w:proofErr w:type="spellEnd"/>
      <w:r w:rsidRPr="00544EFA">
        <w:rPr>
          <w:sz w:val="28"/>
          <w:szCs w:val="28"/>
          <w:lang w:val="hr-HR"/>
        </w:rPr>
        <w:t xml:space="preserve"> </w:t>
      </w:r>
      <w:proofErr w:type="spellStart"/>
      <w:r w:rsidRPr="00544EFA">
        <w:rPr>
          <w:sz w:val="28"/>
          <w:szCs w:val="28"/>
        </w:rPr>
        <w:t>світу</w:t>
      </w:r>
      <w:proofErr w:type="spellEnd"/>
      <w:r w:rsidRPr="00544EFA">
        <w:rPr>
          <w:sz w:val="28"/>
          <w:szCs w:val="28"/>
          <w:lang w:val="hr-HR"/>
        </w:rPr>
        <w:t xml:space="preserve">, </w:t>
      </w:r>
      <w:r w:rsidRPr="00544EFA">
        <w:rPr>
          <w:sz w:val="28"/>
          <w:szCs w:val="28"/>
        </w:rPr>
        <w:t>Кубках</w:t>
      </w:r>
      <w:r w:rsidRPr="00544EFA">
        <w:rPr>
          <w:sz w:val="28"/>
          <w:szCs w:val="28"/>
          <w:lang w:val="hr-HR"/>
        </w:rPr>
        <w:t xml:space="preserve"> </w:t>
      </w:r>
      <w:proofErr w:type="spellStart"/>
      <w:r w:rsidRPr="00544EFA">
        <w:rPr>
          <w:sz w:val="28"/>
          <w:szCs w:val="28"/>
        </w:rPr>
        <w:t>світу</w:t>
      </w:r>
      <w:proofErr w:type="spellEnd"/>
      <w:r w:rsidRPr="00544EFA">
        <w:rPr>
          <w:sz w:val="28"/>
          <w:szCs w:val="28"/>
          <w:lang w:val="hr-HR"/>
        </w:rPr>
        <w:t xml:space="preserve">, </w:t>
      </w:r>
      <w:proofErr w:type="spellStart"/>
      <w:r w:rsidRPr="00544EFA">
        <w:rPr>
          <w:sz w:val="28"/>
          <w:szCs w:val="28"/>
        </w:rPr>
        <w:t>Чемпіонатах</w:t>
      </w:r>
      <w:proofErr w:type="spellEnd"/>
      <w:r w:rsidRPr="00544EFA">
        <w:rPr>
          <w:sz w:val="28"/>
          <w:szCs w:val="28"/>
          <w:lang w:val="hr-HR"/>
        </w:rPr>
        <w:t xml:space="preserve"> </w:t>
      </w:r>
      <w:proofErr w:type="spellStart"/>
      <w:r w:rsidRPr="00544EFA">
        <w:rPr>
          <w:sz w:val="28"/>
          <w:szCs w:val="28"/>
        </w:rPr>
        <w:t>Європи</w:t>
      </w:r>
      <w:proofErr w:type="spellEnd"/>
      <w:r w:rsidRPr="00544EFA">
        <w:rPr>
          <w:sz w:val="28"/>
          <w:szCs w:val="28"/>
          <w:lang w:val="hr-HR"/>
        </w:rPr>
        <w:t xml:space="preserve">, </w:t>
      </w:r>
      <w:r w:rsidRPr="00544EFA">
        <w:rPr>
          <w:sz w:val="28"/>
          <w:szCs w:val="28"/>
        </w:rPr>
        <w:t>Кубках</w:t>
      </w:r>
      <w:r w:rsidRPr="00544EFA">
        <w:rPr>
          <w:sz w:val="28"/>
          <w:szCs w:val="28"/>
          <w:lang w:val="hr-HR"/>
        </w:rPr>
        <w:t xml:space="preserve"> </w:t>
      </w:r>
      <w:proofErr w:type="spellStart"/>
      <w:r w:rsidRPr="00544EFA">
        <w:rPr>
          <w:sz w:val="28"/>
          <w:szCs w:val="28"/>
        </w:rPr>
        <w:t>Європи</w:t>
      </w:r>
      <w:proofErr w:type="spellEnd"/>
      <w:r w:rsidR="0034455B" w:rsidRPr="00544EFA">
        <w:rPr>
          <w:sz w:val="28"/>
          <w:szCs w:val="28"/>
          <w:lang w:val="uk-UA"/>
        </w:rPr>
        <w:t>,</w:t>
      </w:r>
      <w:r w:rsidR="00F226DC" w:rsidRPr="00544EFA">
        <w:rPr>
          <w:sz w:val="28"/>
          <w:szCs w:val="28"/>
          <w:lang w:val="uk-UA" w:eastAsia="uk-UA"/>
        </w:rPr>
        <w:t xml:space="preserve"> Іграх нескорених (</w:t>
      </w:r>
      <w:proofErr w:type="spellStart"/>
      <w:r w:rsidR="00F226DC" w:rsidRPr="00544EFA">
        <w:rPr>
          <w:sz w:val="28"/>
          <w:szCs w:val="28"/>
          <w:lang w:val="uk-UA" w:eastAsia="uk-UA"/>
        </w:rPr>
        <w:t>Invictus</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Games</w:t>
      </w:r>
      <w:proofErr w:type="spellEnd"/>
      <w:r w:rsidR="00F226DC" w:rsidRPr="00544EFA">
        <w:rPr>
          <w:sz w:val="28"/>
          <w:szCs w:val="28"/>
          <w:lang w:val="uk-UA" w:eastAsia="uk-UA"/>
        </w:rPr>
        <w:t>), Ігр</w:t>
      </w:r>
      <w:r w:rsidR="002E7161" w:rsidRPr="00544EFA">
        <w:rPr>
          <w:sz w:val="28"/>
          <w:szCs w:val="28"/>
          <w:lang w:val="uk-UA" w:eastAsia="uk-UA"/>
        </w:rPr>
        <w:t>ах</w:t>
      </w:r>
      <w:r w:rsidR="00F226DC" w:rsidRPr="00544EFA">
        <w:rPr>
          <w:sz w:val="28"/>
          <w:szCs w:val="28"/>
          <w:lang w:val="uk-UA" w:eastAsia="uk-UA"/>
        </w:rPr>
        <w:t xml:space="preserve"> воїнів (</w:t>
      </w:r>
      <w:proofErr w:type="spellStart"/>
      <w:r w:rsidR="00F226DC" w:rsidRPr="00544EFA">
        <w:rPr>
          <w:sz w:val="28"/>
          <w:szCs w:val="28"/>
          <w:lang w:val="uk-UA" w:eastAsia="uk-UA"/>
        </w:rPr>
        <w:t>Warrior</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Games</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United</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States</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Air</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Force</w:t>
      </w:r>
      <w:proofErr w:type="spellEnd"/>
      <w:r w:rsidR="00F226DC" w:rsidRPr="00544EFA">
        <w:rPr>
          <w:sz w:val="28"/>
          <w:szCs w:val="28"/>
          <w:lang w:val="uk-UA" w:eastAsia="uk-UA"/>
        </w:rPr>
        <w:t xml:space="preserve"> </w:t>
      </w:r>
      <w:proofErr w:type="spellStart"/>
      <w:r w:rsidR="00F226DC" w:rsidRPr="00544EFA">
        <w:rPr>
          <w:sz w:val="28"/>
          <w:szCs w:val="28"/>
          <w:lang w:val="uk-UA" w:eastAsia="uk-UA"/>
        </w:rPr>
        <w:t>Trials</w:t>
      </w:r>
      <w:proofErr w:type="spellEnd"/>
      <w:r w:rsidR="00F226DC" w:rsidRPr="00544EFA">
        <w:rPr>
          <w:sz w:val="28"/>
          <w:szCs w:val="28"/>
          <w:lang w:val="uk-UA" w:eastAsia="uk-UA"/>
        </w:rPr>
        <w:t xml:space="preserve"> та інших міжнародних спортивних змаганнях, внесених до Єдиного календарного плану фізкультурно-оздоровчих, спортивних заходів та спортивних змагань України на відповідний рік, за проведення яких відповідальним є Міністерство у справах ветеранів України</w:t>
      </w:r>
      <w:r w:rsidR="00544EFA" w:rsidRPr="00544EFA">
        <w:rPr>
          <w:sz w:val="28"/>
          <w:szCs w:val="28"/>
          <w:lang w:val="uk-UA" w:eastAsia="uk-UA"/>
        </w:rPr>
        <w:t>,</w:t>
      </w:r>
      <w:r w:rsidRPr="00544EFA">
        <w:rPr>
          <w:sz w:val="28"/>
          <w:szCs w:val="28"/>
          <w:lang w:val="hr-HR"/>
        </w:rPr>
        <w:t xml:space="preserve"> </w:t>
      </w:r>
      <w:r w:rsidRPr="00544EFA">
        <w:rPr>
          <w:sz w:val="28"/>
          <w:szCs w:val="28"/>
        </w:rPr>
        <w:t>а</w:t>
      </w:r>
      <w:r w:rsidRPr="00544EFA">
        <w:rPr>
          <w:sz w:val="28"/>
          <w:szCs w:val="28"/>
          <w:lang w:val="hr-HR"/>
        </w:rPr>
        <w:t xml:space="preserve"> </w:t>
      </w:r>
      <w:proofErr w:type="spellStart"/>
      <w:r w:rsidRPr="00544EFA">
        <w:rPr>
          <w:sz w:val="28"/>
          <w:szCs w:val="28"/>
        </w:rPr>
        <w:t>також</w:t>
      </w:r>
      <w:proofErr w:type="spellEnd"/>
      <w:r w:rsidRPr="00544EFA">
        <w:rPr>
          <w:sz w:val="28"/>
          <w:szCs w:val="28"/>
          <w:lang w:val="hr-HR"/>
        </w:rPr>
        <w:t xml:space="preserve"> </w:t>
      </w:r>
      <w:proofErr w:type="spellStart"/>
      <w:r w:rsidRPr="00544EFA">
        <w:rPr>
          <w:sz w:val="28"/>
          <w:szCs w:val="28"/>
        </w:rPr>
        <w:t>їх</w:t>
      </w:r>
      <w:proofErr w:type="spellEnd"/>
      <w:r w:rsidRPr="00544EFA">
        <w:rPr>
          <w:sz w:val="28"/>
          <w:szCs w:val="28"/>
          <w:lang w:val="hr-HR"/>
        </w:rPr>
        <w:t xml:space="preserve"> </w:t>
      </w:r>
      <w:proofErr w:type="spellStart"/>
      <w:r w:rsidRPr="00544EFA">
        <w:rPr>
          <w:sz w:val="28"/>
          <w:szCs w:val="28"/>
        </w:rPr>
        <w:t>тренери</w:t>
      </w:r>
      <w:proofErr w:type="spellEnd"/>
      <w:r w:rsidRPr="00544EFA">
        <w:rPr>
          <w:sz w:val="28"/>
          <w:szCs w:val="28"/>
          <w:lang w:val="hr-HR"/>
        </w:rPr>
        <w:t xml:space="preserve">, </w:t>
      </w:r>
      <w:r w:rsidRPr="00544EFA">
        <w:rPr>
          <w:sz w:val="28"/>
          <w:szCs w:val="28"/>
        </w:rPr>
        <w:t>що</w:t>
      </w:r>
      <w:r w:rsidRPr="00544EFA">
        <w:rPr>
          <w:sz w:val="28"/>
          <w:szCs w:val="28"/>
          <w:lang w:val="hr-HR"/>
        </w:rPr>
        <w:t xml:space="preserve"> </w:t>
      </w:r>
      <w:proofErr w:type="spellStart"/>
      <w:r w:rsidRPr="00544EFA">
        <w:rPr>
          <w:sz w:val="28"/>
          <w:szCs w:val="28"/>
        </w:rPr>
        <w:t>підготували</w:t>
      </w:r>
      <w:proofErr w:type="spellEnd"/>
      <w:r w:rsidRPr="00544EFA">
        <w:rPr>
          <w:sz w:val="28"/>
          <w:szCs w:val="28"/>
          <w:lang w:val="hr-HR"/>
        </w:rPr>
        <w:t xml:space="preserve"> </w:t>
      </w:r>
      <w:r w:rsidRPr="00544EFA">
        <w:rPr>
          <w:sz w:val="28"/>
          <w:szCs w:val="28"/>
        </w:rPr>
        <w:t>спортсменів</w:t>
      </w:r>
      <w:r w:rsidRPr="00544EFA">
        <w:rPr>
          <w:sz w:val="28"/>
          <w:szCs w:val="28"/>
          <w:lang w:val="hr-HR"/>
        </w:rPr>
        <w:t xml:space="preserve"> </w:t>
      </w:r>
      <w:r w:rsidRPr="00544EFA">
        <w:rPr>
          <w:sz w:val="28"/>
          <w:szCs w:val="28"/>
        </w:rPr>
        <w:t>до</w:t>
      </w:r>
      <w:r w:rsidRPr="00544EFA">
        <w:rPr>
          <w:sz w:val="28"/>
          <w:szCs w:val="28"/>
          <w:lang w:val="hr-HR"/>
        </w:rPr>
        <w:t xml:space="preserve"> </w:t>
      </w:r>
      <w:proofErr w:type="spellStart"/>
      <w:r w:rsidRPr="00544EFA">
        <w:rPr>
          <w:sz w:val="28"/>
          <w:szCs w:val="28"/>
        </w:rPr>
        <w:t>змагань</w:t>
      </w:r>
      <w:proofErr w:type="spellEnd"/>
      <w:r w:rsidRPr="00544EFA">
        <w:rPr>
          <w:sz w:val="28"/>
          <w:szCs w:val="28"/>
          <w:lang w:val="hr-HR"/>
        </w:rPr>
        <w:t>.</w:t>
      </w:r>
    </w:p>
    <w:p w14:paraId="6BB2E70B" w14:textId="77777777" w:rsidR="000C2313" w:rsidRDefault="0018465B" w:rsidP="0018465B">
      <w:pPr>
        <w:pStyle w:val="aff6"/>
        <w:ind w:left="567" w:right="-235" w:firstLine="567"/>
        <w:jc w:val="both"/>
        <w:rPr>
          <w:kern w:val="36"/>
          <w:sz w:val="28"/>
          <w:szCs w:val="28"/>
          <w:lang w:val="uk-UA"/>
        </w:rPr>
      </w:pPr>
      <w:r w:rsidRPr="003F57CF">
        <w:rPr>
          <w:sz w:val="28"/>
          <w:szCs w:val="28"/>
        </w:rPr>
        <w:t xml:space="preserve">2.2. </w:t>
      </w:r>
      <w:proofErr w:type="spellStart"/>
      <w:r w:rsidRPr="003F57CF">
        <w:rPr>
          <w:kern w:val="36"/>
          <w:sz w:val="28"/>
          <w:szCs w:val="28"/>
        </w:rPr>
        <w:t>Пропозиції</w:t>
      </w:r>
      <w:proofErr w:type="spellEnd"/>
      <w:r w:rsidRPr="003F57CF">
        <w:rPr>
          <w:kern w:val="36"/>
          <w:sz w:val="28"/>
          <w:szCs w:val="28"/>
        </w:rPr>
        <w:t xml:space="preserve"> щодо надання </w:t>
      </w:r>
      <w:r w:rsidR="00055C0A">
        <w:rPr>
          <w:kern w:val="36"/>
          <w:sz w:val="28"/>
          <w:szCs w:val="28"/>
          <w:lang w:val="uk-UA"/>
        </w:rPr>
        <w:t>П</w:t>
      </w:r>
      <w:proofErr w:type="spellStart"/>
      <w:r w:rsidRPr="003F57CF">
        <w:rPr>
          <w:kern w:val="36"/>
          <w:sz w:val="28"/>
          <w:szCs w:val="28"/>
        </w:rPr>
        <w:t>ремії</w:t>
      </w:r>
      <w:proofErr w:type="spellEnd"/>
      <w:r w:rsidRPr="003F57CF">
        <w:rPr>
          <w:kern w:val="36"/>
          <w:sz w:val="28"/>
          <w:szCs w:val="28"/>
        </w:rPr>
        <w:t xml:space="preserve"> спортсменам та </w:t>
      </w:r>
      <w:r w:rsidRPr="003F57CF">
        <w:rPr>
          <w:sz w:val="28"/>
          <w:szCs w:val="28"/>
        </w:rPr>
        <w:t xml:space="preserve">тренерам, що брали участь у </w:t>
      </w:r>
      <w:proofErr w:type="spellStart"/>
      <w:r w:rsidRPr="003F57CF">
        <w:rPr>
          <w:sz w:val="28"/>
          <w:szCs w:val="28"/>
        </w:rPr>
        <w:t>підготовці</w:t>
      </w:r>
      <w:proofErr w:type="spellEnd"/>
      <w:r w:rsidRPr="003F57CF">
        <w:rPr>
          <w:sz w:val="28"/>
          <w:szCs w:val="28"/>
        </w:rPr>
        <w:t xml:space="preserve"> спортсмена до </w:t>
      </w:r>
      <w:proofErr w:type="spellStart"/>
      <w:r w:rsidRPr="003F57CF">
        <w:rPr>
          <w:sz w:val="28"/>
          <w:szCs w:val="28"/>
        </w:rPr>
        <w:t>змагань</w:t>
      </w:r>
      <w:proofErr w:type="spellEnd"/>
      <w:r w:rsidRPr="003F57CF">
        <w:rPr>
          <w:kern w:val="36"/>
          <w:sz w:val="28"/>
          <w:szCs w:val="28"/>
        </w:rPr>
        <w:t xml:space="preserve"> можуть </w:t>
      </w:r>
      <w:proofErr w:type="spellStart"/>
      <w:r w:rsidRPr="003F57CF">
        <w:rPr>
          <w:kern w:val="36"/>
          <w:sz w:val="28"/>
          <w:szCs w:val="28"/>
        </w:rPr>
        <w:t>подавати</w:t>
      </w:r>
      <w:proofErr w:type="spellEnd"/>
      <w:r w:rsidRPr="003F57CF">
        <w:rPr>
          <w:kern w:val="36"/>
          <w:sz w:val="28"/>
          <w:szCs w:val="28"/>
        </w:rPr>
        <w:t xml:space="preserve"> </w:t>
      </w:r>
      <w:proofErr w:type="spellStart"/>
      <w:r w:rsidRPr="003F57CF">
        <w:rPr>
          <w:kern w:val="36"/>
          <w:sz w:val="28"/>
          <w:szCs w:val="28"/>
        </w:rPr>
        <w:t>керівники</w:t>
      </w:r>
      <w:proofErr w:type="spellEnd"/>
      <w:r w:rsidRPr="003F57CF">
        <w:rPr>
          <w:kern w:val="36"/>
          <w:sz w:val="28"/>
          <w:szCs w:val="28"/>
        </w:rPr>
        <w:t xml:space="preserve"> </w:t>
      </w:r>
      <w:proofErr w:type="spellStart"/>
      <w:r w:rsidRPr="003F57CF">
        <w:rPr>
          <w:sz w:val="28"/>
          <w:szCs w:val="28"/>
        </w:rPr>
        <w:t>комунальних</w:t>
      </w:r>
      <w:proofErr w:type="spellEnd"/>
      <w:r w:rsidRPr="003F57CF">
        <w:rPr>
          <w:sz w:val="28"/>
          <w:szCs w:val="28"/>
        </w:rPr>
        <w:t xml:space="preserve"> </w:t>
      </w:r>
      <w:proofErr w:type="spellStart"/>
      <w:r w:rsidRPr="003F57CF">
        <w:rPr>
          <w:sz w:val="28"/>
          <w:szCs w:val="28"/>
        </w:rPr>
        <w:t>закладів</w:t>
      </w:r>
      <w:proofErr w:type="spellEnd"/>
      <w:r w:rsidRPr="003F57CF">
        <w:rPr>
          <w:sz w:val="28"/>
          <w:szCs w:val="28"/>
        </w:rPr>
        <w:t xml:space="preserve"> фізичної культури та спорту, </w:t>
      </w:r>
      <w:r w:rsidRPr="003F57CF">
        <w:rPr>
          <w:kern w:val="36"/>
          <w:sz w:val="28"/>
          <w:szCs w:val="28"/>
        </w:rPr>
        <w:t xml:space="preserve">спортивних </w:t>
      </w:r>
      <w:proofErr w:type="spellStart"/>
      <w:r w:rsidRPr="003F57CF">
        <w:rPr>
          <w:kern w:val="36"/>
          <w:sz w:val="28"/>
          <w:szCs w:val="28"/>
        </w:rPr>
        <w:t>федерацій</w:t>
      </w:r>
      <w:proofErr w:type="spellEnd"/>
      <w:r w:rsidRPr="003F57CF">
        <w:rPr>
          <w:kern w:val="36"/>
          <w:sz w:val="28"/>
          <w:szCs w:val="28"/>
        </w:rPr>
        <w:t xml:space="preserve">, </w:t>
      </w:r>
      <w:proofErr w:type="spellStart"/>
      <w:r w:rsidRPr="003F57CF">
        <w:rPr>
          <w:kern w:val="36"/>
          <w:sz w:val="28"/>
          <w:szCs w:val="28"/>
        </w:rPr>
        <w:t>керівники</w:t>
      </w:r>
      <w:proofErr w:type="spellEnd"/>
      <w:r w:rsidRPr="003F57CF">
        <w:rPr>
          <w:kern w:val="36"/>
          <w:sz w:val="28"/>
          <w:szCs w:val="28"/>
        </w:rPr>
        <w:t xml:space="preserve"> спортивних </w:t>
      </w:r>
      <w:proofErr w:type="spellStart"/>
      <w:r w:rsidRPr="003F57CF">
        <w:rPr>
          <w:kern w:val="36"/>
          <w:sz w:val="28"/>
          <w:szCs w:val="28"/>
        </w:rPr>
        <w:t>клубів</w:t>
      </w:r>
      <w:proofErr w:type="spellEnd"/>
      <w:r w:rsidRPr="003F57CF">
        <w:rPr>
          <w:kern w:val="36"/>
          <w:sz w:val="28"/>
          <w:szCs w:val="28"/>
        </w:rPr>
        <w:t xml:space="preserve"> громади, </w:t>
      </w:r>
      <w:proofErr w:type="spellStart"/>
      <w:r w:rsidRPr="003F57CF">
        <w:rPr>
          <w:kern w:val="36"/>
          <w:sz w:val="28"/>
          <w:szCs w:val="28"/>
        </w:rPr>
        <w:t>організацій</w:t>
      </w:r>
      <w:proofErr w:type="spellEnd"/>
      <w:r w:rsidRPr="003F57CF">
        <w:rPr>
          <w:kern w:val="36"/>
          <w:sz w:val="28"/>
          <w:szCs w:val="28"/>
        </w:rPr>
        <w:t>, дитячо-</w:t>
      </w:r>
      <w:proofErr w:type="spellStart"/>
      <w:r w:rsidRPr="003F57CF">
        <w:rPr>
          <w:kern w:val="36"/>
          <w:sz w:val="28"/>
          <w:szCs w:val="28"/>
        </w:rPr>
        <w:t>юнацької</w:t>
      </w:r>
      <w:proofErr w:type="spellEnd"/>
      <w:r w:rsidRPr="003F57CF">
        <w:rPr>
          <w:kern w:val="36"/>
          <w:sz w:val="28"/>
          <w:szCs w:val="28"/>
        </w:rPr>
        <w:t xml:space="preserve"> </w:t>
      </w:r>
      <w:proofErr w:type="spellStart"/>
      <w:r w:rsidRPr="003F57CF">
        <w:rPr>
          <w:kern w:val="36"/>
          <w:sz w:val="28"/>
          <w:szCs w:val="28"/>
        </w:rPr>
        <w:t>спортивної</w:t>
      </w:r>
      <w:proofErr w:type="spellEnd"/>
      <w:r w:rsidRPr="003F57CF">
        <w:rPr>
          <w:kern w:val="36"/>
          <w:sz w:val="28"/>
          <w:szCs w:val="28"/>
        </w:rPr>
        <w:t xml:space="preserve"> </w:t>
      </w:r>
      <w:proofErr w:type="spellStart"/>
      <w:r w:rsidRPr="003F57CF">
        <w:rPr>
          <w:kern w:val="36"/>
          <w:sz w:val="28"/>
          <w:szCs w:val="28"/>
        </w:rPr>
        <w:t>школи</w:t>
      </w:r>
      <w:proofErr w:type="spellEnd"/>
      <w:r w:rsidR="006875F2">
        <w:rPr>
          <w:kern w:val="36"/>
          <w:sz w:val="28"/>
          <w:szCs w:val="28"/>
          <w:lang w:val="uk-UA"/>
        </w:rPr>
        <w:t xml:space="preserve">. </w:t>
      </w:r>
    </w:p>
    <w:p w14:paraId="366F0A3E" w14:textId="5E13631A" w:rsidR="000A7ADC" w:rsidRDefault="000C2313" w:rsidP="0018465B">
      <w:pPr>
        <w:pStyle w:val="aff6"/>
        <w:ind w:left="567" w:right="-235" w:firstLine="567"/>
        <w:jc w:val="both"/>
        <w:rPr>
          <w:kern w:val="36"/>
          <w:sz w:val="28"/>
          <w:szCs w:val="28"/>
          <w:lang w:val="uk-UA"/>
        </w:rPr>
      </w:pPr>
      <w:r>
        <w:rPr>
          <w:kern w:val="36"/>
          <w:sz w:val="28"/>
          <w:szCs w:val="28"/>
          <w:lang w:val="uk-UA"/>
        </w:rPr>
        <w:t>2.3</w:t>
      </w:r>
      <w:r w:rsidR="003C28BA">
        <w:rPr>
          <w:kern w:val="36"/>
          <w:sz w:val="28"/>
          <w:szCs w:val="28"/>
          <w:lang w:val="uk-UA"/>
        </w:rPr>
        <w:t>.</w:t>
      </w:r>
      <w:r>
        <w:rPr>
          <w:kern w:val="36"/>
          <w:sz w:val="28"/>
          <w:szCs w:val="28"/>
          <w:lang w:val="uk-UA"/>
        </w:rPr>
        <w:t xml:space="preserve"> </w:t>
      </w:r>
      <w:r w:rsidR="006875F2">
        <w:rPr>
          <w:kern w:val="36"/>
          <w:sz w:val="28"/>
          <w:szCs w:val="28"/>
          <w:lang w:val="uk-UA"/>
        </w:rPr>
        <w:t xml:space="preserve">Для </w:t>
      </w:r>
      <w:r w:rsidR="00FB46FF" w:rsidRPr="00FB46FF">
        <w:rPr>
          <w:kern w:val="36"/>
          <w:sz w:val="28"/>
          <w:szCs w:val="28"/>
          <w:lang w:val="uk-UA"/>
        </w:rPr>
        <w:t>спортсменів серед ветеранів війни</w:t>
      </w:r>
      <w:r w:rsidR="00FB46FF">
        <w:rPr>
          <w:kern w:val="36"/>
          <w:sz w:val="28"/>
          <w:szCs w:val="28"/>
          <w:lang w:val="uk-UA"/>
        </w:rPr>
        <w:t xml:space="preserve"> </w:t>
      </w:r>
      <w:r w:rsidR="00B11F4F">
        <w:rPr>
          <w:kern w:val="36"/>
          <w:sz w:val="28"/>
          <w:szCs w:val="28"/>
          <w:lang w:val="uk-UA"/>
        </w:rPr>
        <w:t xml:space="preserve">підставою для розгляду </w:t>
      </w:r>
      <w:r w:rsidR="00055C0A">
        <w:rPr>
          <w:kern w:val="36"/>
          <w:sz w:val="28"/>
          <w:szCs w:val="28"/>
          <w:lang w:val="uk-UA"/>
        </w:rPr>
        <w:t>пита</w:t>
      </w:r>
      <w:r w:rsidR="000D4827">
        <w:rPr>
          <w:kern w:val="36"/>
          <w:sz w:val="28"/>
          <w:szCs w:val="28"/>
          <w:lang w:val="uk-UA"/>
        </w:rPr>
        <w:t>ння</w:t>
      </w:r>
      <w:r w:rsidR="00055C0A">
        <w:rPr>
          <w:kern w:val="36"/>
          <w:sz w:val="28"/>
          <w:szCs w:val="28"/>
          <w:lang w:val="uk-UA"/>
        </w:rPr>
        <w:t xml:space="preserve"> про виплату </w:t>
      </w:r>
      <w:r w:rsidR="000D4827">
        <w:rPr>
          <w:kern w:val="36"/>
          <w:sz w:val="28"/>
          <w:szCs w:val="28"/>
          <w:lang w:val="uk-UA"/>
        </w:rPr>
        <w:t>Премії</w:t>
      </w:r>
      <w:r w:rsidR="00055C0A">
        <w:rPr>
          <w:kern w:val="36"/>
          <w:sz w:val="28"/>
          <w:szCs w:val="28"/>
          <w:lang w:val="uk-UA"/>
        </w:rPr>
        <w:t xml:space="preserve"> може бути </w:t>
      </w:r>
      <w:r w:rsidR="000D4827">
        <w:rPr>
          <w:kern w:val="36"/>
          <w:sz w:val="28"/>
          <w:szCs w:val="28"/>
          <w:lang w:val="uk-UA"/>
        </w:rPr>
        <w:t>особиста</w:t>
      </w:r>
      <w:r w:rsidR="00472855">
        <w:rPr>
          <w:kern w:val="36"/>
          <w:sz w:val="28"/>
          <w:szCs w:val="28"/>
          <w:lang w:val="uk-UA"/>
        </w:rPr>
        <w:t xml:space="preserve"> заява спортсмена або тренера який підготував спортсмена до змагань</w:t>
      </w:r>
      <w:r w:rsidR="00C50309">
        <w:rPr>
          <w:kern w:val="36"/>
          <w:sz w:val="28"/>
          <w:szCs w:val="28"/>
          <w:lang w:val="uk-UA"/>
        </w:rPr>
        <w:t>.</w:t>
      </w:r>
    </w:p>
    <w:p w14:paraId="3161DBA7" w14:textId="08C01E67" w:rsidR="0018465B" w:rsidRPr="00526CCC" w:rsidRDefault="0018465B" w:rsidP="0018465B">
      <w:pPr>
        <w:pStyle w:val="aff6"/>
        <w:ind w:left="567" w:right="-235" w:firstLine="567"/>
        <w:jc w:val="both"/>
        <w:rPr>
          <w:kern w:val="36"/>
          <w:sz w:val="28"/>
          <w:szCs w:val="28"/>
          <w:lang w:val="uk-UA"/>
        </w:rPr>
      </w:pPr>
      <w:r w:rsidRPr="00526CCC">
        <w:rPr>
          <w:sz w:val="28"/>
          <w:szCs w:val="28"/>
          <w:lang w:val="uk-UA"/>
        </w:rPr>
        <w:lastRenderedPageBreak/>
        <w:t>2.</w:t>
      </w:r>
      <w:r w:rsidR="003C28BA">
        <w:rPr>
          <w:sz w:val="28"/>
          <w:szCs w:val="28"/>
          <w:lang w:val="uk-UA"/>
        </w:rPr>
        <w:t>4</w:t>
      </w:r>
      <w:r w:rsidRPr="00526CCC">
        <w:rPr>
          <w:sz w:val="28"/>
          <w:szCs w:val="28"/>
          <w:lang w:val="uk-UA"/>
        </w:rPr>
        <w:t xml:space="preserve">. Пропозиції подаються до </w:t>
      </w:r>
      <w:r w:rsidR="00664437">
        <w:rPr>
          <w:sz w:val="28"/>
          <w:szCs w:val="28"/>
          <w:lang w:val="uk-UA"/>
        </w:rPr>
        <w:t>31 жовтня 2026 року</w:t>
      </w:r>
      <w:r w:rsidRPr="00526CCC">
        <w:rPr>
          <w:sz w:val="28"/>
          <w:szCs w:val="28"/>
          <w:lang w:val="uk-UA"/>
        </w:rPr>
        <w:t xml:space="preserve"> до відділу молоді, фізичної культури і спорту виконавчого комітету Обухівської міської ради Київської області з наступними документами:</w:t>
      </w:r>
    </w:p>
    <w:p w14:paraId="12347428" w14:textId="54CB0E76" w:rsidR="0018465B" w:rsidRPr="00561014" w:rsidRDefault="0018465B" w:rsidP="0018465B">
      <w:pPr>
        <w:pStyle w:val="aff6"/>
        <w:ind w:left="567" w:right="-235" w:firstLine="567"/>
        <w:jc w:val="both"/>
        <w:rPr>
          <w:sz w:val="28"/>
          <w:szCs w:val="28"/>
        </w:rPr>
      </w:pPr>
      <w:r w:rsidRPr="00526CCC">
        <w:rPr>
          <w:sz w:val="28"/>
          <w:szCs w:val="28"/>
          <w:lang w:val="uk-UA"/>
        </w:rPr>
        <w:t xml:space="preserve"> </w:t>
      </w:r>
      <w:proofErr w:type="spellStart"/>
      <w:r w:rsidRPr="00561014">
        <w:rPr>
          <w:sz w:val="28"/>
          <w:szCs w:val="28"/>
        </w:rPr>
        <w:t>клопотання</w:t>
      </w:r>
      <w:proofErr w:type="spellEnd"/>
      <w:r w:rsidRPr="00561014">
        <w:rPr>
          <w:sz w:val="28"/>
          <w:szCs w:val="28"/>
        </w:rPr>
        <w:t xml:space="preserve"> про </w:t>
      </w:r>
      <w:proofErr w:type="spellStart"/>
      <w:r w:rsidRPr="00561014">
        <w:rPr>
          <w:sz w:val="28"/>
          <w:szCs w:val="28"/>
        </w:rPr>
        <w:t>відзначення</w:t>
      </w:r>
      <w:proofErr w:type="spellEnd"/>
      <w:r w:rsidRPr="00561014">
        <w:rPr>
          <w:sz w:val="28"/>
          <w:szCs w:val="28"/>
        </w:rPr>
        <w:t xml:space="preserve"> спортсмена та тренера, що брав участь у </w:t>
      </w:r>
      <w:proofErr w:type="spellStart"/>
      <w:r w:rsidRPr="00561014">
        <w:rPr>
          <w:sz w:val="28"/>
          <w:szCs w:val="28"/>
        </w:rPr>
        <w:t>підготовці</w:t>
      </w:r>
      <w:proofErr w:type="spellEnd"/>
      <w:r w:rsidRPr="00561014">
        <w:rPr>
          <w:sz w:val="28"/>
          <w:szCs w:val="28"/>
        </w:rPr>
        <w:t xml:space="preserve"> спортсмена до </w:t>
      </w:r>
      <w:proofErr w:type="spellStart"/>
      <w:r w:rsidRPr="00561014">
        <w:rPr>
          <w:sz w:val="28"/>
          <w:szCs w:val="28"/>
        </w:rPr>
        <w:t>змагань</w:t>
      </w:r>
      <w:proofErr w:type="spellEnd"/>
      <w:r w:rsidRPr="00561014">
        <w:rPr>
          <w:sz w:val="28"/>
          <w:szCs w:val="28"/>
        </w:rPr>
        <w:t xml:space="preserve"> (з </w:t>
      </w:r>
      <w:proofErr w:type="spellStart"/>
      <w:r w:rsidRPr="00561014">
        <w:rPr>
          <w:sz w:val="28"/>
          <w:szCs w:val="28"/>
        </w:rPr>
        <w:t>обґрунтуваннями</w:t>
      </w:r>
      <w:proofErr w:type="spellEnd"/>
      <w:r w:rsidRPr="00561014">
        <w:rPr>
          <w:sz w:val="28"/>
          <w:szCs w:val="28"/>
        </w:rPr>
        <w:t xml:space="preserve"> по кожному спортсмену та тренеру, </w:t>
      </w:r>
      <w:proofErr w:type="spellStart"/>
      <w:r w:rsidRPr="00561014">
        <w:rPr>
          <w:sz w:val="28"/>
          <w:szCs w:val="28"/>
        </w:rPr>
        <w:t>якщо</w:t>
      </w:r>
      <w:proofErr w:type="spellEnd"/>
      <w:r w:rsidRPr="00561014">
        <w:rPr>
          <w:sz w:val="28"/>
          <w:szCs w:val="28"/>
        </w:rPr>
        <w:t xml:space="preserve"> </w:t>
      </w:r>
      <w:proofErr w:type="spellStart"/>
      <w:r w:rsidRPr="00561014">
        <w:rPr>
          <w:sz w:val="28"/>
          <w:szCs w:val="28"/>
        </w:rPr>
        <w:t>він</w:t>
      </w:r>
      <w:proofErr w:type="spellEnd"/>
      <w:r w:rsidRPr="00561014">
        <w:rPr>
          <w:sz w:val="28"/>
          <w:szCs w:val="28"/>
        </w:rPr>
        <w:t xml:space="preserve"> не один);</w:t>
      </w:r>
    </w:p>
    <w:p w14:paraId="0158D7E2" w14:textId="77777777" w:rsidR="0018465B" w:rsidRPr="00561014" w:rsidRDefault="0018465B" w:rsidP="0018465B">
      <w:pPr>
        <w:pStyle w:val="aff6"/>
        <w:ind w:left="567" w:right="-235" w:firstLine="567"/>
        <w:jc w:val="both"/>
        <w:rPr>
          <w:sz w:val="28"/>
          <w:szCs w:val="28"/>
        </w:rPr>
      </w:pPr>
      <w:r w:rsidRPr="00561014">
        <w:rPr>
          <w:sz w:val="28"/>
          <w:szCs w:val="28"/>
        </w:rPr>
        <w:t xml:space="preserve"> </w:t>
      </w:r>
      <w:proofErr w:type="spellStart"/>
      <w:r w:rsidRPr="00561014">
        <w:rPr>
          <w:sz w:val="28"/>
          <w:szCs w:val="28"/>
        </w:rPr>
        <w:t>згода</w:t>
      </w:r>
      <w:proofErr w:type="spellEnd"/>
      <w:r w:rsidRPr="00561014">
        <w:rPr>
          <w:sz w:val="28"/>
          <w:szCs w:val="28"/>
        </w:rPr>
        <w:t xml:space="preserve"> на </w:t>
      </w:r>
      <w:proofErr w:type="spellStart"/>
      <w:r w:rsidRPr="00561014">
        <w:rPr>
          <w:sz w:val="28"/>
          <w:szCs w:val="28"/>
        </w:rPr>
        <w:t>збір</w:t>
      </w:r>
      <w:proofErr w:type="spellEnd"/>
      <w:r w:rsidRPr="00561014">
        <w:rPr>
          <w:sz w:val="28"/>
          <w:szCs w:val="28"/>
        </w:rPr>
        <w:t xml:space="preserve"> та </w:t>
      </w:r>
      <w:proofErr w:type="spellStart"/>
      <w:r w:rsidRPr="00561014">
        <w:rPr>
          <w:sz w:val="28"/>
          <w:szCs w:val="28"/>
        </w:rPr>
        <w:t>обробку</w:t>
      </w:r>
      <w:proofErr w:type="spellEnd"/>
      <w:r w:rsidRPr="00561014">
        <w:rPr>
          <w:sz w:val="28"/>
          <w:szCs w:val="28"/>
        </w:rPr>
        <w:t xml:space="preserve"> </w:t>
      </w:r>
      <w:proofErr w:type="spellStart"/>
      <w:r w:rsidRPr="00561014">
        <w:rPr>
          <w:sz w:val="28"/>
          <w:szCs w:val="28"/>
        </w:rPr>
        <w:t>персональних</w:t>
      </w:r>
      <w:proofErr w:type="spellEnd"/>
      <w:r w:rsidRPr="00561014">
        <w:rPr>
          <w:sz w:val="28"/>
          <w:szCs w:val="28"/>
        </w:rPr>
        <w:t xml:space="preserve"> </w:t>
      </w:r>
      <w:proofErr w:type="spellStart"/>
      <w:r w:rsidRPr="00561014">
        <w:rPr>
          <w:sz w:val="28"/>
          <w:szCs w:val="28"/>
        </w:rPr>
        <w:t>даних</w:t>
      </w:r>
      <w:proofErr w:type="spellEnd"/>
      <w:r w:rsidRPr="00561014">
        <w:rPr>
          <w:sz w:val="28"/>
          <w:szCs w:val="28"/>
        </w:rPr>
        <w:t>;</w:t>
      </w:r>
    </w:p>
    <w:p w14:paraId="485EB92A" w14:textId="52D2C8D8" w:rsidR="0018465B" w:rsidRPr="00561014" w:rsidRDefault="0018465B" w:rsidP="0018465B">
      <w:pPr>
        <w:pStyle w:val="aff6"/>
        <w:ind w:left="567" w:right="-235" w:firstLine="567"/>
        <w:jc w:val="both"/>
        <w:rPr>
          <w:sz w:val="28"/>
          <w:szCs w:val="28"/>
        </w:rPr>
      </w:pPr>
      <w:r w:rsidRPr="00561014">
        <w:rPr>
          <w:sz w:val="28"/>
          <w:szCs w:val="28"/>
        </w:rPr>
        <w:t xml:space="preserve"> </w:t>
      </w:r>
      <w:proofErr w:type="spellStart"/>
      <w:r w:rsidRPr="00561014">
        <w:rPr>
          <w:sz w:val="28"/>
          <w:szCs w:val="28"/>
        </w:rPr>
        <w:t>завірені</w:t>
      </w:r>
      <w:proofErr w:type="spellEnd"/>
      <w:r w:rsidRPr="00561014">
        <w:rPr>
          <w:sz w:val="28"/>
          <w:szCs w:val="28"/>
        </w:rPr>
        <w:t xml:space="preserve"> </w:t>
      </w:r>
      <w:proofErr w:type="spellStart"/>
      <w:r w:rsidRPr="00561014">
        <w:rPr>
          <w:sz w:val="28"/>
          <w:szCs w:val="28"/>
        </w:rPr>
        <w:t>копії</w:t>
      </w:r>
      <w:proofErr w:type="spellEnd"/>
      <w:r w:rsidRPr="00561014">
        <w:rPr>
          <w:sz w:val="28"/>
          <w:szCs w:val="28"/>
        </w:rPr>
        <w:t xml:space="preserve"> </w:t>
      </w:r>
      <w:r w:rsidR="000A7D71">
        <w:rPr>
          <w:sz w:val="28"/>
          <w:szCs w:val="28"/>
          <w:lang w:val="uk-UA"/>
        </w:rPr>
        <w:t xml:space="preserve">офіційних </w:t>
      </w:r>
      <w:proofErr w:type="spellStart"/>
      <w:r w:rsidRPr="00561014">
        <w:rPr>
          <w:sz w:val="28"/>
          <w:szCs w:val="28"/>
        </w:rPr>
        <w:t>протоколів</w:t>
      </w:r>
      <w:proofErr w:type="spellEnd"/>
      <w:r w:rsidRPr="00561014">
        <w:rPr>
          <w:sz w:val="28"/>
          <w:szCs w:val="28"/>
        </w:rPr>
        <w:t xml:space="preserve"> </w:t>
      </w:r>
      <w:proofErr w:type="spellStart"/>
      <w:r w:rsidRPr="00561014">
        <w:rPr>
          <w:sz w:val="28"/>
          <w:szCs w:val="28"/>
        </w:rPr>
        <w:t>змагань</w:t>
      </w:r>
      <w:proofErr w:type="spellEnd"/>
      <w:r w:rsidRPr="00561014">
        <w:rPr>
          <w:sz w:val="28"/>
          <w:szCs w:val="28"/>
        </w:rPr>
        <w:t xml:space="preserve"> або </w:t>
      </w:r>
      <w:proofErr w:type="spellStart"/>
      <w:r w:rsidRPr="00561014">
        <w:rPr>
          <w:sz w:val="28"/>
          <w:szCs w:val="28"/>
        </w:rPr>
        <w:t>іншого</w:t>
      </w:r>
      <w:proofErr w:type="spellEnd"/>
      <w:r w:rsidRPr="00561014">
        <w:rPr>
          <w:sz w:val="28"/>
          <w:szCs w:val="28"/>
        </w:rPr>
        <w:t xml:space="preserve"> документа, що </w:t>
      </w:r>
      <w:proofErr w:type="spellStart"/>
      <w:r w:rsidRPr="00561014">
        <w:rPr>
          <w:sz w:val="28"/>
          <w:szCs w:val="28"/>
        </w:rPr>
        <w:t>підтверджує</w:t>
      </w:r>
      <w:proofErr w:type="spellEnd"/>
      <w:r w:rsidRPr="00561014">
        <w:rPr>
          <w:sz w:val="28"/>
          <w:szCs w:val="28"/>
        </w:rPr>
        <w:t xml:space="preserve"> досягнення спортсмена за </w:t>
      </w:r>
      <w:proofErr w:type="spellStart"/>
      <w:r w:rsidRPr="00561014">
        <w:rPr>
          <w:sz w:val="28"/>
          <w:szCs w:val="28"/>
        </w:rPr>
        <w:t>підсумками</w:t>
      </w:r>
      <w:proofErr w:type="spellEnd"/>
      <w:r w:rsidRPr="00561014">
        <w:rPr>
          <w:sz w:val="28"/>
          <w:szCs w:val="28"/>
        </w:rPr>
        <w:t xml:space="preserve"> року;</w:t>
      </w:r>
    </w:p>
    <w:p w14:paraId="74F265B5" w14:textId="77777777" w:rsidR="0018465B" w:rsidRPr="00561014" w:rsidRDefault="0018465B" w:rsidP="0018465B">
      <w:pPr>
        <w:pStyle w:val="aff6"/>
        <w:ind w:left="567" w:right="-235" w:firstLine="567"/>
        <w:jc w:val="both"/>
        <w:rPr>
          <w:sz w:val="28"/>
          <w:szCs w:val="28"/>
        </w:rPr>
      </w:pPr>
      <w:r w:rsidRPr="00561014">
        <w:rPr>
          <w:sz w:val="28"/>
          <w:szCs w:val="28"/>
        </w:rPr>
        <w:t xml:space="preserve"> </w:t>
      </w:r>
      <w:proofErr w:type="spellStart"/>
      <w:r w:rsidRPr="00561014">
        <w:rPr>
          <w:sz w:val="28"/>
          <w:szCs w:val="28"/>
        </w:rPr>
        <w:t>ксерокопію</w:t>
      </w:r>
      <w:proofErr w:type="spellEnd"/>
      <w:r w:rsidRPr="00561014">
        <w:rPr>
          <w:sz w:val="28"/>
          <w:szCs w:val="28"/>
        </w:rPr>
        <w:t xml:space="preserve"> паспорта </w:t>
      </w:r>
      <w:proofErr w:type="spellStart"/>
      <w:r w:rsidRPr="00561014">
        <w:rPr>
          <w:sz w:val="28"/>
          <w:szCs w:val="28"/>
        </w:rPr>
        <w:t>громадянина</w:t>
      </w:r>
      <w:proofErr w:type="spellEnd"/>
      <w:r w:rsidRPr="00561014">
        <w:rPr>
          <w:sz w:val="28"/>
          <w:szCs w:val="28"/>
        </w:rPr>
        <w:t xml:space="preserve"> </w:t>
      </w:r>
      <w:proofErr w:type="spellStart"/>
      <w:r w:rsidRPr="00561014">
        <w:rPr>
          <w:sz w:val="28"/>
          <w:szCs w:val="28"/>
        </w:rPr>
        <w:t>України</w:t>
      </w:r>
      <w:proofErr w:type="spellEnd"/>
      <w:r w:rsidRPr="00561014">
        <w:rPr>
          <w:sz w:val="28"/>
          <w:szCs w:val="28"/>
        </w:rPr>
        <w:t xml:space="preserve">, або </w:t>
      </w:r>
      <w:proofErr w:type="spellStart"/>
      <w:r w:rsidRPr="00561014">
        <w:rPr>
          <w:sz w:val="28"/>
          <w:szCs w:val="28"/>
        </w:rPr>
        <w:t>свідоцтва</w:t>
      </w:r>
      <w:proofErr w:type="spellEnd"/>
      <w:r w:rsidRPr="00561014">
        <w:rPr>
          <w:sz w:val="28"/>
          <w:szCs w:val="28"/>
        </w:rPr>
        <w:t xml:space="preserve"> про </w:t>
      </w:r>
      <w:proofErr w:type="spellStart"/>
      <w:r w:rsidRPr="00561014">
        <w:rPr>
          <w:sz w:val="28"/>
          <w:szCs w:val="28"/>
        </w:rPr>
        <w:t>народження</w:t>
      </w:r>
      <w:proofErr w:type="spellEnd"/>
      <w:r w:rsidRPr="00561014">
        <w:rPr>
          <w:sz w:val="28"/>
          <w:szCs w:val="28"/>
        </w:rPr>
        <w:t xml:space="preserve"> </w:t>
      </w:r>
      <w:proofErr w:type="spellStart"/>
      <w:r w:rsidRPr="00561014">
        <w:rPr>
          <w:sz w:val="28"/>
          <w:szCs w:val="28"/>
        </w:rPr>
        <w:t>дитини</w:t>
      </w:r>
      <w:proofErr w:type="spellEnd"/>
      <w:r w:rsidRPr="00561014">
        <w:rPr>
          <w:sz w:val="28"/>
          <w:szCs w:val="28"/>
        </w:rPr>
        <w:t xml:space="preserve"> до14 років;</w:t>
      </w:r>
    </w:p>
    <w:p w14:paraId="163859EA" w14:textId="77777777" w:rsidR="00275B2F" w:rsidRDefault="0018465B" w:rsidP="00275B2F">
      <w:pPr>
        <w:pStyle w:val="aff6"/>
        <w:ind w:left="567" w:right="-235" w:firstLine="567"/>
        <w:jc w:val="both"/>
        <w:rPr>
          <w:sz w:val="28"/>
          <w:szCs w:val="28"/>
        </w:rPr>
      </w:pPr>
      <w:r w:rsidRPr="00561014">
        <w:rPr>
          <w:sz w:val="28"/>
          <w:szCs w:val="28"/>
        </w:rPr>
        <w:t xml:space="preserve"> </w:t>
      </w:r>
      <w:proofErr w:type="spellStart"/>
      <w:r w:rsidRPr="00561014">
        <w:rPr>
          <w:sz w:val="28"/>
          <w:szCs w:val="28"/>
        </w:rPr>
        <w:t>ксерокопія</w:t>
      </w:r>
      <w:proofErr w:type="spellEnd"/>
      <w:r w:rsidRPr="00561014">
        <w:rPr>
          <w:sz w:val="28"/>
          <w:szCs w:val="28"/>
        </w:rPr>
        <w:t xml:space="preserve"> </w:t>
      </w:r>
      <w:proofErr w:type="spellStart"/>
      <w:r w:rsidRPr="00561014">
        <w:rPr>
          <w:sz w:val="28"/>
          <w:szCs w:val="28"/>
        </w:rPr>
        <w:t>довідки</w:t>
      </w:r>
      <w:proofErr w:type="spellEnd"/>
      <w:r w:rsidRPr="00561014">
        <w:rPr>
          <w:sz w:val="28"/>
          <w:szCs w:val="28"/>
        </w:rPr>
        <w:t xml:space="preserve"> про </w:t>
      </w:r>
      <w:proofErr w:type="spellStart"/>
      <w:r w:rsidRPr="00561014">
        <w:rPr>
          <w:sz w:val="28"/>
          <w:szCs w:val="28"/>
        </w:rPr>
        <w:t>присвоєння</w:t>
      </w:r>
      <w:proofErr w:type="spellEnd"/>
      <w:r w:rsidRPr="00561014">
        <w:rPr>
          <w:sz w:val="28"/>
          <w:szCs w:val="28"/>
        </w:rPr>
        <w:t xml:space="preserve"> </w:t>
      </w:r>
      <w:proofErr w:type="spellStart"/>
      <w:r w:rsidRPr="00561014">
        <w:rPr>
          <w:sz w:val="28"/>
          <w:szCs w:val="28"/>
        </w:rPr>
        <w:t>ідентифікаційного</w:t>
      </w:r>
      <w:proofErr w:type="spellEnd"/>
      <w:r w:rsidRPr="00561014">
        <w:rPr>
          <w:sz w:val="28"/>
          <w:szCs w:val="28"/>
        </w:rPr>
        <w:t xml:space="preserve"> номеру (за </w:t>
      </w:r>
      <w:proofErr w:type="spellStart"/>
      <w:r w:rsidRPr="00561014">
        <w:rPr>
          <w:sz w:val="28"/>
          <w:szCs w:val="28"/>
        </w:rPr>
        <w:t>наявності</w:t>
      </w:r>
      <w:proofErr w:type="spellEnd"/>
      <w:r w:rsidRPr="00561014">
        <w:rPr>
          <w:sz w:val="28"/>
          <w:szCs w:val="28"/>
        </w:rPr>
        <w:t>);</w:t>
      </w:r>
    </w:p>
    <w:p w14:paraId="6E31FA7C" w14:textId="77777777" w:rsidR="00C55D43" w:rsidRDefault="0018465B" w:rsidP="00275B2F">
      <w:pPr>
        <w:pStyle w:val="aff6"/>
        <w:ind w:left="567" w:right="-235" w:firstLine="567"/>
        <w:jc w:val="both"/>
        <w:rPr>
          <w:sz w:val="28"/>
          <w:szCs w:val="28"/>
        </w:rPr>
      </w:pPr>
      <w:proofErr w:type="spellStart"/>
      <w:r w:rsidRPr="00561014">
        <w:rPr>
          <w:sz w:val="28"/>
          <w:szCs w:val="28"/>
        </w:rPr>
        <w:t>довідку</w:t>
      </w:r>
      <w:proofErr w:type="spellEnd"/>
      <w:r w:rsidRPr="00561014">
        <w:rPr>
          <w:sz w:val="28"/>
          <w:szCs w:val="28"/>
        </w:rPr>
        <w:t xml:space="preserve"> з </w:t>
      </w:r>
      <w:proofErr w:type="spellStart"/>
      <w:r w:rsidRPr="00561014">
        <w:rPr>
          <w:sz w:val="28"/>
          <w:szCs w:val="28"/>
        </w:rPr>
        <w:t>банківської</w:t>
      </w:r>
      <w:proofErr w:type="spellEnd"/>
      <w:r w:rsidRPr="00561014">
        <w:rPr>
          <w:sz w:val="28"/>
          <w:szCs w:val="28"/>
        </w:rPr>
        <w:t xml:space="preserve"> установи з номером </w:t>
      </w:r>
      <w:proofErr w:type="spellStart"/>
      <w:r w:rsidRPr="00561014">
        <w:rPr>
          <w:sz w:val="28"/>
          <w:szCs w:val="28"/>
        </w:rPr>
        <w:t>рахунку</w:t>
      </w:r>
      <w:proofErr w:type="spellEnd"/>
      <w:r w:rsidRPr="00561014">
        <w:rPr>
          <w:sz w:val="28"/>
          <w:szCs w:val="28"/>
        </w:rPr>
        <w:t xml:space="preserve"> спортсмена та тренера. У </w:t>
      </w:r>
      <w:proofErr w:type="spellStart"/>
      <w:r w:rsidRPr="00561014">
        <w:rPr>
          <w:sz w:val="28"/>
          <w:szCs w:val="28"/>
        </w:rPr>
        <w:t>разі</w:t>
      </w:r>
      <w:proofErr w:type="spellEnd"/>
      <w:r w:rsidRPr="00561014">
        <w:rPr>
          <w:sz w:val="28"/>
          <w:szCs w:val="28"/>
        </w:rPr>
        <w:t xml:space="preserve"> </w:t>
      </w:r>
      <w:proofErr w:type="spellStart"/>
      <w:r w:rsidRPr="00561014">
        <w:rPr>
          <w:sz w:val="28"/>
          <w:szCs w:val="28"/>
        </w:rPr>
        <w:t>якщо</w:t>
      </w:r>
      <w:proofErr w:type="spellEnd"/>
      <w:r w:rsidRPr="00561014">
        <w:rPr>
          <w:sz w:val="28"/>
          <w:szCs w:val="28"/>
        </w:rPr>
        <w:t xml:space="preserve"> спортсменом є </w:t>
      </w:r>
      <w:proofErr w:type="spellStart"/>
      <w:r w:rsidRPr="00561014">
        <w:rPr>
          <w:sz w:val="28"/>
          <w:szCs w:val="28"/>
        </w:rPr>
        <w:t>неповнолітня</w:t>
      </w:r>
      <w:proofErr w:type="spellEnd"/>
      <w:r w:rsidRPr="00561014">
        <w:rPr>
          <w:sz w:val="28"/>
          <w:szCs w:val="28"/>
        </w:rPr>
        <w:t xml:space="preserve"> особа-</w:t>
      </w:r>
      <w:proofErr w:type="spellStart"/>
      <w:r w:rsidRPr="00561014">
        <w:rPr>
          <w:sz w:val="28"/>
          <w:szCs w:val="28"/>
        </w:rPr>
        <w:t>довідку</w:t>
      </w:r>
      <w:proofErr w:type="spellEnd"/>
      <w:r w:rsidRPr="00561014">
        <w:rPr>
          <w:sz w:val="28"/>
          <w:szCs w:val="28"/>
        </w:rPr>
        <w:t xml:space="preserve"> з номером </w:t>
      </w:r>
      <w:proofErr w:type="spellStart"/>
      <w:r w:rsidRPr="00561014">
        <w:rPr>
          <w:sz w:val="28"/>
          <w:szCs w:val="28"/>
        </w:rPr>
        <w:t>рахунку</w:t>
      </w:r>
      <w:proofErr w:type="spellEnd"/>
      <w:r w:rsidRPr="00561014">
        <w:rPr>
          <w:sz w:val="28"/>
          <w:szCs w:val="28"/>
        </w:rPr>
        <w:t xml:space="preserve"> одного з </w:t>
      </w:r>
      <w:proofErr w:type="spellStart"/>
      <w:r w:rsidRPr="00561014">
        <w:rPr>
          <w:sz w:val="28"/>
          <w:szCs w:val="28"/>
        </w:rPr>
        <w:t>батьків</w:t>
      </w:r>
      <w:proofErr w:type="spellEnd"/>
      <w:r w:rsidRPr="00561014">
        <w:rPr>
          <w:sz w:val="28"/>
          <w:szCs w:val="28"/>
        </w:rPr>
        <w:t xml:space="preserve">, або </w:t>
      </w:r>
      <w:proofErr w:type="spellStart"/>
      <w:r w:rsidRPr="00561014">
        <w:rPr>
          <w:sz w:val="28"/>
          <w:szCs w:val="28"/>
        </w:rPr>
        <w:t>його</w:t>
      </w:r>
      <w:proofErr w:type="spellEnd"/>
      <w:r w:rsidRPr="00561014">
        <w:rPr>
          <w:sz w:val="28"/>
          <w:szCs w:val="28"/>
        </w:rPr>
        <w:t xml:space="preserve"> </w:t>
      </w:r>
      <w:proofErr w:type="spellStart"/>
      <w:r w:rsidRPr="00561014">
        <w:rPr>
          <w:sz w:val="28"/>
          <w:szCs w:val="28"/>
        </w:rPr>
        <w:t>опікуна</w:t>
      </w:r>
      <w:proofErr w:type="spellEnd"/>
      <w:r w:rsidRPr="00561014">
        <w:rPr>
          <w:sz w:val="28"/>
          <w:szCs w:val="28"/>
        </w:rPr>
        <w:t xml:space="preserve">. </w:t>
      </w:r>
    </w:p>
    <w:p w14:paraId="10A2A8EC" w14:textId="4FE27FE7" w:rsidR="0018465B" w:rsidRPr="00561014" w:rsidRDefault="00C55D43" w:rsidP="00275B2F">
      <w:pPr>
        <w:pStyle w:val="aff6"/>
        <w:ind w:left="567" w:right="-235" w:firstLine="567"/>
        <w:jc w:val="both"/>
        <w:rPr>
          <w:sz w:val="28"/>
          <w:szCs w:val="28"/>
        </w:rPr>
      </w:pPr>
      <w:r>
        <w:rPr>
          <w:sz w:val="28"/>
          <w:szCs w:val="28"/>
          <w:lang w:val="uk-UA"/>
        </w:rPr>
        <w:t xml:space="preserve">ксерокопія посвідчення учасника </w:t>
      </w:r>
      <w:r w:rsidR="007E64F5">
        <w:rPr>
          <w:sz w:val="28"/>
          <w:szCs w:val="28"/>
          <w:lang w:val="uk-UA"/>
        </w:rPr>
        <w:t>бойових</w:t>
      </w:r>
      <w:r>
        <w:rPr>
          <w:sz w:val="28"/>
          <w:szCs w:val="28"/>
          <w:lang w:val="uk-UA"/>
        </w:rPr>
        <w:t xml:space="preserve"> дій або посвідчення </w:t>
      </w:r>
      <w:r w:rsidR="00201DE8">
        <w:rPr>
          <w:sz w:val="28"/>
          <w:szCs w:val="28"/>
          <w:lang w:val="uk-UA"/>
        </w:rPr>
        <w:t>особи з інвалідністю внаслідок війни (для спортсменів серед ветеранів війни)</w:t>
      </w:r>
      <w:r w:rsidR="00BC16F9">
        <w:rPr>
          <w:sz w:val="28"/>
          <w:szCs w:val="28"/>
          <w:lang w:val="uk-UA"/>
        </w:rPr>
        <w:t>.</w:t>
      </w:r>
      <w:r w:rsidR="0018465B" w:rsidRPr="00561014">
        <w:rPr>
          <w:sz w:val="28"/>
          <w:szCs w:val="28"/>
        </w:rPr>
        <w:t xml:space="preserve"> </w:t>
      </w:r>
    </w:p>
    <w:p w14:paraId="4B371E88" w14:textId="42F9698E" w:rsidR="0018465B" w:rsidRPr="00561014" w:rsidRDefault="0018465B" w:rsidP="0018465B">
      <w:pPr>
        <w:pStyle w:val="aff6"/>
        <w:ind w:left="567" w:right="-235" w:firstLine="567"/>
        <w:jc w:val="both"/>
        <w:rPr>
          <w:sz w:val="28"/>
          <w:szCs w:val="28"/>
        </w:rPr>
      </w:pPr>
      <w:r w:rsidRPr="00561014">
        <w:rPr>
          <w:sz w:val="28"/>
          <w:szCs w:val="28"/>
        </w:rPr>
        <w:t>2.</w:t>
      </w:r>
      <w:r w:rsidR="003C28BA">
        <w:rPr>
          <w:sz w:val="28"/>
          <w:szCs w:val="28"/>
          <w:lang w:val="uk-UA"/>
        </w:rPr>
        <w:t>5</w:t>
      </w:r>
      <w:r w:rsidRPr="00561014">
        <w:rPr>
          <w:sz w:val="28"/>
          <w:szCs w:val="28"/>
        </w:rPr>
        <w:t xml:space="preserve">. </w:t>
      </w:r>
      <w:proofErr w:type="spellStart"/>
      <w:r w:rsidRPr="00561014">
        <w:rPr>
          <w:sz w:val="28"/>
          <w:szCs w:val="28"/>
        </w:rPr>
        <w:t>Організація</w:t>
      </w:r>
      <w:proofErr w:type="spellEnd"/>
      <w:r w:rsidRPr="00561014">
        <w:rPr>
          <w:sz w:val="28"/>
          <w:szCs w:val="28"/>
        </w:rPr>
        <w:t xml:space="preserve">, що </w:t>
      </w:r>
      <w:proofErr w:type="spellStart"/>
      <w:r w:rsidRPr="00561014">
        <w:rPr>
          <w:sz w:val="28"/>
          <w:szCs w:val="28"/>
        </w:rPr>
        <w:t>подає</w:t>
      </w:r>
      <w:proofErr w:type="spellEnd"/>
      <w:r w:rsidRPr="00561014">
        <w:rPr>
          <w:sz w:val="28"/>
          <w:szCs w:val="28"/>
        </w:rPr>
        <w:t xml:space="preserve"> </w:t>
      </w:r>
      <w:proofErr w:type="spellStart"/>
      <w:r w:rsidRPr="00561014">
        <w:rPr>
          <w:sz w:val="28"/>
          <w:szCs w:val="28"/>
        </w:rPr>
        <w:t>клопотання</w:t>
      </w:r>
      <w:proofErr w:type="spellEnd"/>
      <w:r w:rsidRPr="00561014">
        <w:rPr>
          <w:sz w:val="28"/>
          <w:szCs w:val="28"/>
        </w:rPr>
        <w:t xml:space="preserve">, </w:t>
      </w:r>
      <w:proofErr w:type="spellStart"/>
      <w:r w:rsidRPr="00561014">
        <w:rPr>
          <w:sz w:val="28"/>
          <w:szCs w:val="28"/>
        </w:rPr>
        <w:t>несе</w:t>
      </w:r>
      <w:proofErr w:type="spellEnd"/>
      <w:r w:rsidRPr="00561014">
        <w:rPr>
          <w:sz w:val="28"/>
          <w:szCs w:val="28"/>
        </w:rPr>
        <w:t xml:space="preserve"> </w:t>
      </w:r>
      <w:proofErr w:type="spellStart"/>
      <w:r w:rsidRPr="00561014">
        <w:rPr>
          <w:sz w:val="28"/>
          <w:szCs w:val="28"/>
        </w:rPr>
        <w:t>повну</w:t>
      </w:r>
      <w:proofErr w:type="spellEnd"/>
      <w:r w:rsidRPr="00561014">
        <w:rPr>
          <w:sz w:val="28"/>
          <w:szCs w:val="28"/>
        </w:rPr>
        <w:t xml:space="preserve"> </w:t>
      </w:r>
      <w:proofErr w:type="spellStart"/>
      <w:r w:rsidRPr="00561014">
        <w:rPr>
          <w:sz w:val="28"/>
          <w:szCs w:val="28"/>
        </w:rPr>
        <w:t>відповідальність</w:t>
      </w:r>
      <w:proofErr w:type="spellEnd"/>
      <w:r w:rsidRPr="00561014">
        <w:rPr>
          <w:sz w:val="28"/>
          <w:szCs w:val="28"/>
        </w:rPr>
        <w:t xml:space="preserve"> за </w:t>
      </w:r>
      <w:proofErr w:type="spellStart"/>
      <w:r w:rsidRPr="00561014">
        <w:rPr>
          <w:sz w:val="28"/>
          <w:szCs w:val="28"/>
        </w:rPr>
        <w:t>достовірність</w:t>
      </w:r>
      <w:proofErr w:type="spellEnd"/>
      <w:r w:rsidRPr="00561014">
        <w:rPr>
          <w:sz w:val="28"/>
          <w:szCs w:val="28"/>
        </w:rPr>
        <w:t xml:space="preserve"> </w:t>
      </w:r>
      <w:proofErr w:type="spellStart"/>
      <w:r w:rsidRPr="00561014">
        <w:rPr>
          <w:sz w:val="28"/>
          <w:szCs w:val="28"/>
        </w:rPr>
        <w:t>даних</w:t>
      </w:r>
      <w:proofErr w:type="spellEnd"/>
      <w:r w:rsidRPr="00561014">
        <w:rPr>
          <w:sz w:val="28"/>
          <w:szCs w:val="28"/>
        </w:rPr>
        <w:t xml:space="preserve"> </w:t>
      </w:r>
      <w:r w:rsidR="002C65CA">
        <w:rPr>
          <w:sz w:val="28"/>
          <w:szCs w:val="28"/>
          <w:lang w:val="uk-UA"/>
        </w:rPr>
        <w:t xml:space="preserve">в </w:t>
      </w:r>
      <w:r w:rsidRPr="00561014">
        <w:rPr>
          <w:sz w:val="28"/>
          <w:szCs w:val="28"/>
        </w:rPr>
        <w:t>документах та протоколах.</w:t>
      </w:r>
    </w:p>
    <w:p w14:paraId="1C9B151C" w14:textId="04B9C7F7" w:rsidR="0018465B" w:rsidRPr="00561014" w:rsidRDefault="0018465B" w:rsidP="0018465B">
      <w:pPr>
        <w:ind w:left="567" w:right="-235" w:firstLine="567"/>
        <w:jc w:val="both"/>
        <w:rPr>
          <w:rFonts w:ascii="Times New Roman" w:hAnsi="Times New Roman"/>
          <w:szCs w:val="28"/>
        </w:rPr>
      </w:pPr>
      <w:r w:rsidRPr="00561014">
        <w:rPr>
          <w:rFonts w:ascii="Times New Roman" w:hAnsi="Times New Roman"/>
          <w:szCs w:val="28"/>
        </w:rPr>
        <w:t>2.</w:t>
      </w:r>
      <w:r w:rsidR="003C28BA">
        <w:rPr>
          <w:rFonts w:ascii="Times New Roman" w:hAnsi="Times New Roman"/>
          <w:szCs w:val="28"/>
          <w:lang w:val="uk-UA"/>
        </w:rPr>
        <w:t>6</w:t>
      </w:r>
      <w:r w:rsidRPr="00561014">
        <w:rPr>
          <w:rFonts w:ascii="Times New Roman" w:hAnsi="Times New Roman"/>
          <w:szCs w:val="28"/>
        </w:rPr>
        <w:t xml:space="preserve">. Визначення претендентів на Премію Обухівського міського  голови за високі досягнення в галузі фізичної культури та спорту покладається на Комісію з визначення претендентів на Премію Обухівського міського  голови за високі досягнення в галузі фізичної культури та спорту (далі – Комісія), персональний склад якої затверджується розпорядженням Обухівського міського голови.  </w:t>
      </w:r>
    </w:p>
    <w:p w14:paraId="04859483" w14:textId="35D6E8C0" w:rsidR="0018465B" w:rsidRPr="00561014" w:rsidRDefault="0018465B" w:rsidP="0018465B">
      <w:pPr>
        <w:tabs>
          <w:tab w:val="num" w:pos="567"/>
        </w:tabs>
        <w:ind w:left="567" w:right="-235" w:firstLine="567"/>
        <w:jc w:val="both"/>
        <w:rPr>
          <w:rFonts w:ascii="Times New Roman" w:hAnsi="Times New Roman"/>
          <w:szCs w:val="28"/>
        </w:rPr>
      </w:pPr>
      <w:r w:rsidRPr="00561014">
        <w:rPr>
          <w:rFonts w:ascii="Times New Roman" w:hAnsi="Times New Roman"/>
          <w:szCs w:val="28"/>
          <w:lang w:val="ru-RU"/>
        </w:rPr>
        <w:t>2.</w:t>
      </w:r>
      <w:r w:rsidR="003C28BA">
        <w:rPr>
          <w:rFonts w:ascii="Times New Roman" w:hAnsi="Times New Roman"/>
          <w:szCs w:val="28"/>
          <w:lang w:val="ru-RU"/>
        </w:rPr>
        <w:t>7</w:t>
      </w:r>
      <w:r w:rsidRPr="00561014">
        <w:rPr>
          <w:rFonts w:ascii="Times New Roman" w:hAnsi="Times New Roman"/>
          <w:szCs w:val="28"/>
          <w:lang w:val="ru-RU"/>
        </w:rPr>
        <w:t xml:space="preserve">. Основною формою роботи </w:t>
      </w:r>
      <w:proofErr w:type="spellStart"/>
      <w:r w:rsidRPr="00561014">
        <w:rPr>
          <w:rFonts w:ascii="Times New Roman" w:hAnsi="Times New Roman"/>
          <w:szCs w:val="28"/>
          <w:lang w:val="ru-RU"/>
        </w:rPr>
        <w:t>Комісії</w:t>
      </w:r>
      <w:proofErr w:type="spellEnd"/>
      <w:r w:rsidRPr="00561014">
        <w:rPr>
          <w:rFonts w:ascii="Times New Roman" w:hAnsi="Times New Roman"/>
          <w:szCs w:val="28"/>
          <w:lang w:val="ru-RU"/>
        </w:rPr>
        <w:t xml:space="preserve"> є </w:t>
      </w:r>
      <w:proofErr w:type="spellStart"/>
      <w:r w:rsidRPr="00561014">
        <w:rPr>
          <w:rFonts w:ascii="Times New Roman" w:hAnsi="Times New Roman"/>
          <w:szCs w:val="28"/>
          <w:lang w:val="ru-RU"/>
        </w:rPr>
        <w:t>засідання</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Засідання</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Комісії</w:t>
      </w:r>
      <w:proofErr w:type="spellEnd"/>
      <w:r w:rsidRPr="00561014">
        <w:rPr>
          <w:rFonts w:ascii="Times New Roman" w:hAnsi="Times New Roman"/>
          <w:szCs w:val="28"/>
          <w:lang w:val="ru-RU"/>
        </w:rPr>
        <w:t xml:space="preserve"> проводить її голова або, за </w:t>
      </w:r>
      <w:proofErr w:type="spellStart"/>
      <w:r w:rsidRPr="00561014">
        <w:rPr>
          <w:rFonts w:ascii="Times New Roman" w:hAnsi="Times New Roman"/>
          <w:szCs w:val="28"/>
          <w:lang w:val="ru-RU"/>
        </w:rPr>
        <w:t>дорученням</w:t>
      </w:r>
      <w:proofErr w:type="spellEnd"/>
      <w:r w:rsidRPr="00561014">
        <w:rPr>
          <w:rFonts w:ascii="Times New Roman" w:hAnsi="Times New Roman"/>
          <w:szCs w:val="28"/>
          <w:lang w:val="ru-RU"/>
        </w:rPr>
        <w:t xml:space="preserve"> голови </w:t>
      </w:r>
      <w:proofErr w:type="spellStart"/>
      <w:r w:rsidRPr="00561014">
        <w:rPr>
          <w:rFonts w:ascii="Times New Roman" w:hAnsi="Times New Roman"/>
          <w:szCs w:val="28"/>
          <w:lang w:val="ru-RU"/>
        </w:rPr>
        <w:t>Комісії</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його</w:t>
      </w:r>
      <w:proofErr w:type="spellEnd"/>
      <w:r w:rsidRPr="00561014">
        <w:rPr>
          <w:rFonts w:ascii="Times New Roman" w:hAnsi="Times New Roman"/>
          <w:szCs w:val="28"/>
          <w:lang w:val="ru-RU"/>
        </w:rPr>
        <w:t xml:space="preserve"> заступник. </w:t>
      </w:r>
      <w:proofErr w:type="spellStart"/>
      <w:r w:rsidRPr="00561014">
        <w:rPr>
          <w:rFonts w:ascii="Times New Roman" w:hAnsi="Times New Roman"/>
          <w:szCs w:val="28"/>
          <w:lang w:val="ru-RU"/>
        </w:rPr>
        <w:t>Рішення</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Комісії</w:t>
      </w:r>
      <w:proofErr w:type="spellEnd"/>
      <w:r w:rsidRPr="00561014">
        <w:rPr>
          <w:rFonts w:ascii="Times New Roman" w:hAnsi="Times New Roman"/>
          <w:szCs w:val="28"/>
          <w:lang w:val="ru-RU"/>
        </w:rPr>
        <w:t xml:space="preserve"> про </w:t>
      </w:r>
      <w:proofErr w:type="spellStart"/>
      <w:r w:rsidRPr="00561014">
        <w:rPr>
          <w:rFonts w:ascii="Times New Roman" w:hAnsi="Times New Roman"/>
          <w:szCs w:val="28"/>
          <w:lang w:val="ru-RU"/>
        </w:rPr>
        <w:t>висунення</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кандидатури</w:t>
      </w:r>
      <w:proofErr w:type="spellEnd"/>
      <w:r w:rsidRPr="00561014">
        <w:rPr>
          <w:rFonts w:ascii="Times New Roman" w:hAnsi="Times New Roman"/>
          <w:szCs w:val="28"/>
          <w:lang w:val="ru-RU"/>
        </w:rPr>
        <w:t xml:space="preserve"> на </w:t>
      </w:r>
      <w:proofErr w:type="spellStart"/>
      <w:r w:rsidRPr="00561014">
        <w:rPr>
          <w:rFonts w:ascii="Times New Roman" w:hAnsi="Times New Roman"/>
          <w:szCs w:val="28"/>
          <w:lang w:val="ru-RU"/>
        </w:rPr>
        <w:t>здобуття</w:t>
      </w:r>
      <w:proofErr w:type="spellEnd"/>
      <w:r w:rsidRPr="00561014">
        <w:rPr>
          <w:rFonts w:ascii="Times New Roman" w:hAnsi="Times New Roman"/>
          <w:szCs w:val="28"/>
          <w:lang w:val="ru-RU"/>
        </w:rPr>
        <w:t xml:space="preserve"> Премії </w:t>
      </w:r>
      <w:proofErr w:type="spellStart"/>
      <w:r w:rsidRPr="00561014">
        <w:rPr>
          <w:rFonts w:ascii="Times New Roman" w:hAnsi="Times New Roman"/>
          <w:szCs w:val="28"/>
          <w:lang w:val="ru-RU"/>
        </w:rPr>
        <w:t>приймається</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відкритим</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голосуванням</w:t>
      </w:r>
      <w:proofErr w:type="spellEnd"/>
      <w:r w:rsidRPr="00561014">
        <w:rPr>
          <w:rFonts w:ascii="Times New Roman" w:hAnsi="Times New Roman"/>
          <w:szCs w:val="28"/>
          <w:lang w:val="ru-RU"/>
        </w:rPr>
        <w:t xml:space="preserve"> простою </w:t>
      </w:r>
      <w:proofErr w:type="spellStart"/>
      <w:r w:rsidRPr="00561014">
        <w:rPr>
          <w:rFonts w:ascii="Times New Roman" w:hAnsi="Times New Roman"/>
          <w:szCs w:val="28"/>
          <w:lang w:val="ru-RU"/>
        </w:rPr>
        <w:t>більшістю</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голосів</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присутніх</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членів</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Комісії</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Рішення</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Комісії</w:t>
      </w:r>
      <w:proofErr w:type="spellEnd"/>
      <w:r w:rsidRPr="00561014">
        <w:rPr>
          <w:rFonts w:ascii="Times New Roman" w:hAnsi="Times New Roman"/>
          <w:szCs w:val="28"/>
          <w:lang w:val="ru-RU"/>
        </w:rPr>
        <w:t xml:space="preserve"> </w:t>
      </w:r>
      <w:proofErr w:type="spellStart"/>
      <w:r w:rsidRPr="00561014">
        <w:rPr>
          <w:rFonts w:ascii="Times New Roman" w:hAnsi="Times New Roman"/>
          <w:szCs w:val="28"/>
          <w:lang w:val="ru-RU"/>
        </w:rPr>
        <w:t>оформляється</w:t>
      </w:r>
      <w:proofErr w:type="spellEnd"/>
      <w:r w:rsidRPr="00561014">
        <w:rPr>
          <w:rFonts w:ascii="Times New Roman" w:hAnsi="Times New Roman"/>
          <w:szCs w:val="28"/>
          <w:lang w:val="ru-RU"/>
        </w:rPr>
        <w:t xml:space="preserve"> протокольно. </w:t>
      </w:r>
    </w:p>
    <w:p w14:paraId="139F280E" w14:textId="2F338E45" w:rsidR="0018465B" w:rsidRPr="00561014" w:rsidRDefault="0018465B" w:rsidP="0018465B">
      <w:pPr>
        <w:tabs>
          <w:tab w:val="num" w:pos="567"/>
        </w:tabs>
        <w:ind w:left="567" w:right="-235" w:firstLine="567"/>
        <w:jc w:val="both"/>
        <w:rPr>
          <w:rFonts w:ascii="Times New Roman" w:hAnsi="Times New Roman"/>
          <w:szCs w:val="28"/>
        </w:rPr>
      </w:pPr>
      <w:r w:rsidRPr="00561014">
        <w:rPr>
          <w:rFonts w:ascii="Times New Roman" w:hAnsi="Times New Roman"/>
          <w:szCs w:val="28"/>
        </w:rPr>
        <w:t>2.</w:t>
      </w:r>
      <w:r w:rsidR="003C28BA">
        <w:rPr>
          <w:rFonts w:ascii="Times New Roman" w:hAnsi="Times New Roman"/>
          <w:szCs w:val="28"/>
          <w:lang w:val="uk-UA"/>
        </w:rPr>
        <w:t>8</w:t>
      </w:r>
      <w:r w:rsidRPr="00561014">
        <w:rPr>
          <w:rFonts w:ascii="Times New Roman" w:hAnsi="Times New Roman"/>
          <w:szCs w:val="28"/>
        </w:rPr>
        <w:t xml:space="preserve">. Організаційне забезпечення роботи Комісії здійснює відділ молоді, фізичної культури і спорту виконавчого комітету Обухівської міської ради Київської області. </w:t>
      </w:r>
    </w:p>
    <w:p w14:paraId="5BD058FB" w14:textId="7118B179" w:rsidR="0018465B" w:rsidRPr="00561014" w:rsidRDefault="0018465B" w:rsidP="0018465B">
      <w:pPr>
        <w:pStyle w:val="aff6"/>
        <w:ind w:left="567" w:right="-235" w:firstLine="567"/>
        <w:jc w:val="both"/>
        <w:rPr>
          <w:sz w:val="28"/>
          <w:szCs w:val="28"/>
        </w:rPr>
      </w:pPr>
      <w:r w:rsidRPr="00561014">
        <w:rPr>
          <w:sz w:val="28"/>
          <w:szCs w:val="28"/>
        </w:rPr>
        <w:t>2.</w:t>
      </w:r>
      <w:r w:rsidR="003C28BA">
        <w:rPr>
          <w:sz w:val="28"/>
          <w:szCs w:val="28"/>
          <w:lang w:val="uk-UA"/>
        </w:rPr>
        <w:t>9</w:t>
      </w:r>
      <w:r w:rsidRPr="00561014">
        <w:rPr>
          <w:sz w:val="28"/>
          <w:szCs w:val="28"/>
        </w:rPr>
        <w:t xml:space="preserve">. </w:t>
      </w:r>
      <w:proofErr w:type="spellStart"/>
      <w:r w:rsidRPr="00561014">
        <w:rPr>
          <w:sz w:val="28"/>
          <w:szCs w:val="28"/>
        </w:rPr>
        <w:t>Комісія</w:t>
      </w:r>
      <w:proofErr w:type="spellEnd"/>
      <w:r w:rsidRPr="00561014">
        <w:rPr>
          <w:sz w:val="28"/>
          <w:szCs w:val="28"/>
        </w:rPr>
        <w:t xml:space="preserve"> відповідно до </w:t>
      </w:r>
      <w:proofErr w:type="spellStart"/>
      <w:r w:rsidRPr="00561014">
        <w:rPr>
          <w:sz w:val="28"/>
          <w:szCs w:val="28"/>
        </w:rPr>
        <w:t>покладених</w:t>
      </w:r>
      <w:proofErr w:type="spellEnd"/>
      <w:r w:rsidRPr="00561014">
        <w:rPr>
          <w:sz w:val="28"/>
          <w:szCs w:val="28"/>
        </w:rPr>
        <w:t xml:space="preserve"> на </w:t>
      </w:r>
      <w:proofErr w:type="spellStart"/>
      <w:r w:rsidRPr="00561014">
        <w:rPr>
          <w:sz w:val="28"/>
          <w:szCs w:val="28"/>
        </w:rPr>
        <w:t>неї</w:t>
      </w:r>
      <w:proofErr w:type="spellEnd"/>
      <w:r w:rsidRPr="00561014">
        <w:rPr>
          <w:sz w:val="28"/>
          <w:szCs w:val="28"/>
        </w:rPr>
        <w:t xml:space="preserve"> </w:t>
      </w:r>
      <w:proofErr w:type="spellStart"/>
      <w:r w:rsidRPr="00561014">
        <w:rPr>
          <w:sz w:val="28"/>
          <w:szCs w:val="28"/>
        </w:rPr>
        <w:t>завдань</w:t>
      </w:r>
      <w:proofErr w:type="spellEnd"/>
      <w:r w:rsidRPr="00561014">
        <w:rPr>
          <w:sz w:val="28"/>
          <w:szCs w:val="28"/>
        </w:rPr>
        <w:t xml:space="preserve"> </w:t>
      </w:r>
      <w:proofErr w:type="spellStart"/>
      <w:r w:rsidRPr="00561014">
        <w:rPr>
          <w:sz w:val="28"/>
          <w:szCs w:val="28"/>
        </w:rPr>
        <w:t>розглядає</w:t>
      </w:r>
      <w:proofErr w:type="spellEnd"/>
      <w:r w:rsidRPr="00561014">
        <w:rPr>
          <w:sz w:val="28"/>
          <w:szCs w:val="28"/>
        </w:rPr>
        <w:t xml:space="preserve"> </w:t>
      </w:r>
      <w:proofErr w:type="spellStart"/>
      <w:r w:rsidRPr="00561014">
        <w:rPr>
          <w:sz w:val="28"/>
          <w:szCs w:val="28"/>
        </w:rPr>
        <w:t>документи</w:t>
      </w:r>
      <w:proofErr w:type="spellEnd"/>
      <w:r w:rsidRPr="00561014">
        <w:rPr>
          <w:sz w:val="28"/>
          <w:szCs w:val="28"/>
        </w:rPr>
        <w:t xml:space="preserve"> щодо надання Премії та за результатами </w:t>
      </w:r>
      <w:proofErr w:type="spellStart"/>
      <w:r w:rsidRPr="00561014">
        <w:rPr>
          <w:sz w:val="28"/>
          <w:szCs w:val="28"/>
        </w:rPr>
        <w:t>їх</w:t>
      </w:r>
      <w:proofErr w:type="spellEnd"/>
      <w:r w:rsidRPr="00561014">
        <w:rPr>
          <w:sz w:val="28"/>
          <w:szCs w:val="28"/>
        </w:rPr>
        <w:t xml:space="preserve"> </w:t>
      </w:r>
      <w:proofErr w:type="spellStart"/>
      <w:r w:rsidRPr="00561014">
        <w:rPr>
          <w:sz w:val="28"/>
          <w:szCs w:val="28"/>
        </w:rPr>
        <w:t>розгляду</w:t>
      </w:r>
      <w:proofErr w:type="spellEnd"/>
      <w:r w:rsidRPr="00561014">
        <w:rPr>
          <w:sz w:val="28"/>
          <w:szCs w:val="28"/>
        </w:rPr>
        <w:t xml:space="preserve"> </w:t>
      </w:r>
      <w:proofErr w:type="spellStart"/>
      <w:r w:rsidRPr="00561014">
        <w:rPr>
          <w:sz w:val="28"/>
          <w:szCs w:val="28"/>
        </w:rPr>
        <w:t>готує</w:t>
      </w:r>
      <w:proofErr w:type="spellEnd"/>
      <w:r w:rsidRPr="00561014">
        <w:rPr>
          <w:sz w:val="28"/>
          <w:szCs w:val="28"/>
        </w:rPr>
        <w:t xml:space="preserve"> </w:t>
      </w:r>
      <w:proofErr w:type="spellStart"/>
      <w:r w:rsidRPr="00561014">
        <w:rPr>
          <w:sz w:val="28"/>
          <w:szCs w:val="28"/>
        </w:rPr>
        <w:t>клопотання</w:t>
      </w:r>
      <w:proofErr w:type="spellEnd"/>
      <w:r w:rsidRPr="00561014">
        <w:rPr>
          <w:sz w:val="28"/>
          <w:szCs w:val="28"/>
        </w:rPr>
        <w:t xml:space="preserve"> на </w:t>
      </w:r>
      <w:proofErr w:type="spellStart"/>
      <w:r w:rsidRPr="00561014">
        <w:rPr>
          <w:sz w:val="28"/>
          <w:szCs w:val="28"/>
        </w:rPr>
        <w:t>ім’я</w:t>
      </w:r>
      <w:proofErr w:type="spellEnd"/>
      <w:r w:rsidRPr="00561014">
        <w:rPr>
          <w:sz w:val="28"/>
          <w:szCs w:val="28"/>
        </w:rPr>
        <w:t xml:space="preserve"> Обухівського міського голови. В </w:t>
      </w:r>
      <w:proofErr w:type="spellStart"/>
      <w:r w:rsidRPr="00561014">
        <w:rPr>
          <w:sz w:val="28"/>
          <w:szCs w:val="28"/>
        </w:rPr>
        <w:t>разі</w:t>
      </w:r>
      <w:proofErr w:type="spellEnd"/>
      <w:r w:rsidRPr="00561014">
        <w:rPr>
          <w:sz w:val="28"/>
          <w:szCs w:val="28"/>
        </w:rPr>
        <w:t xml:space="preserve"> </w:t>
      </w:r>
      <w:proofErr w:type="spellStart"/>
      <w:r w:rsidRPr="00561014">
        <w:rPr>
          <w:sz w:val="28"/>
          <w:szCs w:val="28"/>
        </w:rPr>
        <w:t>відмови</w:t>
      </w:r>
      <w:proofErr w:type="spellEnd"/>
      <w:r w:rsidRPr="00561014">
        <w:rPr>
          <w:sz w:val="28"/>
          <w:szCs w:val="28"/>
        </w:rPr>
        <w:t xml:space="preserve"> </w:t>
      </w:r>
      <w:proofErr w:type="spellStart"/>
      <w:r w:rsidRPr="00561014">
        <w:rPr>
          <w:sz w:val="28"/>
          <w:szCs w:val="28"/>
        </w:rPr>
        <w:t>надсилає</w:t>
      </w:r>
      <w:proofErr w:type="spellEnd"/>
      <w:r w:rsidRPr="00561014">
        <w:rPr>
          <w:sz w:val="28"/>
          <w:szCs w:val="28"/>
        </w:rPr>
        <w:t xml:space="preserve"> лист-</w:t>
      </w:r>
      <w:proofErr w:type="spellStart"/>
      <w:r w:rsidRPr="00561014">
        <w:rPr>
          <w:sz w:val="28"/>
          <w:szCs w:val="28"/>
        </w:rPr>
        <w:t>обґрунтування</w:t>
      </w:r>
      <w:proofErr w:type="spellEnd"/>
      <w:r w:rsidRPr="00561014">
        <w:rPr>
          <w:sz w:val="28"/>
          <w:szCs w:val="28"/>
        </w:rPr>
        <w:t xml:space="preserve"> на </w:t>
      </w:r>
      <w:proofErr w:type="spellStart"/>
      <w:r w:rsidRPr="00561014">
        <w:rPr>
          <w:sz w:val="28"/>
          <w:szCs w:val="28"/>
        </w:rPr>
        <w:t>організацію</w:t>
      </w:r>
      <w:proofErr w:type="spellEnd"/>
      <w:r w:rsidRPr="00561014">
        <w:rPr>
          <w:sz w:val="28"/>
          <w:szCs w:val="28"/>
        </w:rPr>
        <w:t xml:space="preserve">, яка подала </w:t>
      </w:r>
      <w:proofErr w:type="spellStart"/>
      <w:r w:rsidRPr="00561014">
        <w:rPr>
          <w:sz w:val="28"/>
          <w:szCs w:val="28"/>
        </w:rPr>
        <w:t>клопотання</w:t>
      </w:r>
      <w:proofErr w:type="spellEnd"/>
      <w:r w:rsidRPr="00561014">
        <w:rPr>
          <w:sz w:val="28"/>
          <w:szCs w:val="28"/>
        </w:rPr>
        <w:t>.</w:t>
      </w:r>
    </w:p>
    <w:p w14:paraId="6BE86A62" w14:textId="77777777" w:rsidR="003C28BA" w:rsidRDefault="0018465B" w:rsidP="003C28BA">
      <w:pPr>
        <w:pStyle w:val="aff6"/>
        <w:ind w:left="567" w:right="-235" w:firstLine="567"/>
        <w:jc w:val="both"/>
        <w:rPr>
          <w:sz w:val="28"/>
          <w:szCs w:val="28"/>
        </w:rPr>
      </w:pPr>
      <w:r w:rsidRPr="00561014">
        <w:rPr>
          <w:sz w:val="28"/>
          <w:szCs w:val="28"/>
        </w:rPr>
        <w:t>2.</w:t>
      </w:r>
      <w:r w:rsidR="003C28BA">
        <w:rPr>
          <w:sz w:val="28"/>
          <w:szCs w:val="28"/>
          <w:lang w:val="uk-UA"/>
        </w:rPr>
        <w:t>10</w:t>
      </w:r>
      <w:r w:rsidRPr="00561014">
        <w:rPr>
          <w:sz w:val="28"/>
          <w:szCs w:val="28"/>
        </w:rPr>
        <w:t xml:space="preserve">. </w:t>
      </w:r>
      <w:proofErr w:type="spellStart"/>
      <w:r w:rsidRPr="00561014">
        <w:rPr>
          <w:sz w:val="28"/>
          <w:szCs w:val="28"/>
        </w:rPr>
        <w:t>Обухівський</w:t>
      </w:r>
      <w:proofErr w:type="spellEnd"/>
      <w:r w:rsidRPr="00561014">
        <w:rPr>
          <w:sz w:val="28"/>
          <w:szCs w:val="28"/>
        </w:rPr>
        <w:t xml:space="preserve"> </w:t>
      </w:r>
      <w:proofErr w:type="spellStart"/>
      <w:r w:rsidRPr="00561014">
        <w:rPr>
          <w:sz w:val="28"/>
          <w:szCs w:val="28"/>
        </w:rPr>
        <w:t>міський</w:t>
      </w:r>
      <w:proofErr w:type="spellEnd"/>
      <w:r w:rsidRPr="00561014">
        <w:rPr>
          <w:sz w:val="28"/>
          <w:szCs w:val="28"/>
        </w:rPr>
        <w:t xml:space="preserve"> голова </w:t>
      </w:r>
      <w:proofErr w:type="spellStart"/>
      <w:r w:rsidRPr="00561014">
        <w:rPr>
          <w:sz w:val="28"/>
          <w:szCs w:val="28"/>
        </w:rPr>
        <w:t>приймає</w:t>
      </w:r>
      <w:proofErr w:type="spellEnd"/>
      <w:r w:rsidRPr="00561014">
        <w:rPr>
          <w:sz w:val="28"/>
          <w:szCs w:val="28"/>
        </w:rPr>
        <w:t xml:space="preserve"> </w:t>
      </w:r>
      <w:proofErr w:type="spellStart"/>
      <w:r w:rsidRPr="00561014">
        <w:rPr>
          <w:sz w:val="28"/>
          <w:szCs w:val="28"/>
        </w:rPr>
        <w:t>рішення</w:t>
      </w:r>
      <w:proofErr w:type="spellEnd"/>
      <w:r w:rsidRPr="00561014">
        <w:rPr>
          <w:sz w:val="28"/>
          <w:szCs w:val="28"/>
        </w:rPr>
        <w:t xml:space="preserve"> щодо </w:t>
      </w:r>
      <w:proofErr w:type="spellStart"/>
      <w:r w:rsidRPr="00561014">
        <w:rPr>
          <w:sz w:val="28"/>
          <w:szCs w:val="28"/>
        </w:rPr>
        <w:t>преміювання</w:t>
      </w:r>
      <w:proofErr w:type="spellEnd"/>
      <w:r w:rsidRPr="00561014">
        <w:rPr>
          <w:sz w:val="28"/>
          <w:szCs w:val="28"/>
        </w:rPr>
        <w:t xml:space="preserve"> </w:t>
      </w:r>
      <w:proofErr w:type="spellStart"/>
      <w:r w:rsidRPr="00561014">
        <w:rPr>
          <w:sz w:val="28"/>
          <w:szCs w:val="28"/>
        </w:rPr>
        <w:t>рекомендованих</w:t>
      </w:r>
      <w:proofErr w:type="spellEnd"/>
      <w:r w:rsidRPr="00561014">
        <w:rPr>
          <w:sz w:val="28"/>
          <w:szCs w:val="28"/>
        </w:rPr>
        <w:t xml:space="preserve"> </w:t>
      </w:r>
      <w:proofErr w:type="spellStart"/>
      <w:r w:rsidRPr="00561014">
        <w:rPr>
          <w:sz w:val="28"/>
          <w:szCs w:val="28"/>
        </w:rPr>
        <w:t>Комісією</w:t>
      </w:r>
      <w:proofErr w:type="spellEnd"/>
      <w:r w:rsidRPr="00561014">
        <w:rPr>
          <w:sz w:val="28"/>
          <w:szCs w:val="28"/>
        </w:rPr>
        <w:t xml:space="preserve"> спортсменів та </w:t>
      </w:r>
      <w:proofErr w:type="spellStart"/>
      <w:r w:rsidRPr="00561014">
        <w:rPr>
          <w:sz w:val="28"/>
          <w:szCs w:val="28"/>
        </w:rPr>
        <w:t>їх</w:t>
      </w:r>
      <w:proofErr w:type="spellEnd"/>
      <w:r w:rsidRPr="00561014">
        <w:rPr>
          <w:sz w:val="28"/>
          <w:szCs w:val="28"/>
        </w:rPr>
        <w:t xml:space="preserve"> </w:t>
      </w:r>
      <w:proofErr w:type="spellStart"/>
      <w:r w:rsidRPr="00561014">
        <w:rPr>
          <w:sz w:val="28"/>
          <w:szCs w:val="28"/>
        </w:rPr>
        <w:t>тренерів</w:t>
      </w:r>
      <w:proofErr w:type="spellEnd"/>
      <w:r w:rsidRPr="00561014">
        <w:rPr>
          <w:sz w:val="28"/>
          <w:szCs w:val="28"/>
        </w:rPr>
        <w:t>.</w:t>
      </w:r>
    </w:p>
    <w:p w14:paraId="499150C6" w14:textId="77777777" w:rsidR="003C28BA" w:rsidRDefault="003C28BA" w:rsidP="003C28BA">
      <w:pPr>
        <w:pStyle w:val="aff6"/>
        <w:ind w:left="567" w:right="-235" w:firstLine="567"/>
        <w:jc w:val="both"/>
        <w:rPr>
          <w:sz w:val="28"/>
          <w:szCs w:val="28"/>
        </w:rPr>
      </w:pPr>
    </w:p>
    <w:p w14:paraId="1895DE61" w14:textId="3F37BF4D" w:rsidR="0018465B" w:rsidRDefault="0018465B" w:rsidP="007E6A65">
      <w:pPr>
        <w:pStyle w:val="aff6"/>
        <w:numPr>
          <w:ilvl w:val="0"/>
          <w:numId w:val="28"/>
        </w:numPr>
        <w:ind w:right="-235"/>
        <w:jc w:val="center"/>
        <w:rPr>
          <w:b/>
          <w:bCs/>
          <w:sz w:val="28"/>
          <w:szCs w:val="28"/>
        </w:rPr>
      </w:pPr>
      <w:proofErr w:type="spellStart"/>
      <w:r w:rsidRPr="003C28BA">
        <w:rPr>
          <w:b/>
          <w:bCs/>
          <w:sz w:val="28"/>
          <w:szCs w:val="28"/>
        </w:rPr>
        <w:t>Підстави</w:t>
      </w:r>
      <w:proofErr w:type="spellEnd"/>
      <w:r w:rsidRPr="003C28BA">
        <w:rPr>
          <w:b/>
          <w:bCs/>
          <w:sz w:val="28"/>
          <w:szCs w:val="28"/>
        </w:rPr>
        <w:t xml:space="preserve"> для </w:t>
      </w:r>
      <w:proofErr w:type="spellStart"/>
      <w:r w:rsidRPr="003C28BA">
        <w:rPr>
          <w:b/>
          <w:bCs/>
          <w:sz w:val="28"/>
          <w:szCs w:val="28"/>
        </w:rPr>
        <w:t>відмови</w:t>
      </w:r>
      <w:proofErr w:type="spellEnd"/>
      <w:r w:rsidRPr="003C28BA">
        <w:rPr>
          <w:b/>
          <w:bCs/>
          <w:sz w:val="28"/>
          <w:szCs w:val="28"/>
        </w:rPr>
        <w:t xml:space="preserve"> у </w:t>
      </w:r>
      <w:proofErr w:type="spellStart"/>
      <w:r w:rsidRPr="003C28BA">
        <w:rPr>
          <w:b/>
          <w:bCs/>
          <w:sz w:val="28"/>
          <w:szCs w:val="28"/>
        </w:rPr>
        <w:t>наданні</w:t>
      </w:r>
      <w:proofErr w:type="spellEnd"/>
      <w:r w:rsidRPr="003C28BA">
        <w:rPr>
          <w:b/>
          <w:bCs/>
          <w:sz w:val="28"/>
          <w:szCs w:val="28"/>
        </w:rPr>
        <w:t xml:space="preserve"> Премії</w:t>
      </w:r>
    </w:p>
    <w:p w14:paraId="37A56220" w14:textId="77777777" w:rsidR="00D0133F" w:rsidRPr="003C28BA" w:rsidRDefault="00D0133F" w:rsidP="007E6A65">
      <w:pPr>
        <w:pStyle w:val="aff6"/>
        <w:ind w:left="432" w:right="-235"/>
        <w:rPr>
          <w:b/>
          <w:bCs/>
          <w:sz w:val="28"/>
          <w:szCs w:val="28"/>
        </w:rPr>
      </w:pPr>
    </w:p>
    <w:p w14:paraId="14C569CD" w14:textId="77777777" w:rsidR="0018465B" w:rsidRPr="001F20C4" w:rsidRDefault="0018465B" w:rsidP="0018465B">
      <w:pPr>
        <w:pStyle w:val="aff6"/>
        <w:ind w:left="567" w:right="-235" w:firstLine="567"/>
        <w:jc w:val="both"/>
        <w:rPr>
          <w:sz w:val="28"/>
          <w:szCs w:val="28"/>
        </w:rPr>
      </w:pPr>
      <w:r w:rsidRPr="001F20C4">
        <w:rPr>
          <w:sz w:val="28"/>
          <w:szCs w:val="28"/>
        </w:rPr>
        <w:t xml:space="preserve">3.1. </w:t>
      </w:r>
      <w:proofErr w:type="spellStart"/>
      <w:r w:rsidRPr="001F20C4">
        <w:rPr>
          <w:sz w:val="28"/>
          <w:szCs w:val="28"/>
        </w:rPr>
        <w:t>Недостовірна</w:t>
      </w:r>
      <w:proofErr w:type="spellEnd"/>
      <w:r w:rsidRPr="001F20C4">
        <w:rPr>
          <w:sz w:val="28"/>
          <w:szCs w:val="28"/>
        </w:rPr>
        <w:t xml:space="preserve"> </w:t>
      </w:r>
      <w:proofErr w:type="spellStart"/>
      <w:r w:rsidRPr="001F20C4">
        <w:rPr>
          <w:sz w:val="28"/>
          <w:szCs w:val="28"/>
        </w:rPr>
        <w:t>інформація</w:t>
      </w:r>
      <w:proofErr w:type="spellEnd"/>
      <w:r w:rsidRPr="001F20C4">
        <w:rPr>
          <w:sz w:val="28"/>
          <w:szCs w:val="28"/>
        </w:rPr>
        <w:t xml:space="preserve"> в документах, </w:t>
      </w:r>
      <w:proofErr w:type="spellStart"/>
      <w:r w:rsidRPr="001F20C4">
        <w:rPr>
          <w:sz w:val="28"/>
          <w:szCs w:val="28"/>
        </w:rPr>
        <w:t>які</w:t>
      </w:r>
      <w:proofErr w:type="spellEnd"/>
      <w:r w:rsidRPr="001F20C4">
        <w:rPr>
          <w:sz w:val="28"/>
          <w:szCs w:val="28"/>
        </w:rPr>
        <w:t xml:space="preserve"> подано на </w:t>
      </w:r>
      <w:proofErr w:type="spellStart"/>
      <w:r w:rsidRPr="001F20C4">
        <w:rPr>
          <w:sz w:val="28"/>
          <w:szCs w:val="28"/>
        </w:rPr>
        <w:t>присвоєння</w:t>
      </w:r>
      <w:proofErr w:type="spellEnd"/>
      <w:r w:rsidRPr="001F20C4">
        <w:rPr>
          <w:sz w:val="28"/>
          <w:szCs w:val="28"/>
        </w:rPr>
        <w:t xml:space="preserve"> Премії, </w:t>
      </w:r>
      <w:proofErr w:type="spellStart"/>
      <w:r w:rsidRPr="001F20C4">
        <w:rPr>
          <w:sz w:val="28"/>
          <w:szCs w:val="28"/>
        </w:rPr>
        <w:t>виявлена</w:t>
      </w:r>
      <w:proofErr w:type="spellEnd"/>
      <w:r w:rsidRPr="001F20C4">
        <w:rPr>
          <w:sz w:val="28"/>
          <w:szCs w:val="28"/>
        </w:rPr>
        <w:t xml:space="preserve"> </w:t>
      </w:r>
      <w:proofErr w:type="spellStart"/>
      <w:r w:rsidRPr="001F20C4">
        <w:rPr>
          <w:sz w:val="28"/>
          <w:szCs w:val="28"/>
        </w:rPr>
        <w:t>під</w:t>
      </w:r>
      <w:proofErr w:type="spellEnd"/>
      <w:r w:rsidRPr="001F20C4">
        <w:rPr>
          <w:sz w:val="28"/>
          <w:szCs w:val="28"/>
        </w:rPr>
        <w:t xml:space="preserve"> час </w:t>
      </w:r>
      <w:proofErr w:type="spellStart"/>
      <w:r w:rsidRPr="001F20C4">
        <w:rPr>
          <w:sz w:val="28"/>
          <w:szCs w:val="28"/>
        </w:rPr>
        <w:t>розгляду</w:t>
      </w:r>
      <w:proofErr w:type="spellEnd"/>
      <w:r w:rsidRPr="001F20C4">
        <w:rPr>
          <w:sz w:val="28"/>
          <w:szCs w:val="28"/>
        </w:rPr>
        <w:t xml:space="preserve"> </w:t>
      </w:r>
      <w:proofErr w:type="spellStart"/>
      <w:r w:rsidRPr="001F20C4">
        <w:rPr>
          <w:sz w:val="28"/>
          <w:szCs w:val="28"/>
        </w:rPr>
        <w:t>Комісією</w:t>
      </w:r>
      <w:proofErr w:type="spellEnd"/>
      <w:r w:rsidRPr="001F20C4">
        <w:rPr>
          <w:sz w:val="28"/>
          <w:szCs w:val="28"/>
        </w:rPr>
        <w:t xml:space="preserve">. </w:t>
      </w:r>
    </w:p>
    <w:p w14:paraId="7478936B" w14:textId="77777777" w:rsidR="0018465B" w:rsidRPr="001F20C4" w:rsidRDefault="0018465B" w:rsidP="0018465B">
      <w:pPr>
        <w:pStyle w:val="aff6"/>
        <w:ind w:left="567" w:right="-235" w:firstLine="567"/>
        <w:jc w:val="both"/>
        <w:rPr>
          <w:sz w:val="28"/>
          <w:szCs w:val="28"/>
        </w:rPr>
      </w:pPr>
      <w:r w:rsidRPr="001F20C4">
        <w:rPr>
          <w:sz w:val="28"/>
          <w:szCs w:val="28"/>
        </w:rPr>
        <w:t xml:space="preserve">3.2. </w:t>
      </w:r>
      <w:proofErr w:type="spellStart"/>
      <w:r w:rsidRPr="001F20C4">
        <w:rPr>
          <w:sz w:val="28"/>
          <w:szCs w:val="28"/>
        </w:rPr>
        <w:t>Документи</w:t>
      </w:r>
      <w:proofErr w:type="spellEnd"/>
      <w:r w:rsidRPr="001F20C4">
        <w:rPr>
          <w:sz w:val="28"/>
          <w:szCs w:val="28"/>
        </w:rPr>
        <w:t xml:space="preserve"> </w:t>
      </w:r>
      <w:proofErr w:type="spellStart"/>
      <w:r w:rsidRPr="001F20C4">
        <w:rPr>
          <w:sz w:val="28"/>
          <w:szCs w:val="28"/>
        </w:rPr>
        <w:t>подані</w:t>
      </w:r>
      <w:proofErr w:type="spellEnd"/>
      <w:r w:rsidRPr="001F20C4">
        <w:rPr>
          <w:sz w:val="28"/>
          <w:szCs w:val="28"/>
        </w:rPr>
        <w:t xml:space="preserve"> не в </w:t>
      </w:r>
      <w:proofErr w:type="spellStart"/>
      <w:r w:rsidRPr="001F20C4">
        <w:rPr>
          <w:sz w:val="28"/>
          <w:szCs w:val="28"/>
        </w:rPr>
        <w:t>повному</w:t>
      </w:r>
      <w:proofErr w:type="spellEnd"/>
      <w:r w:rsidRPr="001F20C4">
        <w:rPr>
          <w:sz w:val="28"/>
          <w:szCs w:val="28"/>
        </w:rPr>
        <w:t xml:space="preserve"> </w:t>
      </w:r>
      <w:proofErr w:type="spellStart"/>
      <w:r w:rsidRPr="001F20C4">
        <w:rPr>
          <w:sz w:val="28"/>
          <w:szCs w:val="28"/>
        </w:rPr>
        <w:t>обсязі</w:t>
      </w:r>
      <w:proofErr w:type="spellEnd"/>
      <w:r w:rsidRPr="001F20C4">
        <w:rPr>
          <w:sz w:val="28"/>
          <w:szCs w:val="28"/>
        </w:rPr>
        <w:t>.</w:t>
      </w:r>
    </w:p>
    <w:p w14:paraId="2EDDE3B6" w14:textId="77777777" w:rsidR="00D0133F" w:rsidRDefault="00D0133F" w:rsidP="0018465B">
      <w:pPr>
        <w:pStyle w:val="aff6"/>
        <w:ind w:left="8637" w:right="-235"/>
        <w:jc w:val="both"/>
        <w:rPr>
          <w:sz w:val="28"/>
          <w:szCs w:val="28"/>
        </w:rPr>
      </w:pPr>
    </w:p>
    <w:p w14:paraId="2F5FC534" w14:textId="77777777" w:rsidR="00D0133F" w:rsidRDefault="00D0133F" w:rsidP="0018465B">
      <w:pPr>
        <w:pStyle w:val="aff6"/>
        <w:ind w:left="8637" w:right="-235"/>
        <w:jc w:val="both"/>
        <w:rPr>
          <w:sz w:val="28"/>
          <w:szCs w:val="28"/>
        </w:rPr>
      </w:pPr>
    </w:p>
    <w:p w14:paraId="66E26922" w14:textId="11758FD7" w:rsidR="0018465B" w:rsidRPr="0076567E" w:rsidRDefault="0018465B" w:rsidP="0018465B">
      <w:pPr>
        <w:pStyle w:val="aff6"/>
        <w:ind w:left="8637" w:right="-235"/>
        <w:jc w:val="both"/>
        <w:rPr>
          <w:sz w:val="28"/>
          <w:szCs w:val="28"/>
        </w:rPr>
      </w:pPr>
      <w:proofErr w:type="spellStart"/>
      <w:r w:rsidRPr="0076567E">
        <w:rPr>
          <w:sz w:val="28"/>
          <w:szCs w:val="28"/>
        </w:rPr>
        <w:t>Таблиця</w:t>
      </w:r>
      <w:proofErr w:type="spellEnd"/>
      <w:r w:rsidRPr="0076567E">
        <w:rPr>
          <w:sz w:val="28"/>
          <w:szCs w:val="28"/>
        </w:rPr>
        <w:t xml:space="preserve"> 1 </w:t>
      </w:r>
    </w:p>
    <w:p w14:paraId="16E81EE9" w14:textId="0C8133AB" w:rsidR="0018465B" w:rsidRDefault="0018465B" w:rsidP="0018465B">
      <w:pPr>
        <w:pStyle w:val="aff6"/>
        <w:ind w:left="567" w:right="-235" w:firstLine="567"/>
        <w:jc w:val="both"/>
        <w:rPr>
          <w:sz w:val="28"/>
          <w:szCs w:val="28"/>
        </w:rPr>
      </w:pPr>
      <w:proofErr w:type="spellStart"/>
      <w:r w:rsidRPr="0076567E">
        <w:rPr>
          <w:sz w:val="28"/>
          <w:szCs w:val="28"/>
        </w:rPr>
        <w:t>Граничний</w:t>
      </w:r>
      <w:proofErr w:type="spellEnd"/>
      <w:r w:rsidRPr="0076567E">
        <w:rPr>
          <w:sz w:val="28"/>
          <w:szCs w:val="28"/>
        </w:rPr>
        <w:t xml:space="preserve"> </w:t>
      </w:r>
      <w:proofErr w:type="spellStart"/>
      <w:r w:rsidRPr="0076567E">
        <w:rPr>
          <w:sz w:val="28"/>
          <w:szCs w:val="28"/>
        </w:rPr>
        <w:t>розмір</w:t>
      </w:r>
      <w:proofErr w:type="spellEnd"/>
      <w:r w:rsidRPr="0076567E">
        <w:rPr>
          <w:sz w:val="28"/>
          <w:szCs w:val="28"/>
        </w:rPr>
        <w:t xml:space="preserve"> Премії спортсменам за </w:t>
      </w:r>
      <w:proofErr w:type="spellStart"/>
      <w:r w:rsidRPr="0076567E">
        <w:rPr>
          <w:sz w:val="28"/>
          <w:szCs w:val="28"/>
        </w:rPr>
        <w:t>присвоєння</w:t>
      </w:r>
      <w:proofErr w:type="spellEnd"/>
      <w:r w:rsidRPr="0076567E">
        <w:rPr>
          <w:sz w:val="28"/>
          <w:szCs w:val="28"/>
        </w:rPr>
        <w:t xml:space="preserve"> спортивного </w:t>
      </w:r>
      <w:proofErr w:type="spellStart"/>
      <w:r w:rsidRPr="0076567E">
        <w:rPr>
          <w:sz w:val="28"/>
          <w:szCs w:val="28"/>
        </w:rPr>
        <w:t>звання</w:t>
      </w:r>
      <w:proofErr w:type="spellEnd"/>
    </w:p>
    <w:tbl>
      <w:tblPr>
        <w:tblStyle w:val="a9"/>
        <w:tblW w:w="9351" w:type="dxa"/>
        <w:tblInd w:w="567" w:type="dxa"/>
        <w:tblLook w:val="04A0" w:firstRow="1" w:lastRow="0" w:firstColumn="1" w:lastColumn="0" w:noHBand="0" w:noVBand="1"/>
      </w:tblPr>
      <w:tblGrid>
        <w:gridCol w:w="4673"/>
        <w:gridCol w:w="4678"/>
      </w:tblGrid>
      <w:tr w:rsidR="0018465B" w14:paraId="767A9BB5" w14:textId="77777777" w:rsidTr="00F468F7">
        <w:tc>
          <w:tcPr>
            <w:tcW w:w="4673" w:type="dxa"/>
          </w:tcPr>
          <w:p w14:paraId="61F69726" w14:textId="77777777" w:rsidR="0018465B" w:rsidRPr="00EC531B" w:rsidRDefault="0018465B" w:rsidP="0018465B">
            <w:pPr>
              <w:pStyle w:val="aff6"/>
              <w:tabs>
                <w:tab w:val="left" w:pos="948"/>
              </w:tabs>
              <w:ind w:right="-235"/>
              <w:jc w:val="center"/>
              <w:rPr>
                <w:b/>
                <w:bCs/>
                <w:sz w:val="28"/>
                <w:szCs w:val="28"/>
              </w:rPr>
            </w:pPr>
            <w:proofErr w:type="spellStart"/>
            <w:r w:rsidRPr="00EC531B">
              <w:rPr>
                <w:b/>
                <w:bCs/>
                <w:sz w:val="28"/>
                <w:szCs w:val="28"/>
              </w:rPr>
              <w:t>Присвоєне</w:t>
            </w:r>
            <w:proofErr w:type="spellEnd"/>
            <w:r w:rsidRPr="00EC531B">
              <w:rPr>
                <w:b/>
                <w:bCs/>
                <w:sz w:val="28"/>
                <w:szCs w:val="28"/>
              </w:rPr>
              <w:t xml:space="preserve"> </w:t>
            </w:r>
            <w:proofErr w:type="spellStart"/>
            <w:r w:rsidRPr="00EC531B">
              <w:rPr>
                <w:b/>
                <w:bCs/>
                <w:sz w:val="28"/>
                <w:szCs w:val="28"/>
              </w:rPr>
              <w:t>спортивне</w:t>
            </w:r>
            <w:proofErr w:type="spellEnd"/>
            <w:r w:rsidRPr="00EC531B">
              <w:rPr>
                <w:b/>
                <w:bCs/>
                <w:sz w:val="28"/>
                <w:szCs w:val="28"/>
              </w:rPr>
              <w:t xml:space="preserve"> </w:t>
            </w:r>
            <w:proofErr w:type="spellStart"/>
            <w:r w:rsidRPr="00EC531B">
              <w:rPr>
                <w:b/>
                <w:bCs/>
                <w:sz w:val="28"/>
                <w:szCs w:val="28"/>
              </w:rPr>
              <w:t>звання</w:t>
            </w:r>
            <w:proofErr w:type="spellEnd"/>
          </w:p>
        </w:tc>
        <w:tc>
          <w:tcPr>
            <w:tcW w:w="4678" w:type="dxa"/>
          </w:tcPr>
          <w:p w14:paraId="4C118A16" w14:textId="2BBC787C" w:rsidR="0018465B" w:rsidRDefault="0018465B" w:rsidP="0018465B">
            <w:pPr>
              <w:pStyle w:val="aff6"/>
              <w:ind w:right="-235"/>
              <w:jc w:val="center"/>
              <w:rPr>
                <w:b/>
                <w:sz w:val="28"/>
                <w:szCs w:val="28"/>
              </w:rPr>
            </w:pPr>
            <w:r w:rsidRPr="004241D0">
              <w:rPr>
                <w:b/>
                <w:sz w:val="28"/>
                <w:szCs w:val="28"/>
              </w:rPr>
              <w:t>Сума</w:t>
            </w:r>
            <w:r>
              <w:rPr>
                <w:b/>
                <w:sz w:val="28"/>
                <w:szCs w:val="28"/>
              </w:rPr>
              <w:t xml:space="preserve"> </w:t>
            </w:r>
            <w:r w:rsidR="00786E77">
              <w:rPr>
                <w:b/>
                <w:sz w:val="28"/>
                <w:szCs w:val="28"/>
                <w:lang w:val="uk-UA"/>
              </w:rPr>
              <w:t xml:space="preserve">нарахованої премії </w:t>
            </w:r>
            <w:r>
              <w:rPr>
                <w:b/>
                <w:sz w:val="28"/>
                <w:szCs w:val="28"/>
              </w:rPr>
              <w:t>(</w:t>
            </w:r>
            <w:r w:rsidRPr="004241D0">
              <w:rPr>
                <w:b/>
                <w:sz w:val="28"/>
                <w:szCs w:val="28"/>
              </w:rPr>
              <w:t>грн</w:t>
            </w:r>
            <w:r>
              <w:rPr>
                <w:b/>
                <w:sz w:val="28"/>
                <w:szCs w:val="28"/>
              </w:rPr>
              <w:t>)</w:t>
            </w:r>
          </w:p>
          <w:p w14:paraId="57EB3C71" w14:textId="7866FEA4" w:rsidR="0018465B" w:rsidRPr="009779D5" w:rsidRDefault="0018465B" w:rsidP="006227A2">
            <w:pPr>
              <w:pStyle w:val="aff6"/>
              <w:jc w:val="center"/>
              <w:rPr>
                <w:sz w:val="28"/>
                <w:szCs w:val="28"/>
              </w:rPr>
            </w:pPr>
          </w:p>
        </w:tc>
      </w:tr>
      <w:tr w:rsidR="0018465B" w14:paraId="7EF3A65F" w14:textId="77777777" w:rsidTr="00F468F7">
        <w:tc>
          <w:tcPr>
            <w:tcW w:w="4673" w:type="dxa"/>
          </w:tcPr>
          <w:p w14:paraId="58B454BB" w14:textId="77777777" w:rsidR="0018465B" w:rsidRPr="009779D5" w:rsidRDefault="0018465B" w:rsidP="0018465B">
            <w:pPr>
              <w:pStyle w:val="aff6"/>
              <w:ind w:right="-235"/>
              <w:jc w:val="both"/>
              <w:rPr>
                <w:sz w:val="28"/>
                <w:szCs w:val="28"/>
              </w:rPr>
            </w:pPr>
            <w:proofErr w:type="spellStart"/>
            <w:r w:rsidRPr="009779D5">
              <w:rPr>
                <w:sz w:val="28"/>
                <w:szCs w:val="28"/>
              </w:rPr>
              <w:t>Майстер</w:t>
            </w:r>
            <w:proofErr w:type="spellEnd"/>
            <w:r w:rsidRPr="009779D5">
              <w:rPr>
                <w:sz w:val="28"/>
                <w:szCs w:val="28"/>
              </w:rPr>
              <w:t xml:space="preserve"> спорту </w:t>
            </w:r>
            <w:proofErr w:type="spellStart"/>
            <w:r w:rsidRPr="009779D5">
              <w:rPr>
                <w:sz w:val="28"/>
                <w:szCs w:val="28"/>
              </w:rPr>
              <w:t>України</w:t>
            </w:r>
            <w:proofErr w:type="spellEnd"/>
          </w:p>
        </w:tc>
        <w:tc>
          <w:tcPr>
            <w:tcW w:w="4678" w:type="dxa"/>
          </w:tcPr>
          <w:p w14:paraId="19236C04" w14:textId="77777777" w:rsidR="0018465B" w:rsidRPr="009779D5" w:rsidRDefault="0018465B" w:rsidP="0018465B">
            <w:pPr>
              <w:pStyle w:val="aff6"/>
              <w:ind w:right="-235"/>
              <w:jc w:val="both"/>
              <w:rPr>
                <w:sz w:val="28"/>
                <w:szCs w:val="28"/>
              </w:rPr>
            </w:pPr>
            <w:r>
              <w:rPr>
                <w:sz w:val="28"/>
                <w:szCs w:val="28"/>
              </w:rPr>
              <w:t xml:space="preserve">5 </w:t>
            </w:r>
            <w:r w:rsidRPr="009779D5">
              <w:rPr>
                <w:sz w:val="28"/>
                <w:szCs w:val="28"/>
              </w:rPr>
              <w:t>000</w:t>
            </w:r>
          </w:p>
        </w:tc>
      </w:tr>
      <w:tr w:rsidR="0018465B" w14:paraId="283CD7CF" w14:textId="77777777" w:rsidTr="00F468F7">
        <w:tc>
          <w:tcPr>
            <w:tcW w:w="4673" w:type="dxa"/>
          </w:tcPr>
          <w:p w14:paraId="6442914E" w14:textId="77777777" w:rsidR="0018465B" w:rsidRPr="009779D5" w:rsidRDefault="0018465B" w:rsidP="0018465B">
            <w:pPr>
              <w:pStyle w:val="aff6"/>
              <w:ind w:right="-235"/>
              <w:jc w:val="both"/>
              <w:rPr>
                <w:sz w:val="28"/>
                <w:szCs w:val="28"/>
              </w:rPr>
            </w:pPr>
            <w:proofErr w:type="spellStart"/>
            <w:r w:rsidRPr="009779D5">
              <w:rPr>
                <w:sz w:val="28"/>
                <w:szCs w:val="28"/>
              </w:rPr>
              <w:t>Майстер</w:t>
            </w:r>
            <w:proofErr w:type="spellEnd"/>
            <w:r w:rsidRPr="009779D5">
              <w:rPr>
                <w:sz w:val="28"/>
                <w:szCs w:val="28"/>
              </w:rPr>
              <w:t xml:space="preserve"> спорту </w:t>
            </w:r>
            <w:proofErr w:type="spellStart"/>
            <w:r w:rsidRPr="009779D5">
              <w:rPr>
                <w:sz w:val="28"/>
                <w:szCs w:val="28"/>
              </w:rPr>
              <w:t>міжнародного</w:t>
            </w:r>
            <w:proofErr w:type="spellEnd"/>
            <w:r w:rsidRPr="009779D5">
              <w:rPr>
                <w:sz w:val="28"/>
                <w:szCs w:val="28"/>
              </w:rPr>
              <w:t xml:space="preserve"> </w:t>
            </w:r>
            <w:proofErr w:type="spellStart"/>
            <w:r w:rsidRPr="009779D5">
              <w:rPr>
                <w:sz w:val="28"/>
                <w:szCs w:val="28"/>
              </w:rPr>
              <w:t>класу</w:t>
            </w:r>
            <w:proofErr w:type="spellEnd"/>
          </w:p>
        </w:tc>
        <w:tc>
          <w:tcPr>
            <w:tcW w:w="4678" w:type="dxa"/>
          </w:tcPr>
          <w:p w14:paraId="68CD54D8" w14:textId="77777777" w:rsidR="0018465B" w:rsidRPr="009779D5" w:rsidRDefault="0018465B" w:rsidP="0018465B">
            <w:pPr>
              <w:pStyle w:val="aff6"/>
              <w:ind w:right="-235"/>
              <w:jc w:val="both"/>
              <w:rPr>
                <w:sz w:val="28"/>
                <w:szCs w:val="28"/>
              </w:rPr>
            </w:pPr>
            <w:r>
              <w:rPr>
                <w:sz w:val="28"/>
                <w:szCs w:val="28"/>
              </w:rPr>
              <w:t xml:space="preserve">10 </w:t>
            </w:r>
            <w:r w:rsidRPr="009779D5">
              <w:rPr>
                <w:sz w:val="28"/>
                <w:szCs w:val="28"/>
              </w:rPr>
              <w:t>000</w:t>
            </w:r>
          </w:p>
        </w:tc>
      </w:tr>
      <w:tr w:rsidR="0018465B" w14:paraId="35FE9B8F" w14:textId="77777777" w:rsidTr="00F468F7">
        <w:tc>
          <w:tcPr>
            <w:tcW w:w="4673" w:type="dxa"/>
          </w:tcPr>
          <w:p w14:paraId="412FE4E9" w14:textId="77777777" w:rsidR="0018465B" w:rsidRPr="009779D5" w:rsidRDefault="0018465B" w:rsidP="0018465B">
            <w:pPr>
              <w:pStyle w:val="aff6"/>
              <w:ind w:right="-235"/>
              <w:jc w:val="both"/>
              <w:rPr>
                <w:sz w:val="28"/>
                <w:szCs w:val="28"/>
              </w:rPr>
            </w:pPr>
            <w:proofErr w:type="spellStart"/>
            <w:r w:rsidRPr="009779D5">
              <w:rPr>
                <w:sz w:val="28"/>
                <w:szCs w:val="28"/>
              </w:rPr>
              <w:t>Заслужений</w:t>
            </w:r>
            <w:proofErr w:type="spellEnd"/>
            <w:r w:rsidRPr="009779D5">
              <w:rPr>
                <w:sz w:val="28"/>
                <w:szCs w:val="28"/>
              </w:rPr>
              <w:t xml:space="preserve"> </w:t>
            </w:r>
            <w:proofErr w:type="spellStart"/>
            <w:r w:rsidRPr="009779D5">
              <w:rPr>
                <w:sz w:val="28"/>
                <w:szCs w:val="28"/>
              </w:rPr>
              <w:t>Майстер</w:t>
            </w:r>
            <w:proofErr w:type="spellEnd"/>
            <w:r w:rsidRPr="009779D5">
              <w:rPr>
                <w:sz w:val="28"/>
                <w:szCs w:val="28"/>
              </w:rPr>
              <w:t xml:space="preserve"> спорту </w:t>
            </w:r>
            <w:proofErr w:type="spellStart"/>
            <w:r w:rsidRPr="009779D5">
              <w:rPr>
                <w:sz w:val="28"/>
                <w:szCs w:val="28"/>
              </w:rPr>
              <w:t>України</w:t>
            </w:r>
            <w:proofErr w:type="spellEnd"/>
          </w:p>
        </w:tc>
        <w:tc>
          <w:tcPr>
            <w:tcW w:w="4678" w:type="dxa"/>
          </w:tcPr>
          <w:p w14:paraId="656D87C6" w14:textId="77777777" w:rsidR="0018465B" w:rsidRPr="009779D5" w:rsidRDefault="0018465B" w:rsidP="0018465B">
            <w:pPr>
              <w:pStyle w:val="aff6"/>
              <w:ind w:right="-235"/>
              <w:jc w:val="both"/>
              <w:rPr>
                <w:sz w:val="28"/>
                <w:szCs w:val="28"/>
              </w:rPr>
            </w:pPr>
            <w:r>
              <w:rPr>
                <w:sz w:val="28"/>
                <w:szCs w:val="28"/>
              </w:rPr>
              <w:t xml:space="preserve">15 </w:t>
            </w:r>
            <w:r w:rsidRPr="009779D5">
              <w:rPr>
                <w:sz w:val="28"/>
                <w:szCs w:val="28"/>
              </w:rPr>
              <w:t>000</w:t>
            </w:r>
          </w:p>
        </w:tc>
      </w:tr>
    </w:tbl>
    <w:p w14:paraId="583438AC" w14:textId="47D1D751" w:rsidR="00F26468" w:rsidRDefault="0018465B" w:rsidP="00275B2F">
      <w:pPr>
        <w:pStyle w:val="aff6"/>
        <w:ind w:left="567" w:right="-235" w:firstLine="567"/>
        <w:jc w:val="both"/>
        <w:rPr>
          <w:sz w:val="28"/>
          <w:szCs w:val="28"/>
        </w:rPr>
      </w:pPr>
      <w:r>
        <w:rPr>
          <w:sz w:val="28"/>
          <w:szCs w:val="28"/>
        </w:rPr>
        <w:t xml:space="preserve">                                                                                                               </w:t>
      </w:r>
    </w:p>
    <w:p w14:paraId="2E8C14A6" w14:textId="0D4E5E19" w:rsidR="0018465B" w:rsidRPr="004241D0" w:rsidRDefault="0018465B" w:rsidP="00056357">
      <w:pPr>
        <w:pStyle w:val="aff6"/>
        <w:ind w:left="7788" w:right="-235" w:firstLine="708"/>
        <w:jc w:val="both"/>
        <w:rPr>
          <w:sz w:val="28"/>
          <w:szCs w:val="28"/>
        </w:rPr>
      </w:pPr>
      <w:proofErr w:type="spellStart"/>
      <w:r>
        <w:rPr>
          <w:sz w:val="28"/>
          <w:szCs w:val="28"/>
        </w:rPr>
        <w:t>Таблиця</w:t>
      </w:r>
      <w:proofErr w:type="spellEnd"/>
      <w:r>
        <w:rPr>
          <w:sz w:val="28"/>
          <w:szCs w:val="28"/>
        </w:rPr>
        <w:t xml:space="preserve"> 2.</w:t>
      </w:r>
    </w:p>
    <w:p w14:paraId="4F00E7AA" w14:textId="77777777" w:rsidR="0018465B" w:rsidRPr="000A688F" w:rsidRDefault="0018465B" w:rsidP="0018465B">
      <w:pPr>
        <w:pStyle w:val="aff6"/>
        <w:ind w:left="567" w:right="-235" w:firstLine="567"/>
        <w:jc w:val="both"/>
        <w:rPr>
          <w:sz w:val="28"/>
          <w:szCs w:val="28"/>
        </w:rPr>
      </w:pPr>
      <w:proofErr w:type="spellStart"/>
      <w:r w:rsidRPr="000A688F">
        <w:rPr>
          <w:sz w:val="28"/>
          <w:szCs w:val="28"/>
        </w:rPr>
        <w:t>Граничний</w:t>
      </w:r>
      <w:proofErr w:type="spellEnd"/>
      <w:r w:rsidRPr="000A688F">
        <w:rPr>
          <w:sz w:val="28"/>
          <w:szCs w:val="28"/>
        </w:rPr>
        <w:t xml:space="preserve"> </w:t>
      </w:r>
      <w:proofErr w:type="spellStart"/>
      <w:r w:rsidRPr="000A688F">
        <w:rPr>
          <w:sz w:val="28"/>
          <w:szCs w:val="28"/>
        </w:rPr>
        <w:t>розмір</w:t>
      </w:r>
      <w:proofErr w:type="spellEnd"/>
      <w:r w:rsidRPr="000A688F">
        <w:rPr>
          <w:sz w:val="28"/>
          <w:szCs w:val="28"/>
        </w:rPr>
        <w:t xml:space="preserve"> Премії спортсменам та </w:t>
      </w:r>
      <w:proofErr w:type="spellStart"/>
      <w:r w:rsidRPr="000A688F">
        <w:rPr>
          <w:sz w:val="28"/>
          <w:szCs w:val="28"/>
        </w:rPr>
        <w:t>їх</w:t>
      </w:r>
      <w:proofErr w:type="spellEnd"/>
      <w:r w:rsidRPr="000A688F">
        <w:rPr>
          <w:sz w:val="28"/>
          <w:szCs w:val="28"/>
        </w:rPr>
        <w:t xml:space="preserve"> тренерам за </w:t>
      </w:r>
      <w:proofErr w:type="spellStart"/>
      <w:r w:rsidRPr="000A688F">
        <w:rPr>
          <w:sz w:val="28"/>
          <w:szCs w:val="28"/>
        </w:rPr>
        <w:t>високі</w:t>
      </w:r>
      <w:proofErr w:type="spellEnd"/>
      <w:r w:rsidRPr="000A688F">
        <w:rPr>
          <w:sz w:val="28"/>
          <w:szCs w:val="28"/>
        </w:rPr>
        <w:t xml:space="preserve"> досягнення </w:t>
      </w:r>
      <w:proofErr w:type="spellStart"/>
      <w:r w:rsidRPr="000A688F">
        <w:rPr>
          <w:sz w:val="28"/>
          <w:szCs w:val="28"/>
        </w:rPr>
        <w:t>різного</w:t>
      </w:r>
      <w:proofErr w:type="spellEnd"/>
      <w:r w:rsidRPr="000A688F">
        <w:rPr>
          <w:sz w:val="28"/>
          <w:szCs w:val="28"/>
        </w:rPr>
        <w:t xml:space="preserve"> рівня</w:t>
      </w:r>
    </w:p>
    <w:tbl>
      <w:tblPr>
        <w:tblW w:w="9361"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578"/>
        <w:gridCol w:w="2077"/>
      </w:tblGrid>
      <w:tr w:rsidR="0018465B" w:rsidRPr="004241D0" w14:paraId="74806B37" w14:textId="77777777" w:rsidTr="00F468F7">
        <w:tc>
          <w:tcPr>
            <w:tcW w:w="706" w:type="dxa"/>
            <w:shd w:val="clear" w:color="auto" w:fill="auto"/>
          </w:tcPr>
          <w:p w14:paraId="70C449E9" w14:textId="77777777" w:rsidR="0018465B" w:rsidRPr="004241D0" w:rsidRDefault="0018465B" w:rsidP="0018465B">
            <w:pPr>
              <w:ind w:right="-235"/>
              <w:jc w:val="center"/>
              <w:rPr>
                <w:rFonts w:ascii="Times New Roman" w:hAnsi="Times New Roman"/>
                <w:b/>
                <w:szCs w:val="28"/>
                <w:lang w:val="ru-RU"/>
              </w:rPr>
            </w:pPr>
            <w:r w:rsidRPr="004241D0">
              <w:rPr>
                <w:rFonts w:ascii="Times New Roman" w:hAnsi="Times New Roman"/>
                <w:b/>
                <w:szCs w:val="28"/>
                <w:lang w:val="ru-RU"/>
              </w:rPr>
              <w:t>№ з\п</w:t>
            </w:r>
          </w:p>
        </w:tc>
        <w:tc>
          <w:tcPr>
            <w:tcW w:w="6578" w:type="dxa"/>
            <w:shd w:val="clear" w:color="auto" w:fill="auto"/>
          </w:tcPr>
          <w:p w14:paraId="355451BA" w14:textId="77777777" w:rsidR="0018465B" w:rsidRPr="004241D0" w:rsidRDefault="0018465B" w:rsidP="0018465B">
            <w:pPr>
              <w:ind w:right="-235"/>
              <w:jc w:val="center"/>
              <w:rPr>
                <w:rFonts w:ascii="Times New Roman" w:hAnsi="Times New Roman"/>
                <w:b/>
                <w:szCs w:val="28"/>
                <w:lang w:val="ru-RU"/>
              </w:rPr>
            </w:pPr>
            <w:proofErr w:type="spellStart"/>
            <w:r w:rsidRPr="004241D0">
              <w:rPr>
                <w:rFonts w:ascii="Times New Roman" w:hAnsi="Times New Roman"/>
                <w:b/>
                <w:szCs w:val="28"/>
                <w:lang w:val="ru-RU"/>
              </w:rPr>
              <w:t>Зміст</w:t>
            </w:r>
            <w:proofErr w:type="spellEnd"/>
            <w:r w:rsidRPr="004241D0">
              <w:rPr>
                <w:rFonts w:ascii="Times New Roman" w:hAnsi="Times New Roman"/>
                <w:b/>
                <w:szCs w:val="28"/>
                <w:lang w:val="ru-RU"/>
              </w:rPr>
              <w:t xml:space="preserve"> досягнення</w:t>
            </w:r>
          </w:p>
        </w:tc>
        <w:tc>
          <w:tcPr>
            <w:tcW w:w="2077" w:type="dxa"/>
            <w:shd w:val="clear" w:color="auto" w:fill="auto"/>
          </w:tcPr>
          <w:p w14:paraId="216DEDD6" w14:textId="77777777" w:rsidR="00786E77" w:rsidRDefault="00786E77" w:rsidP="006227A2">
            <w:pPr>
              <w:ind w:right="30" w:firstLine="124"/>
              <w:jc w:val="center"/>
              <w:rPr>
                <w:rFonts w:ascii="Times New Roman" w:hAnsi="Times New Roman"/>
                <w:b/>
                <w:szCs w:val="28"/>
                <w:lang w:val="ru-RU"/>
              </w:rPr>
            </w:pPr>
            <w:r w:rsidRPr="00786E77">
              <w:rPr>
                <w:rFonts w:ascii="Times New Roman" w:hAnsi="Times New Roman"/>
                <w:b/>
                <w:szCs w:val="28"/>
                <w:lang w:val="ru-RU"/>
              </w:rPr>
              <w:t xml:space="preserve">Сума </w:t>
            </w:r>
            <w:proofErr w:type="spellStart"/>
            <w:r w:rsidRPr="00786E77">
              <w:rPr>
                <w:rFonts w:ascii="Times New Roman" w:hAnsi="Times New Roman"/>
                <w:b/>
                <w:szCs w:val="28"/>
                <w:lang w:val="ru-RU"/>
              </w:rPr>
              <w:t>нарахованої</w:t>
            </w:r>
            <w:proofErr w:type="spellEnd"/>
            <w:r w:rsidRPr="00786E77">
              <w:rPr>
                <w:rFonts w:ascii="Times New Roman" w:hAnsi="Times New Roman"/>
                <w:b/>
                <w:szCs w:val="28"/>
                <w:lang w:val="ru-RU"/>
              </w:rPr>
              <w:t xml:space="preserve"> премії </w:t>
            </w:r>
          </w:p>
          <w:p w14:paraId="110B2B14" w14:textId="1707CDC6" w:rsidR="0018465B" w:rsidRPr="00B1453D" w:rsidRDefault="00786E77" w:rsidP="006227A2">
            <w:pPr>
              <w:ind w:right="30" w:firstLine="124"/>
              <w:jc w:val="center"/>
              <w:rPr>
                <w:rFonts w:ascii="Times New Roman" w:hAnsi="Times New Roman"/>
                <w:b/>
                <w:szCs w:val="28"/>
                <w:lang w:val="uk-UA"/>
              </w:rPr>
            </w:pPr>
            <w:r w:rsidRPr="00786E77">
              <w:rPr>
                <w:rFonts w:ascii="Times New Roman" w:hAnsi="Times New Roman"/>
                <w:b/>
                <w:szCs w:val="28"/>
                <w:lang w:val="ru-RU"/>
              </w:rPr>
              <w:t>(грн)</w:t>
            </w:r>
            <w:r w:rsidRPr="00786E77">
              <w:rPr>
                <w:rFonts w:ascii="Times New Roman" w:hAnsi="Times New Roman"/>
                <w:b/>
                <w:szCs w:val="28"/>
                <w:lang w:val="ru-RU"/>
              </w:rPr>
              <w:t xml:space="preserve"> </w:t>
            </w:r>
          </w:p>
        </w:tc>
      </w:tr>
      <w:tr w:rsidR="0018465B" w:rsidRPr="004241D0" w14:paraId="6EE839EC" w14:textId="77777777" w:rsidTr="00F468F7">
        <w:tc>
          <w:tcPr>
            <w:tcW w:w="706" w:type="dxa"/>
            <w:shd w:val="clear" w:color="auto" w:fill="auto"/>
          </w:tcPr>
          <w:p w14:paraId="7D9E0BB9" w14:textId="77777777" w:rsidR="0018465B" w:rsidRPr="004241D0" w:rsidRDefault="0018465B" w:rsidP="0018465B">
            <w:pPr>
              <w:ind w:right="-235"/>
              <w:rPr>
                <w:rFonts w:ascii="Times New Roman" w:hAnsi="Times New Roman"/>
                <w:b/>
                <w:szCs w:val="28"/>
              </w:rPr>
            </w:pPr>
            <w:r w:rsidRPr="004241D0">
              <w:rPr>
                <w:rFonts w:ascii="Times New Roman" w:hAnsi="Times New Roman"/>
                <w:b/>
                <w:szCs w:val="28"/>
              </w:rPr>
              <w:t>1</w:t>
            </w:r>
          </w:p>
        </w:tc>
        <w:tc>
          <w:tcPr>
            <w:tcW w:w="6578" w:type="dxa"/>
            <w:shd w:val="clear" w:color="auto" w:fill="auto"/>
          </w:tcPr>
          <w:p w14:paraId="3334A408" w14:textId="77777777" w:rsidR="0018465B" w:rsidRPr="004241D0" w:rsidRDefault="0018465B" w:rsidP="0018465B">
            <w:pPr>
              <w:ind w:right="-235"/>
              <w:rPr>
                <w:rFonts w:ascii="Times New Roman" w:hAnsi="Times New Roman"/>
                <w:b/>
                <w:szCs w:val="28"/>
              </w:rPr>
            </w:pPr>
            <w:r w:rsidRPr="004241D0">
              <w:rPr>
                <w:rFonts w:ascii="Times New Roman" w:hAnsi="Times New Roman"/>
                <w:b/>
                <w:szCs w:val="28"/>
              </w:rPr>
              <w:t>Олімпійські види спорту</w:t>
            </w:r>
          </w:p>
        </w:tc>
        <w:tc>
          <w:tcPr>
            <w:tcW w:w="2077" w:type="dxa"/>
            <w:shd w:val="clear" w:color="auto" w:fill="auto"/>
          </w:tcPr>
          <w:p w14:paraId="05858912" w14:textId="77777777" w:rsidR="0018465B" w:rsidRPr="004241D0" w:rsidRDefault="0018465B" w:rsidP="0018465B">
            <w:pPr>
              <w:ind w:right="-235"/>
              <w:rPr>
                <w:rFonts w:ascii="Times New Roman" w:hAnsi="Times New Roman"/>
                <w:szCs w:val="28"/>
              </w:rPr>
            </w:pPr>
          </w:p>
        </w:tc>
      </w:tr>
      <w:tr w:rsidR="0018465B" w:rsidRPr="004241D0" w14:paraId="6CFBDD48" w14:textId="77777777" w:rsidTr="00F468F7">
        <w:tc>
          <w:tcPr>
            <w:tcW w:w="706" w:type="dxa"/>
            <w:shd w:val="clear" w:color="auto" w:fill="auto"/>
          </w:tcPr>
          <w:p w14:paraId="5E031063"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1.</w:t>
            </w:r>
            <w:r>
              <w:rPr>
                <w:rFonts w:ascii="Times New Roman" w:hAnsi="Times New Roman"/>
                <w:szCs w:val="28"/>
              </w:rPr>
              <w:t>1</w:t>
            </w:r>
          </w:p>
        </w:tc>
        <w:tc>
          <w:tcPr>
            <w:tcW w:w="6578" w:type="dxa"/>
            <w:shd w:val="clear" w:color="auto" w:fill="auto"/>
          </w:tcPr>
          <w:p w14:paraId="36989755"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Золотий призер Чемпіонату</w:t>
            </w:r>
            <w:r w:rsidRPr="004F0275">
              <w:rPr>
                <w:rFonts w:ascii="Times New Roman" w:hAnsi="Times New Roman"/>
                <w:szCs w:val="28"/>
              </w:rPr>
              <w:t xml:space="preserve"> та Кубку </w:t>
            </w:r>
            <w:r w:rsidRPr="004241D0">
              <w:rPr>
                <w:rFonts w:ascii="Times New Roman" w:hAnsi="Times New Roman"/>
                <w:szCs w:val="28"/>
              </w:rPr>
              <w:t>Європи</w:t>
            </w:r>
          </w:p>
        </w:tc>
        <w:tc>
          <w:tcPr>
            <w:tcW w:w="2077" w:type="dxa"/>
            <w:shd w:val="clear" w:color="auto" w:fill="auto"/>
          </w:tcPr>
          <w:p w14:paraId="16F26AE7"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30 000</w:t>
            </w:r>
          </w:p>
        </w:tc>
      </w:tr>
      <w:tr w:rsidR="0018465B" w:rsidRPr="004241D0" w14:paraId="4A9567A5" w14:textId="77777777" w:rsidTr="00F468F7">
        <w:tc>
          <w:tcPr>
            <w:tcW w:w="706" w:type="dxa"/>
            <w:shd w:val="clear" w:color="auto" w:fill="auto"/>
          </w:tcPr>
          <w:p w14:paraId="15650A4C" w14:textId="77777777" w:rsidR="0018465B" w:rsidRPr="004241D0" w:rsidRDefault="0018465B" w:rsidP="0018465B">
            <w:pPr>
              <w:ind w:right="-235"/>
              <w:rPr>
                <w:rFonts w:ascii="Times New Roman" w:hAnsi="Times New Roman"/>
                <w:szCs w:val="28"/>
              </w:rPr>
            </w:pPr>
            <w:r>
              <w:rPr>
                <w:rFonts w:ascii="Times New Roman" w:hAnsi="Times New Roman"/>
                <w:szCs w:val="28"/>
              </w:rPr>
              <w:t>1.2</w:t>
            </w:r>
          </w:p>
        </w:tc>
        <w:tc>
          <w:tcPr>
            <w:tcW w:w="6578" w:type="dxa"/>
            <w:shd w:val="clear" w:color="auto" w:fill="auto"/>
          </w:tcPr>
          <w:p w14:paraId="6048B1E4" w14:textId="77777777" w:rsidR="0018465B" w:rsidRPr="004241D0" w:rsidRDefault="0018465B" w:rsidP="0018465B">
            <w:pPr>
              <w:ind w:right="-235"/>
              <w:rPr>
                <w:rFonts w:ascii="Times New Roman" w:hAnsi="Times New Roman"/>
                <w:szCs w:val="28"/>
              </w:rPr>
            </w:pPr>
            <w:r>
              <w:rPr>
                <w:rFonts w:ascii="Times New Roman" w:hAnsi="Times New Roman"/>
                <w:szCs w:val="28"/>
              </w:rPr>
              <w:t>Срібний</w:t>
            </w:r>
            <w:r w:rsidRPr="004241D0">
              <w:rPr>
                <w:rFonts w:ascii="Times New Roman" w:hAnsi="Times New Roman"/>
                <w:szCs w:val="28"/>
              </w:rPr>
              <w:t xml:space="preserve"> призер Чемпіонату</w:t>
            </w:r>
            <w:r w:rsidRPr="004F0275">
              <w:rPr>
                <w:rFonts w:ascii="Times New Roman" w:hAnsi="Times New Roman"/>
                <w:szCs w:val="28"/>
              </w:rPr>
              <w:t xml:space="preserve"> та Кубку</w:t>
            </w:r>
            <w:r w:rsidRPr="004241D0">
              <w:rPr>
                <w:rFonts w:ascii="Times New Roman" w:hAnsi="Times New Roman"/>
                <w:szCs w:val="28"/>
              </w:rPr>
              <w:t xml:space="preserve"> Європи</w:t>
            </w:r>
          </w:p>
        </w:tc>
        <w:tc>
          <w:tcPr>
            <w:tcW w:w="2077" w:type="dxa"/>
            <w:shd w:val="clear" w:color="auto" w:fill="auto"/>
          </w:tcPr>
          <w:p w14:paraId="5FDD5F14"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25 000</w:t>
            </w:r>
          </w:p>
        </w:tc>
      </w:tr>
      <w:tr w:rsidR="0018465B" w:rsidRPr="004241D0" w14:paraId="31F4EC91" w14:textId="77777777" w:rsidTr="00F468F7">
        <w:tc>
          <w:tcPr>
            <w:tcW w:w="706" w:type="dxa"/>
            <w:shd w:val="clear" w:color="auto" w:fill="auto"/>
          </w:tcPr>
          <w:p w14:paraId="60B5F590" w14:textId="77777777" w:rsidR="0018465B" w:rsidRPr="004241D0" w:rsidRDefault="0018465B" w:rsidP="0018465B">
            <w:pPr>
              <w:ind w:right="-235"/>
              <w:rPr>
                <w:rFonts w:ascii="Times New Roman" w:hAnsi="Times New Roman"/>
                <w:szCs w:val="28"/>
              </w:rPr>
            </w:pPr>
            <w:r>
              <w:rPr>
                <w:rFonts w:ascii="Times New Roman" w:hAnsi="Times New Roman"/>
                <w:szCs w:val="28"/>
              </w:rPr>
              <w:t>1.3</w:t>
            </w:r>
          </w:p>
        </w:tc>
        <w:tc>
          <w:tcPr>
            <w:tcW w:w="6578" w:type="dxa"/>
            <w:shd w:val="clear" w:color="auto" w:fill="auto"/>
          </w:tcPr>
          <w:p w14:paraId="3F9A803C" w14:textId="77777777" w:rsidR="0018465B" w:rsidRPr="004241D0" w:rsidRDefault="0018465B" w:rsidP="0018465B">
            <w:pPr>
              <w:ind w:right="-235"/>
              <w:rPr>
                <w:rFonts w:ascii="Times New Roman" w:hAnsi="Times New Roman"/>
                <w:szCs w:val="28"/>
              </w:rPr>
            </w:pPr>
            <w:r>
              <w:rPr>
                <w:rFonts w:ascii="Times New Roman" w:hAnsi="Times New Roman"/>
                <w:szCs w:val="28"/>
              </w:rPr>
              <w:t>Бронзовий</w:t>
            </w:r>
            <w:r w:rsidRPr="004241D0">
              <w:rPr>
                <w:rFonts w:ascii="Times New Roman" w:hAnsi="Times New Roman"/>
                <w:szCs w:val="28"/>
              </w:rPr>
              <w:t xml:space="preserve"> призер Чемпіонату</w:t>
            </w:r>
            <w:r w:rsidRPr="004F0275">
              <w:rPr>
                <w:rFonts w:ascii="Times New Roman" w:hAnsi="Times New Roman"/>
                <w:szCs w:val="28"/>
              </w:rPr>
              <w:t xml:space="preserve"> та Кубку </w:t>
            </w:r>
            <w:r w:rsidRPr="004241D0">
              <w:rPr>
                <w:rFonts w:ascii="Times New Roman" w:hAnsi="Times New Roman"/>
                <w:szCs w:val="28"/>
              </w:rPr>
              <w:t>Європи</w:t>
            </w:r>
          </w:p>
        </w:tc>
        <w:tc>
          <w:tcPr>
            <w:tcW w:w="2077" w:type="dxa"/>
            <w:shd w:val="clear" w:color="auto" w:fill="auto"/>
          </w:tcPr>
          <w:p w14:paraId="25365F5B"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20 000</w:t>
            </w:r>
          </w:p>
        </w:tc>
      </w:tr>
      <w:tr w:rsidR="0018465B" w:rsidRPr="004241D0" w14:paraId="4DF5B645" w14:textId="77777777" w:rsidTr="00F468F7">
        <w:tc>
          <w:tcPr>
            <w:tcW w:w="706" w:type="dxa"/>
            <w:shd w:val="clear" w:color="auto" w:fill="auto"/>
          </w:tcPr>
          <w:p w14:paraId="1C244D98"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1.</w:t>
            </w:r>
            <w:r>
              <w:rPr>
                <w:rFonts w:ascii="Times New Roman" w:hAnsi="Times New Roman"/>
                <w:szCs w:val="28"/>
              </w:rPr>
              <w:t>4</w:t>
            </w:r>
          </w:p>
        </w:tc>
        <w:tc>
          <w:tcPr>
            <w:tcW w:w="6578" w:type="dxa"/>
            <w:shd w:val="clear" w:color="auto" w:fill="auto"/>
          </w:tcPr>
          <w:p w14:paraId="37C18EAB"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 xml:space="preserve">Золотий призер Чемпіонату </w:t>
            </w:r>
            <w:r w:rsidRPr="004F0275">
              <w:rPr>
                <w:rFonts w:ascii="Times New Roman" w:hAnsi="Times New Roman"/>
                <w:szCs w:val="28"/>
              </w:rPr>
              <w:t xml:space="preserve">та Кубку </w:t>
            </w:r>
            <w:r w:rsidRPr="004241D0">
              <w:rPr>
                <w:rFonts w:ascii="Times New Roman" w:hAnsi="Times New Roman"/>
                <w:szCs w:val="28"/>
              </w:rPr>
              <w:t>Світу</w:t>
            </w:r>
          </w:p>
        </w:tc>
        <w:tc>
          <w:tcPr>
            <w:tcW w:w="2077" w:type="dxa"/>
            <w:shd w:val="clear" w:color="auto" w:fill="auto"/>
          </w:tcPr>
          <w:p w14:paraId="178B16C8"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50 000</w:t>
            </w:r>
          </w:p>
        </w:tc>
      </w:tr>
      <w:tr w:rsidR="0018465B" w:rsidRPr="004241D0" w14:paraId="54602C3B" w14:textId="77777777" w:rsidTr="00F468F7">
        <w:tc>
          <w:tcPr>
            <w:tcW w:w="706" w:type="dxa"/>
            <w:shd w:val="clear" w:color="auto" w:fill="auto"/>
          </w:tcPr>
          <w:p w14:paraId="665E5712" w14:textId="77777777" w:rsidR="0018465B" w:rsidRPr="004241D0" w:rsidRDefault="0018465B" w:rsidP="0018465B">
            <w:pPr>
              <w:ind w:right="-235"/>
              <w:rPr>
                <w:rFonts w:ascii="Times New Roman" w:hAnsi="Times New Roman"/>
                <w:szCs w:val="28"/>
              </w:rPr>
            </w:pPr>
            <w:r>
              <w:rPr>
                <w:rFonts w:ascii="Times New Roman" w:hAnsi="Times New Roman"/>
                <w:szCs w:val="28"/>
              </w:rPr>
              <w:t>1.5</w:t>
            </w:r>
          </w:p>
        </w:tc>
        <w:tc>
          <w:tcPr>
            <w:tcW w:w="6578" w:type="dxa"/>
            <w:shd w:val="clear" w:color="auto" w:fill="auto"/>
          </w:tcPr>
          <w:p w14:paraId="4C3F3DDB" w14:textId="77777777" w:rsidR="0018465B" w:rsidRPr="004241D0" w:rsidRDefault="0018465B" w:rsidP="0018465B">
            <w:pPr>
              <w:ind w:right="-235"/>
              <w:rPr>
                <w:rFonts w:ascii="Times New Roman" w:hAnsi="Times New Roman"/>
                <w:szCs w:val="28"/>
              </w:rPr>
            </w:pPr>
            <w:r>
              <w:rPr>
                <w:rFonts w:ascii="Times New Roman" w:hAnsi="Times New Roman"/>
                <w:szCs w:val="28"/>
              </w:rPr>
              <w:t>Срібний</w:t>
            </w:r>
            <w:r w:rsidRPr="007E1ADF">
              <w:rPr>
                <w:rFonts w:ascii="Times New Roman" w:hAnsi="Times New Roman"/>
                <w:szCs w:val="28"/>
              </w:rPr>
              <w:t xml:space="preserve"> призер Чемпіонату та Кубку Світу</w:t>
            </w:r>
          </w:p>
        </w:tc>
        <w:tc>
          <w:tcPr>
            <w:tcW w:w="2077" w:type="dxa"/>
            <w:shd w:val="clear" w:color="auto" w:fill="auto"/>
          </w:tcPr>
          <w:p w14:paraId="3134DF1D"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40 000</w:t>
            </w:r>
          </w:p>
        </w:tc>
      </w:tr>
      <w:tr w:rsidR="0018465B" w:rsidRPr="004241D0" w14:paraId="6BB2DF0E" w14:textId="77777777" w:rsidTr="00F468F7">
        <w:tc>
          <w:tcPr>
            <w:tcW w:w="706" w:type="dxa"/>
            <w:shd w:val="clear" w:color="auto" w:fill="auto"/>
          </w:tcPr>
          <w:p w14:paraId="088DC554" w14:textId="77777777" w:rsidR="0018465B" w:rsidRPr="004241D0" w:rsidRDefault="0018465B" w:rsidP="0018465B">
            <w:pPr>
              <w:ind w:right="-235"/>
              <w:rPr>
                <w:rFonts w:ascii="Times New Roman" w:hAnsi="Times New Roman"/>
                <w:szCs w:val="28"/>
              </w:rPr>
            </w:pPr>
            <w:r>
              <w:rPr>
                <w:rFonts w:ascii="Times New Roman" w:hAnsi="Times New Roman"/>
                <w:szCs w:val="28"/>
              </w:rPr>
              <w:t>1.6</w:t>
            </w:r>
          </w:p>
        </w:tc>
        <w:tc>
          <w:tcPr>
            <w:tcW w:w="6578" w:type="dxa"/>
            <w:shd w:val="clear" w:color="auto" w:fill="auto"/>
          </w:tcPr>
          <w:p w14:paraId="41D7DE97" w14:textId="77777777" w:rsidR="0018465B" w:rsidRPr="004241D0" w:rsidRDefault="0018465B" w:rsidP="0018465B">
            <w:pPr>
              <w:ind w:right="-235"/>
              <w:rPr>
                <w:rFonts w:ascii="Times New Roman" w:hAnsi="Times New Roman"/>
                <w:szCs w:val="28"/>
              </w:rPr>
            </w:pPr>
            <w:r>
              <w:rPr>
                <w:rFonts w:ascii="Times New Roman" w:hAnsi="Times New Roman"/>
                <w:szCs w:val="28"/>
              </w:rPr>
              <w:t>Бронзовий</w:t>
            </w:r>
            <w:r w:rsidRPr="007E1ADF">
              <w:rPr>
                <w:rFonts w:ascii="Times New Roman" w:hAnsi="Times New Roman"/>
                <w:szCs w:val="28"/>
              </w:rPr>
              <w:t xml:space="preserve"> призер Чемпіонату та Кубку Світу</w:t>
            </w:r>
          </w:p>
        </w:tc>
        <w:tc>
          <w:tcPr>
            <w:tcW w:w="2077" w:type="dxa"/>
            <w:shd w:val="clear" w:color="auto" w:fill="auto"/>
          </w:tcPr>
          <w:p w14:paraId="11830DBE"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30 000</w:t>
            </w:r>
          </w:p>
        </w:tc>
      </w:tr>
      <w:tr w:rsidR="0018465B" w:rsidRPr="004241D0" w14:paraId="3DAFD277" w14:textId="77777777" w:rsidTr="00F468F7">
        <w:tc>
          <w:tcPr>
            <w:tcW w:w="706" w:type="dxa"/>
            <w:shd w:val="clear" w:color="auto" w:fill="auto"/>
          </w:tcPr>
          <w:p w14:paraId="4823FC4B"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1.</w:t>
            </w:r>
            <w:r>
              <w:rPr>
                <w:rFonts w:ascii="Times New Roman" w:hAnsi="Times New Roman"/>
                <w:szCs w:val="28"/>
              </w:rPr>
              <w:t>7</w:t>
            </w:r>
          </w:p>
        </w:tc>
        <w:tc>
          <w:tcPr>
            <w:tcW w:w="6578" w:type="dxa"/>
            <w:shd w:val="clear" w:color="auto" w:fill="auto"/>
          </w:tcPr>
          <w:p w14:paraId="2792ABC7"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Золотий, срібний, бронзовий призер Олімпійських ігор</w:t>
            </w:r>
            <w:r>
              <w:rPr>
                <w:rFonts w:ascii="Times New Roman" w:hAnsi="Times New Roman"/>
                <w:szCs w:val="28"/>
              </w:rPr>
              <w:t xml:space="preserve"> та Юнацьких олімпійських ігор</w:t>
            </w:r>
          </w:p>
        </w:tc>
        <w:tc>
          <w:tcPr>
            <w:tcW w:w="2077" w:type="dxa"/>
            <w:shd w:val="clear" w:color="auto" w:fill="auto"/>
          </w:tcPr>
          <w:p w14:paraId="40D4C5AA"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200 000</w:t>
            </w:r>
          </w:p>
        </w:tc>
      </w:tr>
      <w:tr w:rsidR="0018465B" w:rsidRPr="004241D0" w14:paraId="357BE776" w14:textId="77777777" w:rsidTr="00F468F7">
        <w:tc>
          <w:tcPr>
            <w:tcW w:w="706" w:type="dxa"/>
            <w:shd w:val="clear" w:color="auto" w:fill="auto"/>
          </w:tcPr>
          <w:p w14:paraId="1D29F28E" w14:textId="77777777" w:rsidR="0018465B" w:rsidRPr="004241D0" w:rsidRDefault="0018465B" w:rsidP="0018465B">
            <w:pPr>
              <w:ind w:right="-235"/>
              <w:rPr>
                <w:rFonts w:ascii="Times New Roman" w:hAnsi="Times New Roman"/>
                <w:szCs w:val="28"/>
              </w:rPr>
            </w:pPr>
            <w:r>
              <w:rPr>
                <w:rFonts w:ascii="Times New Roman" w:hAnsi="Times New Roman"/>
                <w:szCs w:val="28"/>
              </w:rPr>
              <w:t>1.8</w:t>
            </w:r>
          </w:p>
        </w:tc>
        <w:tc>
          <w:tcPr>
            <w:tcW w:w="6578" w:type="dxa"/>
            <w:shd w:val="clear" w:color="auto" w:fill="auto"/>
          </w:tcPr>
          <w:p w14:paraId="6D4AE476" w14:textId="77777777" w:rsidR="0018465B" w:rsidRPr="004241D0" w:rsidRDefault="0018465B" w:rsidP="0018465B">
            <w:pPr>
              <w:ind w:right="-235"/>
              <w:rPr>
                <w:rFonts w:ascii="Times New Roman" w:hAnsi="Times New Roman"/>
                <w:szCs w:val="28"/>
              </w:rPr>
            </w:pPr>
            <w:r>
              <w:rPr>
                <w:rFonts w:ascii="Times New Roman" w:hAnsi="Times New Roman"/>
                <w:szCs w:val="28"/>
              </w:rPr>
              <w:t>Тренер, що підготував спортсмена до змагань</w:t>
            </w:r>
          </w:p>
        </w:tc>
        <w:tc>
          <w:tcPr>
            <w:tcW w:w="2077" w:type="dxa"/>
            <w:shd w:val="clear" w:color="auto" w:fill="auto"/>
          </w:tcPr>
          <w:p w14:paraId="6D2B6984" w14:textId="77777777" w:rsidR="0018465B" w:rsidRDefault="0018465B" w:rsidP="0018465B">
            <w:pPr>
              <w:ind w:right="-235"/>
              <w:jc w:val="center"/>
              <w:rPr>
                <w:rFonts w:ascii="Times New Roman" w:hAnsi="Times New Roman"/>
                <w:szCs w:val="28"/>
              </w:rPr>
            </w:pPr>
            <w:r>
              <w:rPr>
                <w:rFonts w:ascii="Times New Roman" w:hAnsi="Times New Roman"/>
                <w:szCs w:val="28"/>
              </w:rPr>
              <w:t>25 000</w:t>
            </w:r>
          </w:p>
        </w:tc>
      </w:tr>
      <w:tr w:rsidR="0018465B" w:rsidRPr="004241D0" w14:paraId="2B7E2442" w14:textId="77777777" w:rsidTr="00F468F7">
        <w:tc>
          <w:tcPr>
            <w:tcW w:w="706" w:type="dxa"/>
            <w:shd w:val="clear" w:color="auto" w:fill="auto"/>
          </w:tcPr>
          <w:p w14:paraId="6D6B731B" w14:textId="77777777" w:rsidR="0018465B" w:rsidRPr="004241D0" w:rsidRDefault="0018465B" w:rsidP="0018465B">
            <w:pPr>
              <w:ind w:right="-235"/>
              <w:rPr>
                <w:rFonts w:ascii="Times New Roman" w:hAnsi="Times New Roman"/>
                <w:b/>
                <w:szCs w:val="28"/>
              </w:rPr>
            </w:pPr>
            <w:r w:rsidRPr="004241D0">
              <w:rPr>
                <w:rFonts w:ascii="Times New Roman" w:hAnsi="Times New Roman"/>
                <w:b/>
                <w:szCs w:val="28"/>
              </w:rPr>
              <w:t>2</w:t>
            </w:r>
          </w:p>
        </w:tc>
        <w:tc>
          <w:tcPr>
            <w:tcW w:w="6578" w:type="dxa"/>
            <w:shd w:val="clear" w:color="auto" w:fill="auto"/>
          </w:tcPr>
          <w:p w14:paraId="4E2BB976" w14:textId="77777777" w:rsidR="0018465B" w:rsidRPr="004241D0" w:rsidRDefault="0018465B" w:rsidP="0018465B">
            <w:pPr>
              <w:ind w:right="-235"/>
              <w:rPr>
                <w:rFonts w:ascii="Times New Roman" w:hAnsi="Times New Roman"/>
                <w:b/>
                <w:szCs w:val="28"/>
              </w:rPr>
            </w:pPr>
            <w:r w:rsidRPr="004241D0">
              <w:rPr>
                <w:rFonts w:ascii="Times New Roman" w:hAnsi="Times New Roman"/>
                <w:b/>
                <w:szCs w:val="28"/>
              </w:rPr>
              <w:t>Неолімпійські види спорту</w:t>
            </w:r>
          </w:p>
        </w:tc>
        <w:tc>
          <w:tcPr>
            <w:tcW w:w="2077" w:type="dxa"/>
            <w:shd w:val="clear" w:color="auto" w:fill="auto"/>
          </w:tcPr>
          <w:p w14:paraId="7E76B802" w14:textId="77777777" w:rsidR="0018465B" w:rsidRPr="004241D0" w:rsidRDefault="0018465B" w:rsidP="0018465B">
            <w:pPr>
              <w:ind w:right="-235"/>
              <w:jc w:val="center"/>
              <w:rPr>
                <w:rFonts w:ascii="Times New Roman" w:hAnsi="Times New Roman"/>
                <w:szCs w:val="28"/>
              </w:rPr>
            </w:pPr>
          </w:p>
        </w:tc>
      </w:tr>
      <w:tr w:rsidR="0018465B" w:rsidRPr="004241D0" w14:paraId="12DD452A" w14:textId="77777777" w:rsidTr="00F468F7">
        <w:tc>
          <w:tcPr>
            <w:tcW w:w="706" w:type="dxa"/>
            <w:shd w:val="clear" w:color="auto" w:fill="auto"/>
          </w:tcPr>
          <w:p w14:paraId="2141B173"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2.</w:t>
            </w:r>
            <w:r>
              <w:rPr>
                <w:rFonts w:ascii="Times New Roman" w:hAnsi="Times New Roman"/>
                <w:szCs w:val="28"/>
              </w:rPr>
              <w:t>1</w:t>
            </w:r>
          </w:p>
        </w:tc>
        <w:tc>
          <w:tcPr>
            <w:tcW w:w="6578" w:type="dxa"/>
            <w:shd w:val="clear" w:color="auto" w:fill="auto"/>
          </w:tcPr>
          <w:p w14:paraId="70414877" w14:textId="77777777" w:rsidR="0018465B" w:rsidRPr="004241D0" w:rsidRDefault="0018465B" w:rsidP="0018465B">
            <w:pPr>
              <w:ind w:right="-235"/>
              <w:rPr>
                <w:rFonts w:ascii="Times New Roman" w:hAnsi="Times New Roman"/>
                <w:szCs w:val="28"/>
                <w:lang w:val="ru-RU"/>
              </w:rPr>
            </w:pPr>
            <w:r w:rsidRPr="004241D0">
              <w:rPr>
                <w:rFonts w:ascii="Times New Roman" w:hAnsi="Times New Roman"/>
                <w:szCs w:val="28"/>
              </w:rPr>
              <w:t>Золотий призер Чемпіонату</w:t>
            </w:r>
            <w:r w:rsidRPr="004F0275">
              <w:rPr>
                <w:rFonts w:ascii="Times New Roman" w:hAnsi="Times New Roman"/>
                <w:szCs w:val="28"/>
              </w:rPr>
              <w:t xml:space="preserve"> та Кубку </w:t>
            </w:r>
            <w:r w:rsidRPr="004241D0">
              <w:rPr>
                <w:rFonts w:ascii="Times New Roman" w:hAnsi="Times New Roman"/>
                <w:szCs w:val="28"/>
              </w:rPr>
              <w:t>Європи</w:t>
            </w:r>
          </w:p>
        </w:tc>
        <w:tc>
          <w:tcPr>
            <w:tcW w:w="2077" w:type="dxa"/>
            <w:shd w:val="clear" w:color="auto" w:fill="auto"/>
          </w:tcPr>
          <w:p w14:paraId="1385E635"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30 000</w:t>
            </w:r>
          </w:p>
        </w:tc>
      </w:tr>
      <w:tr w:rsidR="0018465B" w:rsidRPr="004241D0" w14:paraId="21C2EB4A" w14:textId="77777777" w:rsidTr="00F468F7">
        <w:tc>
          <w:tcPr>
            <w:tcW w:w="706" w:type="dxa"/>
            <w:shd w:val="clear" w:color="auto" w:fill="auto"/>
          </w:tcPr>
          <w:p w14:paraId="4DB321CA" w14:textId="77777777" w:rsidR="0018465B" w:rsidRPr="004241D0" w:rsidRDefault="0018465B" w:rsidP="0018465B">
            <w:pPr>
              <w:ind w:right="-235"/>
              <w:rPr>
                <w:rFonts w:ascii="Times New Roman" w:hAnsi="Times New Roman"/>
                <w:szCs w:val="28"/>
              </w:rPr>
            </w:pPr>
            <w:r>
              <w:rPr>
                <w:rFonts w:ascii="Times New Roman" w:hAnsi="Times New Roman"/>
                <w:szCs w:val="28"/>
              </w:rPr>
              <w:t>2.2</w:t>
            </w:r>
          </w:p>
        </w:tc>
        <w:tc>
          <w:tcPr>
            <w:tcW w:w="6578" w:type="dxa"/>
            <w:shd w:val="clear" w:color="auto" w:fill="auto"/>
          </w:tcPr>
          <w:p w14:paraId="6C2431CC" w14:textId="77777777" w:rsidR="0018465B" w:rsidRPr="004241D0" w:rsidRDefault="0018465B" w:rsidP="0018465B">
            <w:pPr>
              <w:ind w:right="-235"/>
              <w:rPr>
                <w:rFonts w:ascii="Times New Roman" w:hAnsi="Times New Roman"/>
                <w:szCs w:val="28"/>
              </w:rPr>
            </w:pPr>
            <w:r>
              <w:rPr>
                <w:rFonts w:ascii="Times New Roman" w:hAnsi="Times New Roman"/>
                <w:szCs w:val="28"/>
              </w:rPr>
              <w:t xml:space="preserve">Срібний </w:t>
            </w:r>
            <w:r w:rsidRPr="004241D0">
              <w:rPr>
                <w:rFonts w:ascii="Times New Roman" w:hAnsi="Times New Roman"/>
                <w:szCs w:val="28"/>
              </w:rPr>
              <w:t>призер Чемпіонату</w:t>
            </w:r>
            <w:r w:rsidRPr="004F0275">
              <w:rPr>
                <w:rFonts w:ascii="Times New Roman" w:hAnsi="Times New Roman"/>
                <w:szCs w:val="28"/>
              </w:rPr>
              <w:t xml:space="preserve"> та Кубку </w:t>
            </w:r>
            <w:r w:rsidRPr="004241D0">
              <w:rPr>
                <w:rFonts w:ascii="Times New Roman" w:hAnsi="Times New Roman"/>
                <w:szCs w:val="28"/>
              </w:rPr>
              <w:t>Європи</w:t>
            </w:r>
          </w:p>
        </w:tc>
        <w:tc>
          <w:tcPr>
            <w:tcW w:w="2077" w:type="dxa"/>
            <w:shd w:val="clear" w:color="auto" w:fill="auto"/>
          </w:tcPr>
          <w:p w14:paraId="43976322"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25 000</w:t>
            </w:r>
          </w:p>
        </w:tc>
      </w:tr>
      <w:tr w:rsidR="0018465B" w:rsidRPr="004241D0" w14:paraId="2C7EF509" w14:textId="77777777" w:rsidTr="00F468F7">
        <w:tc>
          <w:tcPr>
            <w:tcW w:w="706" w:type="dxa"/>
            <w:shd w:val="clear" w:color="auto" w:fill="auto"/>
          </w:tcPr>
          <w:p w14:paraId="4DC94ADA" w14:textId="77777777" w:rsidR="0018465B" w:rsidRPr="004241D0" w:rsidRDefault="0018465B" w:rsidP="0018465B">
            <w:pPr>
              <w:ind w:right="-235"/>
              <w:rPr>
                <w:rFonts w:ascii="Times New Roman" w:hAnsi="Times New Roman"/>
                <w:szCs w:val="28"/>
              </w:rPr>
            </w:pPr>
            <w:r>
              <w:rPr>
                <w:rFonts w:ascii="Times New Roman" w:hAnsi="Times New Roman"/>
                <w:szCs w:val="28"/>
              </w:rPr>
              <w:t>2.3</w:t>
            </w:r>
          </w:p>
        </w:tc>
        <w:tc>
          <w:tcPr>
            <w:tcW w:w="6578" w:type="dxa"/>
            <w:shd w:val="clear" w:color="auto" w:fill="auto"/>
          </w:tcPr>
          <w:p w14:paraId="3E496649" w14:textId="77777777" w:rsidR="0018465B" w:rsidRPr="004241D0" w:rsidRDefault="0018465B" w:rsidP="0018465B">
            <w:pPr>
              <w:ind w:right="-235"/>
              <w:rPr>
                <w:rFonts w:ascii="Times New Roman" w:hAnsi="Times New Roman"/>
                <w:szCs w:val="28"/>
              </w:rPr>
            </w:pPr>
            <w:r>
              <w:rPr>
                <w:rFonts w:ascii="Times New Roman" w:hAnsi="Times New Roman"/>
                <w:szCs w:val="28"/>
              </w:rPr>
              <w:t>Бронзовий</w:t>
            </w:r>
            <w:r w:rsidRPr="004241D0">
              <w:rPr>
                <w:rFonts w:ascii="Times New Roman" w:hAnsi="Times New Roman"/>
                <w:szCs w:val="28"/>
              </w:rPr>
              <w:t xml:space="preserve"> призер Чемпіонату</w:t>
            </w:r>
            <w:r w:rsidRPr="004F0275">
              <w:rPr>
                <w:rFonts w:ascii="Times New Roman" w:hAnsi="Times New Roman"/>
                <w:szCs w:val="28"/>
              </w:rPr>
              <w:t xml:space="preserve"> та Кубку </w:t>
            </w:r>
            <w:r w:rsidRPr="004241D0">
              <w:rPr>
                <w:rFonts w:ascii="Times New Roman" w:hAnsi="Times New Roman"/>
                <w:szCs w:val="28"/>
              </w:rPr>
              <w:t>Європи</w:t>
            </w:r>
          </w:p>
        </w:tc>
        <w:tc>
          <w:tcPr>
            <w:tcW w:w="2077" w:type="dxa"/>
            <w:shd w:val="clear" w:color="auto" w:fill="auto"/>
          </w:tcPr>
          <w:p w14:paraId="20E5D73D"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20 000</w:t>
            </w:r>
          </w:p>
        </w:tc>
      </w:tr>
      <w:tr w:rsidR="0018465B" w:rsidRPr="004241D0" w14:paraId="4992E694" w14:textId="77777777" w:rsidTr="00F468F7">
        <w:tc>
          <w:tcPr>
            <w:tcW w:w="706" w:type="dxa"/>
            <w:shd w:val="clear" w:color="auto" w:fill="auto"/>
          </w:tcPr>
          <w:p w14:paraId="1D8B24C0"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2.</w:t>
            </w:r>
            <w:r>
              <w:rPr>
                <w:rFonts w:ascii="Times New Roman" w:hAnsi="Times New Roman"/>
                <w:szCs w:val="28"/>
              </w:rPr>
              <w:t>4</w:t>
            </w:r>
          </w:p>
        </w:tc>
        <w:tc>
          <w:tcPr>
            <w:tcW w:w="6578" w:type="dxa"/>
            <w:shd w:val="clear" w:color="auto" w:fill="auto"/>
          </w:tcPr>
          <w:p w14:paraId="7E0DA25A" w14:textId="77777777" w:rsidR="0018465B" w:rsidRPr="004241D0" w:rsidRDefault="0018465B" w:rsidP="0018465B">
            <w:pPr>
              <w:ind w:right="-235"/>
              <w:rPr>
                <w:rFonts w:ascii="Times New Roman" w:hAnsi="Times New Roman"/>
                <w:szCs w:val="28"/>
                <w:lang w:val="ru-RU"/>
              </w:rPr>
            </w:pPr>
            <w:r w:rsidRPr="004241D0">
              <w:rPr>
                <w:rFonts w:ascii="Times New Roman" w:hAnsi="Times New Roman"/>
                <w:szCs w:val="28"/>
              </w:rPr>
              <w:t xml:space="preserve">Золотий призер Чемпіонату </w:t>
            </w:r>
            <w:r w:rsidRPr="004F0275">
              <w:rPr>
                <w:rFonts w:ascii="Times New Roman" w:hAnsi="Times New Roman"/>
                <w:szCs w:val="28"/>
              </w:rPr>
              <w:t xml:space="preserve">та Кубку </w:t>
            </w:r>
            <w:r w:rsidRPr="004241D0">
              <w:rPr>
                <w:rFonts w:ascii="Times New Roman" w:hAnsi="Times New Roman"/>
                <w:szCs w:val="28"/>
              </w:rPr>
              <w:t>Світу</w:t>
            </w:r>
          </w:p>
        </w:tc>
        <w:tc>
          <w:tcPr>
            <w:tcW w:w="2077" w:type="dxa"/>
            <w:shd w:val="clear" w:color="auto" w:fill="auto"/>
          </w:tcPr>
          <w:p w14:paraId="6C1A5745"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50 000</w:t>
            </w:r>
          </w:p>
        </w:tc>
      </w:tr>
      <w:tr w:rsidR="0018465B" w:rsidRPr="004241D0" w14:paraId="2D2EEEBF" w14:textId="77777777" w:rsidTr="00F468F7">
        <w:tc>
          <w:tcPr>
            <w:tcW w:w="706" w:type="dxa"/>
            <w:shd w:val="clear" w:color="auto" w:fill="auto"/>
          </w:tcPr>
          <w:p w14:paraId="23A4A6FD" w14:textId="77777777" w:rsidR="0018465B" w:rsidRPr="004241D0" w:rsidRDefault="0018465B" w:rsidP="0018465B">
            <w:pPr>
              <w:ind w:right="-235"/>
              <w:rPr>
                <w:rFonts w:ascii="Times New Roman" w:hAnsi="Times New Roman"/>
                <w:szCs w:val="28"/>
              </w:rPr>
            </w:pPr>
            <w:r>
              <w:rPr>
                <w:rFonts w:ascii="Times New Roman" w:hAnsi="Times New Roman"/>
                <w:szCs w:val="28"/>
              </w:rPr>
              <w:t>2.5</w:t>
            </w:r>
          </w:p>
        </w:tc>
        <w:tc>
          <w:tcPr>
            <w:tcW w:w="6578" w:type="dxa"/>
            <w:shd w:val="clear" w:color="auto" w:fill="auto"/>
          </w:tcPr>
          <w:p w14:paraId="7EA70EF9" w14:textId="77777777" w:rsidR="0018465B" w:rsidRPr="004241D0" w:rsidRDefault="0018465B" w:rsidP="0018465B">
            <w:pPr>
              <w:ind w:right="-235"/>
              <w:rPr>
                <w:rFonts w:ascii="Times New Roman" w:hAnsi="Times New Roman"/>
                <w:szCs w:val="28"/>
              </w:rPr>
            </w:pPr>
            <w:r>
              <w:rPr>
                <w:rFonts w:ascii="Times New Roman" w:hAnsi="Times New Roman"/>
                <w:szCs w:val="28"/>
              </w:rPr>
              <w:t>Срібний</w:t>
            </w:r>
            <w:r w:rsidRPr="006B032B">
              <w:rPr>
                <w:rFonts w:ascii="Times New Roman" w:hAnsi="Times New Roman"/>
                <w:szCs w:val="28"/>
              </w:rPr>
              <w:t xml:space="preserve"> призер Чемпіонату та Кубку Світу</w:t>
            </w:r>
          </w:p>
        </w:tc>
        <w:tc>
          <w:tcPr>
            <w:tcW w:w="2077" w:type="dxa"/>
            <w:shd w:val="clear" w:color="auto" w:fill="auto"/>
          </w:tcPr>
          <w:p w14:paraId="69F66934"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40 000</w:t>
            </w:r>
          </w:p>
        </w:tc>
      </w:tr>
      <w:tr w:rsidR="0018465B" w:rsidRPr="004241D0" w14:paraId="3DF3B585" w14:textId="77777777" w:rsidTr="00F468F7">
        <w:tc>
          <w:tcPr>
            <w:tcW w:w="706" w:type="dxa"/>
            <w:shd w:val="clear" w:color="auto" w:fill="auto"/>
          </w:tcPr>
          <w:p w14:paraId="7C89DCB7" w14:textId="77777777" w:rsidR="0018465B" w:rsidRPr="004241D0" w:rsidRDefault="0018465B" w:rsidP="0018465B">
            <w:pPr>
              <w:ind w:right="-235"/>
              <w:rPr>
                <w:rFonts w:ascii="Times New Roman" w:hAnsi="Times New Roman"/>
                <w:szCs w:val="28"/>
              </w:rPr>
            </w:pPr>
            <w:r>
              <w:rPr>
                <w:rFonts w:ascii="Times New Roman" w:hAnsi="Times New Roman"/>
                <w:szCs w:val="28"/>
              </w:rPr>
              <w:t>2.6</w:t>
            </w:r>
          </w:p>
        </w:tc>
        <w:tc>
          <w:tcPr>
            <w:tcW w:w="6578" w:type="dxa"/>
            <w:shd w:val="clear" w:color="auto" w:fill="auto"/>
          </w:tcPr>
          <w:p w14:paraId="4FE555AF" w14:textId="77777777" w:rsidR="0018465B" w:rsidRPr="004241D0" w:rsidRDefault="0018465B" w:rsidP="0018465B">
            <w:pPr>
              <w:ind w:right="-235"/>
              <w:rPr>
                <w:rFonts w:ascii="Times New Roman" w:hAnsi="Times New Roman"/>
                <w:szCs w:val="28"/>
              </w:rPr>
            </w:pPr>
            <w:r>
              <w:rPr>
                <w:rFonts w:ascii="Times New Roman" w:hAnsi="Times New Roman"/>
                <w:szCs w:val="28"/>
              </w:rPr>
              <w:t>Бронзовий</w:t>
            </w:r>
            <w:r w:rsidRPr="006B032B">
              <w:rPr>
                <w:rFonts w:ascii="Times New Roman" w:hAnsi="Times New Roman"/>
                <w:szCs w:val="28"/>
              </w:rPr>
              <w:t xml:space="preserve"> призер Чемпіонату та Кубку Світу</w:t>
            </w:r>
          </w:p>
        </w:tc>
        <w:tc>
          <w:tcPr>
            <w:tcW w:w="2077" w:type="dxa"/>
            <w:shd w:val="clear" w:color="auto" w:fill="auto"/>
          </w:tcPr>
          <w:p w14:paraId="2C15087F"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30 000</w:t>
            </w:r>
          </w:p>
        </w:tc>
      </w:tr>
      <w:tr w:rsidR="0018465B" w:rsidRPr="004241D0" w14:paraId="655A1E23" w14:textId="77777777" w:rsidTr="00F468F7">
        <w:tc>
          <w:tcPr>
            <w:tcW w:w="706" w:type="dxa"/>
            <w:shd w:val="clear" w:color="auto" w:fill="auto"/>
          </w:tcPr>
          <w:p w14:paraId="498790CC"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2.</w:t>
            </w:r>
            <w:r>
              <w:rPr>
                <w:rFonts w:ascii="Times New Roman" w:hAnsi="Times New Roman"/>
                <w:szCs w:val="28"/>
              </w:rPr>
              <w:t>7</w:t>
            </w:r>
          </w:p>
        </w:tc>
        <w:tc>
          <w:tcPr>
            <w:tcW w:w="6578" w:type="dxa"/>
            <w:shd w:val="clear" w:color="auto" w:fill="auto"/>
          </w:tcPr>
          <w:p w14:paraId="70CAC802" w14:textId="77777777" w:rsidR="0018465B" w:rsidRPr="004241D0" w:rsidRDefault="0018465B" w:rsidP="0018465B">
            <w:pPr>
              <w:ind w:right="-235"/>
              <w:rPr>
                <w:rFonts w:ascii="Times New Roman" w:hAnsi="Times New Roman"/>
                <w:szCs w:val="28"/>
              </w:rPr>
            </w:pPr>
            <w:r w:rsidRPr="004241D0">
              <w:rPr>
                <w:rFonts w:ascii="Times New Roman" w:hAnsi="Times New Roman"/>
                <w:szCs w:val="28"/>
              </w:rPr>
              <w:t xml:space="preserve">Золотий, срібний, бронзовий призер </w:t>
            </w:r>
            <w:r w:rsidRPr="00400CEC">
              <w:rPr>
                <w:rFonts w:ascii="Times New Roman" w:hAnsi="Times New Roman"/>
                <w:szCs w:val="28"/>
              </w:rPr>
              <w:t>Всесвітні</w:t>
            </w:r>
            <w:r>
              <w:rPr>
                <w:rFonts w:ascii="Times New Roman" w:hAnsi="Times New Roman"/>
                <w:szCs w:val="28"/>
              </w:rPr>
              <w:t>х</w:t>
            </w:r>
            <w:r w:rsidRPr="00400CEC">
              <w:rPr>
                <w:rFonts w:ascii="Times New Roman" w:hAnsi="Times New Roman"/>
                <w:szCs w:val="28"/>
              </w:rPr>
              <w:t xml:space="preserve"> ігр </w:t>
            </w:r>
            <w:r>
              <w:rPr>
                <w:rFonts w:ascii="Times New Roman" w:hAnsi="Times New Roman"/>
                <w:szCs w:val="28"/>
              </w:rPr>
              <w:t xml:space="preserve">з неолімпійських видів спорту </w:t>
            </w:r>
            <w:r w:rsidRPr="00400CEC">
              <w:rPr>
                <w:rFonts w:ascii="Times New Roman" w:hAnsi="Times New Roman"/>
                <w:szCs w:val="28"/>
              </w:rPr>
              <w:t>(World Games)</w:t>
            </w:r>
            <w:r w:rsidRPr="004F0275">
              <w:rPr>
                <w:rFonts w:ascii="Times New Roman" w:hAnsi="Times New Roman"/>
                <w:szCs w:val="28"/>
              </w:rPr>
              <w:t xml:space="preserve"> </w:t>
            </w:r>
            <w:r>
              <w:rPr>
                <w:rFonts w:ascii="Times New Roman" w:hAnsi="Times New Roman"/>
                <w:szCs w:val="28"/>
              </w:rPr>
              <w:t xml:space="preserve"> </w:t>
            </w:r>
          </w:p>
        </w:tc>
        <w:tc>
          <w:tcPr>
            <w:tcW w:w="2077" w:type="dxa"/>
            <w:shd w:val="clear" w:color="auto" w:fill="auto"/>
          </w:tcPr>
          <w:p w14:paraId="2E67F621" w14:textId="77777777" w:rsidR="0018465B" w:rsidRPr="004241D0" w:rsidRDefault="0018465B" w:rsidP="0018465B">
            <w:pPr>
              <w:ind w:right="-235"/>
              <w:jc w:val="center"/>
              <w:rPr>
                <w:rFonts w:ascii="Times New Roman" w:hAnsi="Times New Roman"/>
                <w:szCs w:val="28"/>
              </w:rPr>
            </w:pPr>
            <w:r>
              <w:rPr>
                <w:rFonts w:ascii="Times New Roman" w:hAnsi="Times New Roman"/>
                <w:szCs w:val="28"/>
              </w:rPr>
              <w:t>200 000</w:t>
            </w:r>
          </w:p>
        </w:tc>
      </w:tr>
      <w:tr w:rsidR="0018465B" w:rsidRPr="004241D0" w14:paraId="20418337" w14:textId="77777777" w:rsidTr="00F468F7">
        <w:tc>
          <w:tcPr>
            <w:tcW w:w="706" w:type="dxa"/>
            <w:shd w:val="clear" w:color="auto" w:fill="auto"/>
          </w:tcPr>
          <w:p w14:paraId="4D430FDD" w14:textId="77777777" w:rsidR="0018465B" w:rsidRPr="004241D0" w:rsidRDefault="0018465B" w:rsidP="0018465B">
            <w:pPr>
              <w:ind w:right="-235"/>
              <w:rPr>
                <w:rFonts w:ascii="Times New Roman" w:hAnsi="Times New Roman"/>
                <w:szCs w:val="28"/>
              </w:rPr>
            </w:pPr>
            <w:r>
              <w:rPr>
                <w:rFonts w:ascii="Times New Roman" w:hAnsi="Times New Roman"/>
                <w:szCs w:val="28"/>
              </w:rPr>
              <w:t>2.8</w:t>
            </w:r>
          </w:p>
        </w:tc>
        <w:tc>
          <w:tcPr>
            <w:tcW w:w="6578" w:type="dxa"/>
            <w:shd w:val="clear" w:color="auto" w:fill="auto"/>
          </w:tcPr>
          <w:p w14:paraId="20C46163" w14:textId="77777777" w:rsidR="0018465B" w:rsidRPr="004241D0" w:rsidRDefault="0018465B" w:rsidP="0018465B">
            <w:pPr>
              <w:ind w:right="-235"/>
              <w:rPr>
                <w:rFonts w:ascii="Times New Roman" w:hAnsi="Times New Roman"/>
                <w:szCs w:val="28"/>
              </w:rPr>
            </w:pPr>
            <w:r w:rsidRPr="000118FD">
              <w:rPr>
                <w:rFonts w:ascii="Times New Roman" w:hAnsi="Times New Roman"/>
                <w:szCs w:val="28"/>
              </w:rPr>
              <w:t>Тренер, що підготував спортсмена до змагань</w:t>
            </w:r>
          </w:p>
        </w:tc>
        <w:tc>
          <w:tcPr>
            <w:tcW w:w="2077" w:type="dxa"/>
            <w:shd w:val="clear" w:color="auto" w:fill="auto"/>
          </w:tcPr>
          <w:p w14:paraId="28D8CD1C" w14:textId="77777777" w:rsidR="0018465B" w:rsidRDefault="0018465B" w:rsidP="0018465B">
            <w:pPr>
              <w:ind w:right="-235"/>
              <w:jc w:val="center"/>
              <w:rPr>
                <w:rFonts w:ascii="Times New Roman" w:hAnsi="Times New Roman"/>
                <w:szCs w:val="28"/>
              </w:rPr>
            </w:pPr>
            <w:r>
              <w:rPr>
                <w:rFonts w:ascii="Times New Roman" w:hAnsi="Times New Roman"/>
                <w:szCs w:val="28"/>
              </w:rPr>
              <w:t>25 000</w:t>
            </w:r>
          </w:p>
        </w:tc>
      </w:tr>
      <w:tr w:rsidR="0018465B" w:rsidRPr="00AF29AE" w14:paraId="1D21EA4B" w14:textId="77777777" w:rsidTr="00F468F7">
        <w:tc>
          <w:tcPr>
            <w:tcW w:w="706" w:type="dxa"/>
            <w:shd w:val="clear" w:color="auto" w:fill="auto"/>
          </w:tcPr>
          <w:p w14:paraId="0C5398DE" w14:textId="77777777" w:rsidR="0018465B" w:rsidRPr="000A688F" w:rsidRDefault="0018465B" w:rsidP="0018465B">
            <w:pPr>
              <w:ind w:right="-235"/>
              <w:rPr>
                <w:rFonts w:ascii="Times New Roman" w:hAnsi="Times New Roman"/>
                <w:b/>
                <w:szCs w:val="28"/>
              </w:rPr>
            </w:pPr>
            <w:r w:rsidRPr="000A688F">
              <w:rPr>
                <w:rFonts w:ascii="Times New Roman" w:hAnsi="Times New Roman"/>
                <w:b/>
                <w:szCs w:val="28"/>
              </w:rPr>
              <w:t>3</w:t>
            </w:r>
          </w:p>
        </w:tc>
        <w:tc>
          <w:tcPr>
            <w:tcW w:w="6578" w:type="dxa"/>
            <w:shd w:val="clear" w:color="auto" w:fill="auto"/>
          </w:tcPr>
          <w:p w14:paraId="7E1C45DA" w14:textId="77777777" w:rsidR="0018465B" w:rsidRPr="000A688F" w:rsidRDefault="0018465B" w:rsidP="0018465B">
            <w:pPr>
              <w:ind w:right="-235"/>
              <w:rPr>
                <w:rFonts w:ascii="Times New Roman" w:hAnsi="Times New Roman"/>
                <w:b/>
                <w:szCs w:val="28"/>
              </w:rPr>
            </w:pPr>
            <w:r w:rsidRPr="000A688F">
              <w:rPr>
                <w:rFonts w:ascii="Times New Roman" w:hAnsi="Times New Roman"/>
                <w:b/>
                <w:szCs w:val="28"/>
              </w:rPr>
              <w:t>Спортсмени паралімпійці та дефлімпійці</w:t>
            </w:r>
          </w:p>
        </w:tc>
        <w:tc>
          <w:tcPr>
            <w:tcW w:w="2077" w:type="dxa"/>
            <w:shd w:val="clear" w:color="auto" w:fill="auto"/>
          </w:tcPr>
          <w:p w14:paraId="1DB0A7CB" w14:textId="77777777" w:rsidR="0018465B" w:rsidRPr="000A688F" w:rsidRDefault="0018465B" w:rsidP="0018465B">
            <w:pPr>
              <w:ind w:right="-235"/>
              <w:jc w:val="center"/>
              <w:rPr>
                <w:rFonts w:ascii="Times New Roman" w:hAnsi="Times New Roman"/>
                <w:szCs w:val="28"/>
              </w:rPr>
            </w:pPr>
          </w:p>
        </w:tc>
      </w:tr>
      <w:tr w:rsidR="0018465B" w:rsidRPr="00AF29AE" w14:paraId="51CF682A" w14:textId="77777777" w:rsidTr="00F468F7">
        <w:tc>
          <w:tcPr>
            <w:tcW w:w="706" w:type="dxa"/>
            <w:shd w:val="clear" w:color="auto" w:fill="auto"/>
          </w:tcPr>
          <w:p w14:paraId="39260707"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3.1</w:t>
            </w:r>
          </w:p>
        </w:tc>
        <w:tc>
          <w:tcPr>
            <w:tcW w:w="6578" w:type="dxa"/>
            <w:shd w:val="clear" w:color="auto" w:fill="auto"/>
          </w:tcPr>
          <w:p w14:paraId="02E871D6" w14:textId="77777777" w:rsidR="0018465B" w:rsidRPr="000A688F" w:rsidRDefault="0018465B" w:rsidP="0018465B">
            <w:pPr>
              <w:ind w:right="-235"/>
              <w:rPr>
                <w:rFonts w:ascii="Times New Roman" w:hAnsi="Times New Roman"/>
                <w:szCs w:val="28"/>
                <w:lang w:val="ru-RU"/>
              </w:rPr>
            </w:pPr>
            <w:r w:rsidRPr="000A688F">
              <w:rPr>
                <w:rFonts w:ascii="Times New Roman" w:hAnsi="Times New Roman"/>
                <w:szCs w:val="28"/>
              </w:rPr>
              <w:t>Золотий призер Чемпіонату та Кубку  Європи</w:t>
            </w:r>
          </w:p>
        </w:tc>
        <w:tc>
          <w:tcPr>
            <w:tcW w:w="2077" w:type="dxa"/>
            <w:shd w:val="clear" w:color="auto" w:fill="auto"/>
          </w:tcPr>
          <w:p w14:paraId="2A63CD80"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30 000</w:t>
            </w:r>
          </w:p>
        </w:tc>
      </w:tr>
      <w:tr w:rsidR="0018465B" w:rsidRPr="00AF29AE" w14:paraId="279069FE" w14:textId="77777777" w:rsidTr="00F468F7">
        <w:tc>
          <w:tcPr>
            <w:tcW w:w="706" w:type="dxa"/>
            <w:shd w:val="clear" w:color="auto" w:fill="auto"/>
          </w:tcPr>
          <w:p w14:paraId="1CDBFABC"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3.2</w:t>
            </w:r>
          </w:p>
        </w:tc>
        <w:tc>
          <w:tcPr>
            <w:tcW w:w="6578" w:type="dxa"/>
            <w:shd w:val="clear" w:color="auto" w:fill="auto"/>
          </w:tcPr>
          <w:p w14:paraId="3E2ED238"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Срібний призер Чемпіонату та Кубку  Європи</w:t>
            </w:r>
          </w:p>
        </w:tc>
        <w:tc>
          <w:tcPr>
            <w:tcW w:w="2077" w:type="dxa"/>
            <w:shd w:val="clear" w:color="auto" w:fill="auto"/>
          </w:tcPr>
          <w:p w14:paraId="2543729B"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25 000</w:t>
            </w:r>
          </w:p>
        </w:tc>
      </w:tr>
      <w:tr w:rsidR="0018465B" w:rsidRPr="00AF29AE" w14:paraId="00CA4777" w14:textId="77777777" w:rsidTr="00F468F7">
        <w:tc>
          <w:tcPr>
            <w:tcW w:w="706" w:type="dxa"/>
            <w:shd w:val="clear" w:color="auto" w:fill="auto"/>
          </w:tcPr>
          <w:p w14:paraId="6A3F0C43"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3.3</w:t>
            </w:r>
          </w:p>
        </w:tc>
        <w:tc>
          <w:tcPr>
            <w:tcW w:w="6578" w:type="dxa"/>
            <w:shd w:val="clear" w:color="auto" w:fill="auto"/>
          </w:tcPr>
          <w:p w14:paraId="0FC66220"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Бронзовий призер Чемпіонату та Кубку  Європи</w:t>
            </w:r>
          </w:p>
        </w:tc>
        <w:tc>
          <w:tcPr>
            <w:tcW w:w="2077" w:type="dxa"/>
            <w:shd w:val="clear" w:color="auto" w:fill="auto"/>
          </w:tcPr>
          <w:p w14:paraId="48AF1BCC"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20 000</w:t>
            </w:r>
          </w:p>
        </w:tc>
      </w:tr>
      <w:tr w:rsidR="0018465B" w:rsidRPr="00AF29AE" w14:paraId="17AD5EDE" w14:textId="77777777" w:rsidTr="00F468F7">
        <w:tc>
          <w:tcPr>
            <w:tcW w:w="706" w:type="dxa"/>
            <w:shd w:val="clear" w:color="auto" w:fill="auto"/>
          </w:tcPr>
          <w:p w14:paraId="6B245859"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3.4</w:t>
            </w:r>
          </w:p>
        </w:tc>
        <w:tc>
          <w:tcPr>
            <w:tcW w:w="6578" w:type="dxa"/>
            <w:shd w:val="clear" w:color="auto" w:fill="auto"/>
          </w:tcPr>
          <w:p w14:paraId="6C5E5068" w14:textId="77777777" w:rsidR="0018465B" w:rsidRPr="000A688F" w:rsidRDefault="0018465B" w:rsidP="0018465B">
            <w:pPr>
              <w:ind w:right="-235"/>
              <w:rPr>
                <w:rFonts w:ascii="Times New Roman" w:hAnsi="Times New Roman"/>
                <w:szCs w:val="28"/>
                <w:lang w:val="ru-RU"/>
              </w:rPr>
            </w:pPr>
            <w:r w:rsidRPr="000A688F">
              <w:rPr>
                <w:rFonts w:ascii="Times New Roman" w:hAnsi="Times New Roman"/>
                <w:szCs w:val="28"/>
              </w:rPr>
              <w:t>Золотий призер Чемпіонату та Кубку Світу</w:t>
            </w:r>
          </w:p>
        </w:tc>
        <w:tc>
          <w:tcPr>
            <w:tcW w:w="2077" w:type="dxa"/>
            <w:shd w:val="clear" w:color="auto" w:fill="auto"/>
          </w:tcPr>
          <w:p w14:paraId="793F97BE"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50 000</w:t>
            </w:r>
          </w:p>
        </w:tc>
      </w:tr>
      <w:tr w:rsidR="0018465B" w:rsidRPr="00AF29AE" w14:paraId="767D2EA6" w14:textId="77777777" w:rsidTr="00F468F7">
        <w:tc>
          <w:tcPr>
            <w:tcW w:w="706" w:type="dxa"/>
            <w:shd w:val="clear" w:color="auto" w:fill="auto"/>
          </w:tcPr>
          <w:p w14:paraId="711D3473"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3.5</w:t>
            </w:r>
          </w:p>
        </w:tc>
        <w:tc>
          <w:tcPr>
            <w:tcW w:w="6578" w:type="dxa"/>
            <w:shd w:val="clear" w:color="auto" w:fill="auto"/>
          </w:tcPr>
          <w:p w14:paraId="08721CC3"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Срібний призер Чемпіонату та Кубку Світу</w:t>
            </w:r>
          </w:p>
        </w:tc>
        <w:tc>
          <w:tcPr>
            <w:tcW w:w="2077" w:type="dxa"/>
            <w:shd w:val="clear" w:color="auto" w:fill="auto"/>
          </w:tcPr>
          <w:p w14:paraId="1CC6176B"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40 000</w:t>
            </w:r>
          </w:p>
        </w:tc>
      </w:tr>
      <w:tr w:rsidR="0018465B" w:rsidRPr="00AF29AE" w14:paraId="1C253B02" w14:textId="77777777" w:rsidTr="00F468F7">
        <w:tc>
          <w:tcPr>
            <w:tcW w:w="706" w:type="dxa"/>
            <w:shd w:val="clear" w:color="auto" w:fill="auto"/>
          </w:tcPr>
          <w:p w14:paraId="3B737AC9"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3.6</w:t>
            </w:r>
          </w:p>
        </w:tc>
        <w:tc>
          <w:tcPr>
            <w:tcW w:w="6578" w:type="dxa"/>
            <w:shd w:val="clear" w:color="auto" w:fill="auto"/>
          </w:tcPr>
          <w:p w14:paraId="583A3AD3"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Бронзовий призер Чемпіонату та Кубку Світу</w:t>
            </w:r>
          </w:p>
        </w:tc>
        <w:tc>
          <w:tcPr>
            <w:tcW w:w="2077" w:type="dxa"/>
            <w:shd w:val="clear" w:color="auto" w:fill="auto"/>
          </w:tcPr>
          <w:p w14:paraId="4CEF8745"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30 000</w:t>
            </w:r>
          </w:p>
        </w:tc>
      </w:tr>
      <w:tr w:rsidR="0018465B" w:rsidRPr="00AF29AE" w14:paraId="774A76AC" w14:textId="77777777" w:rsidTr="00F468F7">
        <w:tc>
          <w:tcPr>
            <w:tcW w:w="706" w:type="dxa"/>
            <w:shd w:val="clear" w:color="auto" w:fill="auto"/>
          </w:tcPr>
          <w:p w14:paraId="5B558681"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lastRenderedPageBreak/>
              <w:t>3.7</w:t>
            </w:r>
          </w:p>
        </w:tc>
        <w:tc>
          <w:tcPr>
            <w:tcW w:w="6578" w:type="dxa"/>
            <w:shd w:val="clear" w:color="auto" w:fill="auto"/>
          </w:tcPr>
          <w:p w14:paraId="7B15E757"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Золотий, срібний, бронзовий призер Паралімпійських  та Дефлімпійських ігор</w:t>
            </w:r>
          </w:p>
        </w:tc>
        <w:tc>
          <w:tcPr>
            <w:tcW w:w="2077" w:type="dxa"/>
            <w:shd w:val="clear" w:color="auto" w:fill="auto"/>
          </w:tcPr>
          <w:p w14:paraId="1258E4B4"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200 000</w:t>
            </w:r>
          </w:p>
        </w:tc>
      </w:tr>
      <w:tr w:rsidR="0018465B" w:rsidRPr="00E60141" w14:paraId="2FDE1F69" w14:textId="77777777" w:rsidTr="00F468F7">
        <w:tc>
          <w:tcPr>
            <w:tcW w:w="706" w:type="dxa"/>
            <w:shd w:val="clear" w:color="auto" w:fill="auto"/>
          </w:tcPr>
          <w:p w14:paraId="7EB7A7E8"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3.8</w:t>
            </w:r>
          </w:p>
        </w:tc>
        <w:tc>
          <w:tcPr>
            <w:tcW w:w="6578" w:type="dxa"/>
            <w:shd w:val="clear" w:color="auto" w:fill="auto"/>
          </w:tcPr>
          <w:p w14:paraId="66B16032" w14:textId="77777777" w:rsidR="0018465B" w:rsidRPr="000A688F" w:rsidRDefault="0018465B" w:rsidP="0018465B">
            <w:pPr>
              <w:ind w:right="-235"/>
              <w:rPr>
                <w:rFonts w:ascii="Times New Roman" w:hAnsi="Times New Roman"/>
                <w:szCs w:val="28"/>
              </w:rPr>
            </w:pPr>
            <w:r w:rsidRPr="000A688F">
              <w:rPr>
                <w:rFonts w:ascii="Times New Roman" w:hAnsi="Times New Roman"/>
                <w:szCs w:val="28"/>
              </w:rPr>
              <w:t>Тренер, що підготував спортсмена до змагань</w:t>
            </w:r>
          </w:p>
        </w:tc>
        <w:tc>
          <w:tcPr>
            <w:tcW w:w="2077" w:type="dxa"/>
            <w:shd w:val="clear" w:color="auto" w:fill="auto"/>
          </w:tcPr>
          <w:p w14:paraId="3DC4542D" w14:textId="77777777" w:rsidR="0018465B" w:rsidRPr="000A688F" w:rsidRDefault="0018465B" w:rsidP="0018465B">
            <w:pPr>
              <w:ind w:right="-235"/>
              <w:jc w:val="center"/>
              <w:rPr>
                <w:rFonts w:ascii="Times New Roman" w:hAnsi="Times New Roman"/>
                <w:szCs w:val="28"/>
              </w:rPr>
            </w:pPr>
            <w:r w:rsidRPr="000A688F">
              <w:rPr>
                <w:rFonts w:ascii="Times New Roman" w:hAnsi="Times New Roman"/>
                <w:szCs w:val="28"/>
              </w:rPr>
              <w:t>25 000</w:t>
            </w:r>
          </w:p>
        </w:tc>
      </w:tr>
      <w:tr w:rsidR="00F66FDF" w:rsidRPr="00E60141" w14:paraId="40BF4B8B" w14:textId="77777777" w:rsidTr="00F468F7">
        <w:tc>
          <w:tcPr>
            <w:tcW w:w="706" w:type="dxa"/>
            <w:shd w:val="clear" w:color="auto" w:fill="auto"/>
          </w:tcPr>
          <w:p w14:paraId="7499C1F8" w14:textId="19C95B69" w:rsidR="00F66FDF" w:rsidRPr="007A67AF" w:rsidRDefault="00F66FDF" w:rsidP="0018465B">
            <w:pPr>
              <w:ind w:right="-235"/>
              <w:rPr>
                <w:rFonts w:ascii="Times New Roman" w:hAnsi="Times New Roman"/>
                <w:b/>
                <w:bCs/>
                <w:szCs w:val="28"/>
                <w:lang w:val="uk-UA"/>
              </w:rPr>
            </w:pPr>
            <w:r w:rsidRPr="007A67AF">
              <w:rPr>
                <w:rFonts w:ascii="Times New Roman" w:hAnsi="Times New Roman"/>
                <w:b/>
                <w:bCs/>
                <w:szCs w:val="28"/>
                <w:lang w:val="uk-UA"/>
              </w:rPr>
              <w:t>4</w:t>
            </w:r>
          </w:p>
        </w:tc>
        <w:tc>
          <w:tcPr>
            <w:tcW w:w="6578" w:type="dxa"/>
            <w:shd w:val="clear" w:color="auto" w:fill="auto"/>
          </w:tcPr>
          <w:p w14:paraId="49B34CB1" w14:textId="2CC7BD83" w:rsidR="00F66FDF" w:rsidRPr="007A67AF" w:rsidRDefault="007A67AF" w:rsidP="0018465B">
            <w:pPr>
              <w:ind w:right="-235"/>
              <w:rPr>
                <w:rFonts w:ascii="Times New Roman" w:hAnsi="Times New Roman"/>
                <w:b/>
                <w:bCs/>
                <w:szCs w:val="28"/>
              </w:rPr>
            </w:pPr>
            <w:r w:rsidRPr="007A67AF">
              <w:rPr>
                <w:rFonts w:ascii="Times New Roman" w:hAnsi="Times New Roman"/>
                <w:b/>
                <w:bCs/>
                <w:szCs w:val="28"/>
                <w:lang w:val="uk-UA"/>
              </w:rPr>
              <w:t>Спортсмени серед ветеранів війни</w:t>
            </w:r>
          </w:p>
        </w:tc>
        <w:tc>
          <w:tcPr>
            <w:tcW w:w="2077" w:type="dxa"/>
            <w:shd w:val="clear" w:color="auto" w:fill="auto"/>
          </w:tcPr>
          <w:p w14:paraId="7E91F70B" w14:textId="77777777" w:rsidR="00F66FDF" w:rsidRPr="000A688F" w:rsidRDefault="00F66FDF" w:rsidP="0018465B">
            <w:pPr>
              <w:ind w:right="-235"/>
              <w:jc w:val="center"/>
              <w:rPr>
                <w:rFonts w:ascii="Times New Roman" w:hAnsi="Times New Roman"/>
                <w:szCs w:val="28"/>
              </w:rPr>
            </w:pPr>
          </w:p>
        </w:tc>
      </w:tr>
      <w:tr w:rsidR="00F66FDF" w:rsidRPr="003B4822" w14:paraId="0F93AD2E" w14:textId="77777777" w:rsidTr="00F468F7">
        <w:tc>
          <w:tcPr>
            <w:tcW w:w="706" w:type="dxa"/>
            <w:shd w:val="clear" w:color="auto" w:fill="auto"/>
          </w:tcPr>
          <w:p w14:paraId="05C1F8BA" w14:textId="404904E0" w:rsidR="00F66FDF" w:rsidRPr="003B4822" w:rsidRDefault="00B9152A" w:rsidP="0018465B">
            <w:pPr>
              <w:ind w:right="-235"/>
              <w:rPr>
                <w:rFonts w:ascii="Times New Roman" w:hAnsi="Times New Roman"/>
                <w:szCs w:val="28"/>
                <w:lang w:val="uk-UA"/>
              </w:rPr>
            </w:pPr>
            <w:r w:rsidRPr="003B4822">
              <w:rPr>
                <w:rFonts w:ascii="Times New Roman" w:hAnsi="Times New Roman"/>
                <w:szCs w:val="28"/>
                <w:lang w:val="uk-UA"/>
              </w:rPr>
              <w:t>4.1</w:t>
            </w:r>
          </w:p>
        </w:tc>
        <w:tc>
          <w:tcPr>
            <w:tcW w:w="6578" w:type="dxa"/>
            <w:shd w:val="clear" w:color="auto" w:fill="auto"/>
          </w:tcPr>
          <w:p w14:paraId="7D6FBA41" w14:textId="13E05103" w:rsidR="00F66FDF" w:rsidRPr="003B4822" w:rsidRDefault="005C63BD" w:rsidP="005C63BD">
            <w:pPr>
              <w:ind w:right="85"/>
              <w:rPr>
                <w:rFonts w:ascii="Times New Roman" w:hAnsi="Times New Roman"/>
                <w:szCs w:val="28"/>
              </w:rPr>
            </w:pPr>
            <w:r w:rsidRPr="003B4822">
              <w:rPr>
                <w:rFonts w:ascii="Times New Roman" w:hAnsi="Times New Roman"/>
                <w:szCs w:val="28"/>
                <w:lang w:val="uk-UA" w:eastAsia="uk-UA"/>
              </w:rPr>
              <w:t xml:space="preserve">Золотий призер </w:t>
            </w:r>
            <w:r w:rsidR="00760154" w:rsidRPr="003B4822">
              <w:rPr>
                <w:rFonts w:ascii="Times New Roman" w:hAnsi="Times New Roman"/>
                <w:szCs w:val="28"/>
                <w:lang w:val="uk-UA" w:eastAsia="uk-UA"/>
              </w:rPr>
              <w:t>Іг</w:t>
            </w:r>
            <w:r w:rsidRPr="003B4822">
              <w:rPr>
                <w:rFonts w:ascii="Times New Roman" w:hAnsi="Times New Roman"/>
                <w:szCs w:val="28"/>
                <w:lang w:val="uk-UA" w:eastAsia="uk-UA"/>
              </w:rPr>
              <w:t>ор</w:t>
            </w:r>
            <w:r w:rsidR="00760154" w:rsidRPr="003B4822">
              <w:rPr>
                <w:rFonts w:ascii="Times New Roman" w:hAnsi="Times New Roman"/>
                <w:szCs w:val="28"/>
                <w:lang w:val="uk-UA" w:eastAsia="uk-UA"/>
              </w:rPr>
              <w:t xml:space="preserve"> нескорених (</w:t>
            </w:r>
            <w:proofErr w:type="spellStart"/>
            <w:r w:rsidR="00760154" w:rsidRPr="003B4822">
              <w:rPr>
                <w:rFonts w:ascii="Times New Roman" w:hAnsi="Times New Roman"/>
                <w:szCs w:val="28"/>
                <w:lang w:val="uk-UA" w:eastAsia="uk-UA"/>
              </w:rPr>
              <w:t>Invictus</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Games</w:t>
            </w:r>
            <w:proofErr w:type="spellEnd"/>
            <w:r w:rsidR="00760154" w:rsidRPr="003B4822">
              <w:rPr>
                <w:rFonts w:ascii="Times New Roman" w:hAnsi="Times New Roman"/>
                <w:szCs w:val="28"/>
                <w:lang w:val="uk-UA" w:eastAsia="uk-UA"/>
              </w:rPr>
              <w:t>), Іг</w:t>
            </w:r>
            <w:r w:rsidRPr="003B4822">
              <w:rPr>
                <w:rFonts w:ascii="Times New Roman" w:hAnsi="Times New Roman"/>
                <w:szCs w:val="28"/>
                <w:lang w:val="uk-UA" w:eastAsia="uk-UA"/>
              </w:rPr>
              <w:t xml:space="preserve">ор </w:t>
            </w:r>
            <w:r w:rsidR="00760154" w:rsidRPr="003B4822">
              <w:rPr>
                <w:rFonts w:ascii="Times New Roman" w:hAnsi="Times New Roman"/>
                <w:szCs w:val="28"/>
                <w:lang w:val="uk-UA" w:eastAsia="uk-UA"/>
              </w:rPr>
              <w:t>воїнів (</w:t>
            </w:r>
            <w:proofErr w:type="spellStart"/>
            <w:r w:rsidR="00760154" w:rsidRPr="003B4822">
              <w:rPr>
                <w:rFonts w:ascii="Times New Roman" w:hAnsi="Times New Roman"/>
                <w:szCs w:val="28"/>
                <w:lang w:val="uk-UA" w:eastAsia="uk-UA"/>
              </w:rPr>
              <w:t>Warrior</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Games</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United</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States</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Air</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Force</w:t>
            </w:r>
            <w:proofErr w:type="spellEnd"/>
            <w:r w:rsidR="00760154" w:rsidRPr="003B4822">
              <w:rPr>
                <w:rFonts w:ascii="Times New Roman" w:hAnsi="Times New Roman"/>
                <w:szCs w:val="28"/>
                <w:lang w:val="uk-UA" w:eastAsia="uk-UA"/>
              </w:rPr>
              <w:t xml:space="preserve"> </w:t>
            </w:r>
            <w:proofErr w:type="spellStart"/>
            <w:r w:rsidR="00760154" w:rsidRPr="003B4822">
              <w:rPr>
                <w:rFonts w:ascii="Times New Roman" w:hAnsi="Times New Roman"/>
                <w:szCs w:val="28"/>
                <w:lang w:val="uk-UA" w:eastAsia="uk-UA"/>
              </w:rPr>
              <w:t>Trials</w:t>
            </w:r>
            <w:proofErr w:type="spellEnd"/>
            <w:r w:rsidR="00760154" w:rsidRPr="003B4822">
              <w:rPr>
                <w:rFonts w:ascii="Times New Roman" w:hAnsi="Times New Roman"/>
                <w:szCs w:val="28"/>
                <w:lang w:val="uk-UA" w:eastAsia="uk-UA"/>
              </w:rPr>
              <w:t xml:space="preserve"> </w:t>
            </w:r>
          </w:p>
        </w:tc>
        <w:tc>
          <w:tcPr>
            <w:tcW w:w="2077" w:type="dxa"/>
            <w:shd w:val="clear" w:color="auto" w:fill="auto"/>
          </w:tcPr>
          <w:p w14:paraId="424942C7" w14:textId="12B6980D" w:rsidR="00F66FDF" w:rsidRPr="00673F3F" w:rsidRDefault="00673F3F" w:rsidP="0018465B">
            <w:pPr>
              <w:ind w:right="-235"/>
              <w:jc w:val="center"/>
              <w:rPr>
                <w:rFonts w:ascii="Times New Roman" w:hAnsi="Times New Roman"/>
                <w:szCs w:val="28"/>
                <w:lang w:val="uk-UA"/>
              </w:rPr>
            </w:pPr>
            <w:r>
              <w:rPr>
                <w:rFonts w:ascii="Times New Roman" w:hAnsi="Times New Roman"/>
                <w:szCs w:val="28"/>
                <w:lang w:val="uk-UA"/>
              </w:rPr>
              <w:t>50 000</w:t>
            </w:r>
          </w:p>
        </w:tc>
      </w:tr>
      <w:tr w:rsidR="00F66FDF" w:rsidRPr="003B4822" w14:paraId="3405B324" w14:textId="77777777" w:rsidTr="00F468F7">
        <w:tc>
          <w:tcPr>
            <w:tcW w:w="706" w:type="dxa"/>
            <w:shd w:val="clear" w:color="auto" w:fill="auto"/>
          </w:tcPr>
          <w:p w14:paraId="2F676BDE" w14:textId="45F5566B" w:rsidR="00F66FDF" w:rsidRPr="003B4822" w:rsidRDefault="002C0AF8" w:rsidP="0018465B">
            <w:pPr>
              <w:ind w:right="-235"/>
              <w:rPr>
                <w:rFonts w:ascii="Times New Roman" w:hAnsi="Times New Roman"/>
                <w:szCs w:val="28"/>
                <w:lang w:val="uk-UA"/>
              </w:rPr>
            </w:pPr>
            <w:r w:rsidRPr="003B4822">
              <w:rPr>
                <w:rFonts w:ascii="Times New Roman" w:hAnsi="Times New Roman"/>
                <w:szCs w:val="28"/>
                <w:lang w:val="uk-UA"/>
              </w:rPr>
              <w:t>4.2</w:t>
            </w:r>
          </w:p>
        </w:tc>
        <w:tc>
          <w:tcPr>
            <w:tcW w:w="6578" w:type="dxa"/>
            <w:shd w:val="clear" w:color="auto" w:fill="auto"/>
          </w:tcPr>
          <w:p w14:paraId="2DA1F94B" w14:textId="309BA7E3" w:rsidR="00F66FDF" w:rsidRPr="003B4822" w:rsidRDefault="005C63BD" w:rsidP="002E6D0B">
            <w:pPr>
              <w:ind w:right="-57"/>
              <w:rPr>
                <w:rFonts w:ascii="Times New Roman" w:hAnsi="Times New Roman"/>
                <w:szCs w:val="28"/>
              </w:rPr>
            </w:pPr>
            <w:r w:rsidRPr="003B4822">
              <w:rPr>
                <w:rFonts w:ascii="Times New Roman" w:hAnsi="Times New Roman"/>
                <w:szCs w:val="28"/>
                <w:lang w:val="uk-UA" w:eastAsia="uk-UA"/>
              </w:rPr>
              <w:t xml:space="preserve">Срібний призер </w:t>
            </w:r>
            <w:r w:rsidR="000F1804" w:rsidRPr="003B4822">
              <w:rPr>
                <w:rFonts w:ascii="Times New Roman" w:hAnsi="Times New Roman"/>
                <w:szCs w:val="28"/>
                <w:lang w:val="uk-UA" w:eastAsia="uk-UA"/>
              </w:rPr>
              <w:t>Іг</w:t>
            </w:r>
            <w:r w:rsidR="006C0622" w:rsidRPr="003B4822">
              <w:rPr>
                <w:rFonts w:ascii="Times New Roman" w:hAnsi="Times New Roman"/>
                <w:szCs w:val="28"/>
                <w:lang w:val="uk-UA" w:eastAsia="uk-UA"/>
              </w:rPr>
              <w:t>ор</w:t>
            </w:r>
            <w:r w:rsidR="000F1804" w:rsidRPr="003B4822">
              <w:rPr>
                <w:rFonts w:ascii="Times New Roman" w:hAnsi="Times New Roman"/>
                <w:szCs w:val="28"/>
                <w:lang w:val="uk-UA" w:eastAsia="uk-UA"/>
              </w:rPr>
              <w:t xml:space="preserve"> нескорених (</w:t>
            </w:r>
            <w:proofErr w:type="spellStart"/>
            <w:r w:rsidR="000F1804" w:rsidRPr="003B4822">
              <w:rPr>
                <w:rFonts w:ascii="Times New Roman" w:hAnsi="Times New Roman"/>
                <w:szCs w:val="28"/>
                <w:lang w:val="uk-UA" w:eastAsia="uk-UA"/>
              </w:rPr>
              <w:t>Invictus</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Games</w:t>
            </w:r>
            <w:proofErr w:type="spellEnd"/>
            <w:r w:rsidR="000F1804" w:rsidRPr="003B4822">
              <w:rPr>
                <w:rFonts w:ascii="Times New Roman" w:hAnsi="Times New Roman"/>
                <w:szCs w:val="28"/>
                <w:lang w:val="uk-UA" w:eastAsia="uk-UA"/>
              </w:rPr>
              <w:t>), Іг</w:t>
            </w:r>
            <w:r w:rsidR="006C0622" w:rsidRPr="003B4822">
              <w:rPr>
                <w:rFonts w:ascii="Times New Roman" w:hAnsi="Times New Roman"/>
                <w:szCs w:val="28"/>
                <w:lang w:val="uk-UA" w:eastAsia="uk-UA"/>
              </w:rPr>
              <w:t>ор</w:t>
            </w:r>
            <w:r w:rsidR="000F1804" w:rsidRPr="003B4822">
              <w:rPr>
                <w:rFonts w:ascii="Times New Roman" w:hAnsi="Times New Roman"/>
                <w:szCs w:val="28"/>
                <w:lang w:val="uk-UA" w:eastAsia="uk-UA"/>
              </w:rPr>
              <w:t xml:space="preserve"> воїнів (</w:t>
            </w:r>
            <w:proofErr w:type="spellStart"/>
            <w:r w:rsidR="000F1804" w:rsidRPr="003B4822">
              <w:rPr>
                <w:rFonts w:ascii="Times New Roman" w:hAnsi="Times New Roman"/>
                <w:szCs w:val="28"/>
                <w:lang w:val="uk-UA" w:eastAsia="uk-UA"/>
              </w:rPr>
              <w:t>Warrior</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Games</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United</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States</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Air</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Force</w:t>
            </w:r>
            <w:proofErr w:type="spellEnd"/>
            <w:r w:rsidR="000F1804" w:rsidRPr="003B4822">
              <w:rPr>
                <w:rFonts w:ascii="Times New Roman" w:hAnsi="Times New Roman"/>
                <w:szCs w:val="28"/>
                <w:lang w:val="uk-UA" w:eastAsia="uk-UA"/>
              </w:rPr>
              <w:t xml:space="preserve"> </w:t>
            </w:r>
            <w:proofErr w:type="spellStart"/>
            <w:r w:rsidR="000F1804" w:rsidRPr="003B4822">
              <w:rPr>
                <w:rFonts w:ascii="Times New Roman" w:hAnsi="Times New Roman"/>
                <w:szCs w:val="28"/>
                <w:lang w:val="uk-UA" w:eastAsia="uk-UA"/>
              </w:rPr>
              <w:t>Trials</w:t>
            </w:r>
            <w:proofErr w:type="spellEnd"/>
            <w:r w:rsidR="000F1804" w:rsidRPr="003B4822">
              <w:rPr>
                <w:rFonts w:ascii="Times New Roman" w:hAnsi="Times New Roman"/>
                <w:szCs w:val="28"/>
                <w:lang w:val="uk-UA" w:eastAsia="uk-UA"/>
              </w:rPr>
              <w:t xml:space="preserve"> </w:t>
            </w:r>
          </w:p>
        </w:tc>
        <w:tc>
          <w:tcPr>
            <w:tcW w:w="2077" w:type="dxa"/>
            <w:shd w:val="clear" w:color="auto" w:fill="auto"/>
          </w:tcPr>
          <w:p w14:paraId="39E57D53" w14:textId="01F3EB2A" w:rsidR="00F66FDF" w:rsidRPr="00673F3F" w:rsidRDefault="00673F3F" w:rsidP="0018465B">
            <w:pPr>
              <w:ind w:right="-235"/>
              <w:jc w:val="center"/>
              <w:rPr>
                <w:rFonts w:ascii="Times New Roman" w:hAnsi="Times New Roman"/>
                <w:szCs w:val="28"/>
                <w:lang w:val="uk-UA"/>
              </w:rPr>
            </w:pPr>
            <w:r>
              <w:rPr>
                <w:rFonts w:ascii="Times New Roman" w:hAnsi="Times New Roman"/>
                <w:szCs w:val="28"/>
                <w:lang w:val="uk-UA"/>
              </w:rPr>
              <w:t>40 000</w:t>
            </w:r>
          </w:p>
        </w:tc>
      </w:tr>
      <w:tr w:rsidR="00F66FDF" w:rsidRPr="003B4822" w14:paraId="200150CE" w14:textId="77777777" w:rsidTr="00F468F7">
        <w:tc>
          <w:tcPr>
            <w:tcW w:w="706" w:type="dxa"/>
            <w:shd w:val="clear" w:color="auto" w:fill="auto"/>
          </w:tcPr>
          <w:p w14:paraId="59B64BAF" w14:textId="7797C4D7" w:rsidR="00F66FDF" w:rsidRPr="003B4822" w:rsidRDefault="002C0AF8" w:rsidP="0018465B">
            <w:pPr>
              <w:ind w:right="-235"/>
              <w:rPr>
                <w:rFonts w:ascii="Times New Roman" w:hAnsi="Times New Roman"/>
                <w:szCs w:val="28"/>
                <w:lang w:val="uk-UA"/>
              </w:rPr>
            </w:pPr>
            <w:r w:rsidRPr="003B4822">
              <w:rPr>
                <w:rFonts w:ascii="Times New Roman" w:hAnsi="Times New Roman"/>
                <w:szCs w:val="28"/>
                <w:lang w:val="uk-UA"/>
              </w:rPr>
              <w:t>4.3</w:t>
            </w:r>
          </w:p>
        </w:tc>
        <w:tc>
          <w:tcPr>
            <w:tcW w:w="6578" w:type="dxa"/>
            <w:shd w:val="clear" w:color="auto" w:fill="auto"/>
          </w:tcPr>
          <w:p w14:paraId="41827016" w14:textId="48C7311A" w:rsidR="00F66FDF" w:rsidRPr="003B4822" w:rsidRDefault="002E6D0B" w:rsidP="0018465B">
            <w:pPr>
              <w:ind w:right="-235"/>
              <w:rPr>
                <w:rFonts w:ascii="Times New Roman" w:hAnsi="Times New Roman"/>
                <w:szCs w:val="28"/>
              </w:rPr>
            </w:pPr>
            <w:r w:rsidRPr="003B4822">
              <w:rPr>
                <w:rFonts w:ascii="Times New Roman" w:hAnsi="Times New Roman"/>
                <w:szCs w:val="28"/>
                <w:lang w:val="uk-UA" w:eastAsia="uk-UA"/>
              </w:rPr>
              <w:t xml:space="preserve">Бронзовий призер </w:t>
            </w:r>
            <w:proofErr w:type="spellStart"/>
            <w:r w:rsidRPr="003B4822">
              <w:rPr>
                <w:rFonts w:ascii="Times New Roman" w:hAnsi="Times New Roman"/>
                <w:szCs w:val="28"/>
                <w:lang w:val="uk-UA" w:eastAsia="uk-UA"/>
              </w:rPr>
              <w:t>призер</w:t>
            </w:r>
            <w:proofErr w:type="spellEnd"/>
            <w:r w:rsidRPr="003B4822">
              <w:rPr>
                <w:rFonts w:ascii="Times New Roman" w:hAnsi="Times New Roman"/>
                <w:szCs w:val="28"/>
                <w:lang w:val="uk-UA" w:eastAsia="uk-UA"/>
              </w:rPr>
              <w:t xml:space="preserve"> Ігор нескорених (</w:t>
            </w:r>
            <w:proofErr w:type="spellStart"/>
            <w:r w:rsidRPr="003B4822">
              <w:rPr>
                <w:rFonts w:ascii="Times New Roman" w:hAnsi="Times New Roman"/>
                <w:szCs w:val="28"/>
                <w:lang w:val="uk-UA" w:eastAsia="uk-UA"/>
              </w:rPr>
              <w:t>Invictus</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Games</w:t>
            </w:r>
            <w:proofErr w:type="spellEnd"/>
            <w:r w:rsidRPr="003B4822">
              <w:rPr>
                <w:rFonts w:ascii="Times New Roman" w:hAnsi="Times New Roman"/>
                <w:szCs w:val="28"/>
                <w:lang w:val="uk-UA" w:eastAsia="uk-UA"/>
              </w:rPr>
              <w:t>), Ігор воїнів (</w:t>
            </w:r>
            <w:proofErr w:type="spellStart"/>
            <w:r w:rsidRPr="003B4822">
              <w:rPr>
                <w:rFonts w:ascii="Times New Roman" w:hAnsi="Times New Roman"/>
                <w:szCs w:val="28"/>
                <w:lang w:val="uk-UA" w:eastAsia="uk-UA"/>
              </w:rPr>
              <w:t>Warrior</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Games</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United</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States</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Air</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Force</w:t>
            </w:r>
            <w:proofErr w:type="spellEnd"/>
            <w:r w:rsidRPr="003B4822">
              <w:rPr>
                <w:rFonts w:ascii="Times New Roman" w:hAnsi="Times New Roman"/>
                <w:szCs w:val="28"/>
                <w:lang w:val="uk-UA" w:eastAsia="uk-UA"/>
              </w:rPr>
              <w:t xml:space="preserve"> </w:t>
            </w:r>
            <w:proofErr w:type="spellStart"/>
            <w:r w:rsidRPr="003B4822">
              <w:rPr>
                <w:rFonts w:ascii="Times New Roman" w:hAnsi="Times New Roman"/>
                <w:szCs w:val="28"/>
                <w:lang w:val="uk-UA" w:eastAsia="uk-UA"/>
              </w:rPr>
              <w:t>Trials</w:t>
            </w:r>
            <w:proofErr w:type="spellEnd"/>
          </w:p>
        </w:tc>
        <w:tc>
          <w:tcPr>
            <w:tcW w:w="2077" w:type="dxa"/>
            <w:shd w:val="clear" w:color="auto" w:fill="auto"/>
          </w:tcPr>
          <w:p w14:paraId="4412CAF7" w14:textId="059165D4" w:rsidR="00F66FDF" w:rsidRPr="00673F3F" w:rsidRDefault="00673F3F" w:rsidP="0018465B">
            <w:pPr>
              <w:ind w:right="-235"/>
              <w:jc w:val="center"/>
              <w:rPr>
                <w:rFonts w:ascii="Times New Roman" w:hAnsi="Times New Roman"/>
                <w:szCs w:val="28"/>
                <w:lang w:val="uk-UA"/>
              </w:rPr>
            </w:pPr>
            <w:r>
              <w:rPr>
                <w:rFonts w:ascii="Times New Roman" w:hAnsi="Times New Roman"/>
                <w:szCs w:val="28"/>
                <w:lang w:val="uk-UA"/>
              </w:rPr>
              <w:t>30 000</w:t>
            </w:r>
          </w:p>
        </w:tc>
      </w:tr>
      <w:tr w:rsidR="00F66FDF" w:rsidRPr="003B4822" w14:paraId="21B151A3" w14:textId="77777777" w:rsidTr="00F468F7">
        <w:tc>
          <w:tcPr>
            <w:tcW w:w="706" w:type="dxa"/>
            <w:shd w:val="clear" w:color="auto" w:fill="auto"/>
          </w:tcPr>
          <w:p w14:paraId="6D85B7F7" w14:textId="20610D5B" w:rsidR="00F66FDF" w:rsidRPr="003B4822" w:rsidRDefault="002C0AF8" w:rsidP="0018465B">
            <w:pPr>
              <w:ind w:right="-235"/>
              <w:rPr>
                <w:rFonts w:ascii="Times New Roman" w:hAnsi="Times New Roman"/>
                <w:szCs w:val="28"/>
                <w:lang w:val="uk-UA"/>
              </w:rPr>
            </w:pPr>
            <w:r w:rsidRPr="003B4822">
              <w:rPr>
                <w:rFonts w:ascii="Times New Roman" w:hAnsi="Times New Roman"/>
                <w:szCs w:val="28"/>
                <w:lang w:val="uk-UA"/>
              </w:rPr>
              <w:t>4.4</w:t>
            </w:r>
          </w:p>
        </w:tc>
        <w:tc>
          <w:tcPr>
            <w:tcW w:w="6578" w:type="dxa"/>
            <w:shd w:val="clear" w:color="auto" w:fill="auto"/>
          </w:tcPr>
          <w:p w14:paraId="3DEF635C" w14:textId="0BC4A635" w:rsidR="00F66FDF" w:rsidRPr="003B4822" w:rsidRDefault="00FC44CE" w:rsidP="00FC44CE">
            <w:pPr>
              <w:ind w:right="85"/>
              <w:rPr>
                <w:rFonts w:ascii="Times New Roman" w:hAnsi="Times New Roman"/>
                <w:szCs w:val="28"/>
              </w:rPr>
            </w:pPr>
            <w:r w:rsidRPr="003B4822">
              <w:rPr>
                <w:rFonts w:ascii="Times New Roman" w:hAnsi="Times New Roman"/>
                <w:szCs w:val="28"/>
                <w:lang w:val="uk-UA" w:eastAsia="uk-UA"/>
              </w:rPr>
              <w:t xml:space="preserve">Золотий призер </w:t>
            </w:r>
            <w:r w:rsidR="000F1804" w:rsidRPr="003B4822">
              <w:rPr>
                <w:rFonts w:ascii="Times New Roman" w:hAnsi="Times New Roman"/>
                <w:szCs w:val="28"/>
                <w:lang w:val="uk-UA" w:eastAsia="uk-UA"/>
              </w:rPr>
              <w:t>інших міжнародних спортивних змаганнях, внесених  до Єдиного календарного плану фізкультурно-оздоровчих, спортивних заходів та спортивних змагань України на відповідний рік, за проведення яких відповідальним є Міністерство у справах ветеранів України</w:t>
            </w:r>
          </w:p>
        </w:tc>
        <w:tc>
          <w:tcPr>
            <w:tcW w:w="2077" w:type="dxa"/>
            <w:shd w:val="clear" w:color="auto" w:fill="auto"/>
          </w:tcPr>
          <w:p w14:paraId="23C3982A" w14:textId="35FC3901" w:rsidR="00F66FDF" w:rsidRPr="00673F3F" w:rsidRDefault="00673F3F" w:rsidP="0018465B">
            <w:pPr>
              <w:ind w:right="-235"/>
              <w:jc w:val="center"/>
              <w:rPr>
                <w:rFonts w:ascii="Times New Roman" w:hAnsi="Times New Roman"/>
                <w:szCs w:val="28"/>
                <w:lang w:val="uk-UA"/>
              </w:rPr>
            </w:pPr>
            <w:r>
              <w:rPr>
                <w:rFonts w:ascii="Times New Roman" w:hAnsi="Times New Roman"/>
                <w:szCs w:val="28"/>
                <w:lang w:val="uk-UA"/>
              </w:rPr>
              <w:t>30 000</w:t>
            </w:r>
          </w:p>
        </w:tc>
      </w:tr>
      <w:tr w:rsidR="00F66FDF" w:rsidRPr="003B4822" w14:paraId="1015A7A8" w14:textId="77777777" w:rsidTr="00F468F7">
        <w:tc>
          <w:tcPr>
            <w:tcW w:w="706" w:type="dxa"/>
            <w:shd w:val="clear" w:color="auto" w:fill="auto"/>
          </w:tcPr>
          <w:p w14:paraId="2A958D8B" w14:textId="075D7962" w:rsidR="00F66FDF" w:rsidRPr="003B4822" w:rsidRDefault="002C0AF8" w:rsidP="0018465B">
            <w:pPr>
              <w:ind w:right="-235"/>
              <w:rPr>
                <w:rFonts w:ascii="Times New Roman" w:hAnsi="Times New Roman"/>
                <w:szCs w:val="28"/>
                <w:lang w:val="uk-UA"/>
              </w:rPr>
            </w:pPr>
            <w:r w:rsidRPr="003B4822">
              <w:rPr>
                <w:rFonts w:ascii="Times New Roman" w:hAnsi="Times New Roman"/>
                <w:szCs w:val="28"/>
                <w:lang w:val="uk-UA"/>
              </w:rPr>
              <w:t>4.5</w:t>
            </w:r>
          </w:p>
        </w:tc>
        <w:tc>
          <w:tcPr>
            <w:tcW w:w="6578" w:type="dxa"/>
            <w:shd w:val="clear" w:color="auto" w:fill="auto"/>
          </w:tcPr>
          <w:p w14:paraId="4663D13B" w14:textId="2F7776C1" w:rsidR="00F66FDF" w:rsidRPr="003B4822" w:rsidRDefault="00FC44CE" w:rsidP="0018465B">
            <w:pPr>
              <w:ind w:right="-235"/>
              <w:rPr>
                <w:rFonts w:ascii="Times New Roman" w:hAnsi="Times New Roman"/>
                <w:szCs w:val="28"/>
              </w:rPr>
            </w:pPr>
            <w:r w:rsidRPr="003B4822">
              <w:rPr>
                <w:rFonts w:ascii="Times New Roman" w:hAnsi="Times New Roman"/>
                <w:szCs w:val="28"/>
                <w:lang w:val="uk-UA" w:eastAsia="uk-UA"/>
              </w:rPr>
              <w:t>Срібний призер інших міжнародних спортивних змаганнях, внесених  до Єдиного календарного плану фізкультурно-оздоровчих, спортивних заходів та спортивних змагань України на відповідний рік, за проведення яких відповідальним є Міністерство у справах ветеранів України</w:t>
            </w:r>
          </w:p>
        </w:tc>
        <w:tc>
          <w:tcPr>
            <w:tcW w:w="2077" w:type="dxa"/>
            <w:shd w:val="clear" w:color="auto" w:fill="auto"/>
          </w:tcPr>
          <w:p w14:paraId="7E5EA610" w14:textId="2823B4AC" w:rsidR="00F66FDF" w:rsidRPr="00673F3F" w:rsidRDefault="00673F3F" w:rsidP="0018465B">
            <w:pPr>
              <w:ind w:right="-235"/>
              <w:jc w:val="center"/>
              <w:rPr>
                <w:rFonts w:ascii="Times New Roman" w:hAnsi="Times New Roman"/>
                <w:szCs w:val="28"/>
                <w:lang w:val="uk-UA"/>
              </w:rPr>
            </w:pPr>
            <w:r>
              <w:rPr>
                <w:rFonts w:ascii="Times New Roman" w:hAnsi="Times New Roman"/>
                <w:szCs w:val="28"/>
                <w:lang w:val="uk-UA"/>
              </w:rPr>
              <w:t>25 000</w:t>
            </w:r>
          </w:p>
        </w:tc>
      </w:tr>
      <w:tr w:rsidR="00F66FDF" w:rsidRPr="003B4822" w14:paraId="20E7B27D" w14:textId="77777777" w:rsidTr="00F468F7">
        <w:tc>
          <w:tcPr>
            <w:tcW w:w="706" w:type="dxa"/>
            <w:shd w:val="clear" w:color="auto" w:fill="auto"/>
          </w:tcPr>
          <w:p w14:paraId="29CD849E" w14:textId="16A24438" w:rsidR="00F66FDF" w:rsidRPr="003B4822" w:rsidRDefault="002C0AF8" w:rsidP="0018465B">
            <w:pPr>
              <w:ind w:right="-235"/>
              <w:rPr>
                <w:rFonts w:ascii="Times New Roman" w:hAnsi="Times New Roman"/>
                <w:szCs w:val="28"/>
                <w:lang w:val="uk-UA"/>
              </w:rPr>
            </w:pPr>
            <w:r w:rsidRPr="003B4822">
              <w:rPr>
                <w:rFonts w:ascii="Times New Roman" w:hAnsi="Times New Roman"/>
                <w:szCs w:val="28"/>
                <w:lang w:val="uk-UA"/>
              </w:rPr>
              <w:t>4.6</w:t>
            </w:r>
          </w:p>
        </w:tc>
        <w:tc>
          <w:tcPr>
            <w:tcW w:w="6578" w:type="dxa"/>
            <w:shd w:val="clear" w:color="auto" w:fill="auto"/>
          </w:tcPr>
          <w:p w14:paraId="4C6557CC" w14:textId="060A93F1" w:rsidR="00F66FDF" w:rsidRPr="003B4822" w:rsidRDefault="002C0AF8" w:rsidP="0018465B">
            <w:pPr>
              <w:ind w:right="-235"/>
              <w:rPr>
                <w:rFonts w:ascii="Times New Roman" w:hAnsi="Times New Roman"/>
                <w:szCs w:val="28"/>
              </w:rPr>
            </w:pPr>
            <w:r w:rsidRPr="003B4822">
              <w:rPr>
                <w:rFonts w:ascii="Times New Roman" w:hAnsi="Times New Roman"/>
                <w:szCs w:val="28"/>
                <w:lang w:val="uk-UA" w:eastAsia="uk-UA"/>
              </w:rPr>
              <w:t>Бронзовий призер інших міжнародних спортивних змаганнях, внесених  до Єдиного календарного плану фізкультурно-оздоровчих, спортивних заходів та спортивних змагань України на відповідний рік, за проведення яких відповідальним є Міністерство у справах ветеранів України</w:t>
            </w:r>
          </w:p>
        </w:tc>
        <w:tc>
          <w:tcPr>
            <w:tcW w:w="2077" w:type="dxa"/>
            <w:shd w:val="clear" w:color="auto" w:fill="auto"/>
          </w:tcPr>
          <w:p w14:paraId="66E60200" w14:textId="7CD6E274" w:rsidR="00F66FDF" w:rsidRPr="00673F3F" w:rsidRDefault="00673F3F" w:rsidP="0018465B">
            <w:pPr>
              <w:ind w:right="-235"/>
              <w:jc w:val="center"/>
              <w:rPr>
                <w:rFonts w:ascii="Times New Roman" w:hAnsi="Times New Roman"/>
                <w:szCs w:val="28"/>
                <w:lang w:val="uk-UA"/>
              </w:rPr>
            </w:pPr>
            <w:r>
              <w:rPr>
                <w:rFonts w:ascii="Times New Roman" w:hAnsi="Times New Roman"/>
                <w:szCs w:val="28"/>
                <w:lang w:val="uk-UA"/>
              </w:rPr>
              <w:t>20 000</w:t>
            </w:r>
          </w:p>
        </w:tc>
      </w:tr>
      <w:tr w:rsidR="00F66FDF" w:rsidRPr="003B4822" w14:paraId="4F3D57E3" w14:textId="77777777" w:rsidTr="00F468F7">
        <w:tc>
          <w:tcPr>
            <w:tcW w:w="706" w:type="dxa"/>
            <w:shd w:val="clear" w:color="auto" w:fill="auto"/>
          </w:tcPr>
          <w:p w14:paraId="73B71BE1" w14:textId="478443EC" w:rsidR="00F66FDF" w:rsidRPr="003B4822" w:rsidRDefault="002C0AF8" w:rsidP="0018465B">
            <w:pPr>
              <w:ind w:right="-235"/>
              <w:rPr>
                <w:rFonts w:ascii="Times New Roman" w:hAnsi="Times New Roman"/>
                <w:szCs w:val="28"/>
                <w:lang w:val="uk-UA"/>
              </w:rPr>
            </w:pPr>
            <w:r w:rsidRPr="003B4822">
              <w:rPr>
                <w:rFonts w:ascii="Times New Roman" w:hAnsi="Times New Roman"/>
                <w:szCs w:val="28"/>
                <w:lang w:val="uk-UA"/>
              </w:rPr>
              <w:t>4.7</w:t>
            </w:r>
          </w:p>
        </w:tc>
        <w:tc>
          <w:tcPr>
            <w:tcW w:w="6578" w:type="dxa"/>
            <w:shd w:val="clear" w:color="auto" w:fill="auto"/>
          </w:tcPr>
          <w:p w14:paraId="52B588F6" w14:textId="62D64EA6" w:rsidR="00F66FDF" w:rsidRPr="003B4822" w:rsidRDefault="002C0AF8" w:rsidP="0018465B">
            <w:pPr>
              <w:ind w:right="-235"/>
              <w:rPr>
                <w:rFonts w:ascii="Times New Roman" w:hAnsi="Times New Roman"/>
                <w:szCs w:val="28"/>
              </w:rPr>
            </w:pPr>
            <w:r w:rsidRPr="003B4822">
              <w:rPr>
                <w:rFonts w:ascii="Times New Roman" w:hAnsi="Times New Roman"/>
                <w:szCs w:val="28"/>
              </w:rPr>
              <w:t>Тренер, що підготував спортсмена до змагань</w:t>
            </w:r>
          </w:p>
        </w:tc>
        <w:tc>
          <w:tcPr>
            <w:tcW w:w="2077" w:type="dxa"/>
            <w:shd w:val="clear" w:color="auto" w:fill="auto"/>
          </w:tcPr>
          <w:p w14:paraId="195439E2" w14:textId="5749B8DF" w:rsidR="00F66FDF" w:rsidRPr="00543DEA" w:rsidRDefault="00543DEA" w:rsidP="0018465B">
            <w:pPr>
              <w:ind w:right="-235"/>
              <w:jc w:val="center"/>
              <w:rPr>
                <w:rFonts w:ascii="Times New Roman" w:hAnsi="Times New Roman"/>
                <w:szCs w:val="28"/>
                <w:lang w:val="uk-UA"/>
              </w:rPr>
            </w:pPr>
            <w:r>
              <w:rPr>
                <w:rFonts w:ascii="Times New Roman" w:hAnsi="Times New Roman"/>
                <w:szCs w:val="28"/>
                <w:lang w:val="uk-UA"/>
              </w:rPr>
              <w:t>25 000</w:t>
            </w:r>
          </w:p>
        </w:tc>
      </w:tr>
    </w:tbl>
    <w:p w14:paraId="63ABE7DC" w14:textId="77777777" w:rsidR="0018465B" w:rsidRPr="003B4822" w:rsidRDefault="0018465B" w:rsidP="0018465B">
      <w:pPr>
        <w:pStyle w:val="aff6"/>
        <w:ind w:left="567" w:right="-235" w:firstLine="567"/>
        <w:jc w:val="both"/>
        <w:rPr>
          <w:sz w:val="28"/>
          <w:szCs w:val="28"/>
          <w:lang w:val="uk-UA"/>
        </w:rPr>
      </w:pPr>
    </w:p>
    <w:p w14:paraId="53A9CA39" w14:textId="77777777" w:rsidR="00056357" w:rsidRPr="00760154" w:rsidRDefault="00056357" w:rsidP="0018465B">
      <w:pPr>
        <w:pStyle w:val="aff6"/>
        <w:ind w:left="567" w:right="-235" w:firstLine="567"/>
        <w:jc w:val="both"/>
        <w:rPr>
          <w:sz w:val="28"/>
          <w:szCs w:val="28"/>
          <w:lang w:val="uk-UA"/>
        </w:rPr>
      </w:pPr>
    </w:p>
    <w:p w14:paraId="1573495E" w14:textId="77777777" w:rsidR="00CA68BA" w:rsidRPr="0018465B" w:rsidRDefault="00CA68BA" w:rsidP="0018465B">
      <w:pPr>
        <w:overflowPunct/>
        <w:autoSpaceDE/>
        <w:autoSpaceDN/>
        <w:adjustRightInd/>
        <w:ind w:left="6379" w:right="-235"/>
        <w:rPr>
          <w:rFonts w:ascii="Times New Roman" w:hAnsi="Times New Roman"/>
          <w:sz w:val="26"/>
          <w:szCs w:val="26"/>
        </w:rPr>
      </w:pPr>
    </w:p>
    <w:p w14:paraId="579BF7AE" w14:textId="18A87AE9" w:rsidR="00FA3840" w:rsidRPr="00CC7533" w:rsidRDefault="00120B3C" w:rsidP="0018465B">
      <w:pPr>
        <w:ind w:left="426" w:right="-235" w:firstLine="141"/>
        <w:jc w:val="both"/>
        <w:rPr>
          <w:rFonts w:ascii="Times New Roman" w:hAnsi="Times New Roman"/>
          <w:b/>
          <w:bCs/>
          <w:szCs w:val="28"/>
        </w:rPr>
      </w:pPr>
      <w:r>
        <w:rPr>
          <w:rFonts w:ascii="Times New Roman" w:hAnsi="Times New Roman"/>
          <w:b/>
          <w:szCs w:val="28"/>
          <w:lang w:val="uk-UA"/>
        </w:rPr>
        <w:t xml:space="preserve">Секретар Обухівської  міської ради         </w:t>
      </w:r>
      <w:r>
        <w:rPr>
          <w:rFonts w:ascii="Times New Roman" w:hAnsi="Times New Roman"/>
          <w:b/>
          <w:szCs w:val="28"/>
          <w:lang w:val="uk-UA"/>
        </w:rPr>
        <w:tab/>
      </w:r>
      <w:r>
        <w:rPr>
          <w:rFonts w:ascii="Times New Roman" w:hAnsi="Times New Roman"/>
          <w:b/>
          <w:szCs w:val="28"/>
          <w:lang w:val="uk-UA"/>
        </w:rPr>
        <w:tab/>
        <w:t xml:space="preserve">      Лариса ІЛЬЄНКО</w:t>
      </w:r>
      <w:bookmarkEnd w:id="1"/>
    </w:p>
    <w:sectPr w:rsidR="00FA3840" w:rsidRPr="00CC7533" w:rsidSect="00BD3789">
      <w:headerReference w:type="default" r:id="rId9"/>
      <w:headerReference w:type="first" r:id="rId10"/>
      <w:pgSz w:w="11907" w:h="16840" w:code="9"/>
      <w:pgMar w:top="851" w:right="851" w:bottom="851" w:left="1418"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0A24A" w14:textId="77777777" w:rsidR="004F4C89" w:rsidRDefault="004F4C89" w:rsidP="005A2AE8">
      <w:r>
        <w:separator/>
      </w:r>
    </w:p>
  </w:endnote>
  <w:endnote w:type="continuationSeparator" w:id="0">
    <w:p w14:paraId="6D12884B" w14:textId="77777777" w:rsidR="004F4C89" w:rsidRDefault="004F4C89" w:rsidP="005A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Droid Sans">
    <w:altName w:val="Times New Roman"/>
    <w:charset w:val="01"/>
    <w:family w:val="auto"/>
    <w:pitch w:val="variable"/>
  </w:font>
  <w:font w:name="FreeSans">
    <w:altName w:val="Times New Roman"/>
    <w:panose1 w:val="00000000000000000000"/>
    <w:charset w:val="CC"/>
    <w:family w:val="auto"/>
    <w:notTrueType/>
    <w:pitch w:val="variable"/>
    <w:sig w:usb0="00000201" w:usb1="00000000" w:usb2="00000000" w:usb3="00000000" w:csb0="00000004" w:csb1="00000000"/>
  </w:font>
  <w:font w:name="Liberation Sans">
    <w:altName w:val="Arial"/>
    <w:panose1 w:val="00000000000000000000"/>
    <w:charset w:val="CC"/>
    <w:family w:val="swiss"/>
    <w:notTrueType/>
    <w:pitch w:val="variable"/>
    <w:sig w:usb0="00000201" w:usb1="00000000" w:usb2="00000000" w:usb3="00000000" w:csb0="00000004" w:csb1="00000000"/>
  </w:font>
  <w:font w:name="Droid Sans Fallback">
    <w:charset w:val="01"/>
    <w:family w:val="auto"/>
    <w:pitch w:val="variable"/>
  </w:font>
  <w:font w:name="Verdana">
    <w:panose1 w:val="020B0604030504040204"/>
    <w:charset w:val="CC"/>
    <w:family w:val="swiss"/>
    <w:pitch w:val="variable"/>
    <w:sig w:usb0="A00006FF" w:usb1="4000205B" w:usb2="00000010" w:usb3="00000000" w:csb0="0000019F" w:csb1="00000000"/>
  </w:font>
  <w:font w:name="OpenSymbol">
    <w:altName w:val="Arial Unicode MS"/>
    <w:charset w:val="8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1B47" w14:textId="77777777" w:rsidR="004F4C89" w:rsidRDefault="004F4C89" w:rsidP="005A2AE8">
      <w:r>
        <w:separator/>
      </w:r>
    </w:p>
  </w:footnote>
  <w:footnote w:type="continuationSeparator" w:id="0">
    <w:p w14:paraId="02472587" w14:textId="77777777" w:rsidR="004F4C89" w:rsidRDefault="004F4C89" w:rsidP="005A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10F8" w14:textId="77777777" w:rsidR="003643F4" w:rsidRDefault="003643F4">
    <w:pPr>
      <w:pStyle w:val="af9"/>
    </w:pPr>
  </w:p>
  <w:p w14:paraId="363FA9F1" w14:textId="39768485" w:rsidR="003643F4" w:rsidRDefault="003643F4" w:rsidP="003643F4">
    <w:pPr>
      <w:pStyle w:val="af9"/>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98B49" w14:textId="64AA010E" w:rsidR="00C22BBA" w:rsidRDefault="00C22BBA" w:rsidP="008D04B9">
    <w:pPr>
      <w:pStyle w:val="af9"/>
      <w:jc w:val="center"/>
    </w:pPr>
  </w:p>
  <w:p w14:paraId="74116869" w14:textId="6BACF117" w:rsidR="008D04B9" w:rsidRDefault="008D04B9" w:rsidP="008D04B9">
    <w:pPr>
      <w:pStyle w:val="af9"/>
      <w:jc w:val="center"/>
    </w:pPr>
    <w:r>
      <w:rPr>
        <w:b/>
        <w:noProof/>
        <w:lang w:val="uk-UA" w:eastAsia="uk-UA"/>
      </w:rPr>
      <w:drawing>
        <wp:inline distT="0" distB="0" distL="0" distR="0" wp14:anchorId="499F5DF3" wp14:editId="01E41058">
          <wp:extent cx="514350" cy="6572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numFmt w:val="bullet"/>
      <w:lvlText w:val="•"/>
      <w:lvlJc w:val="left"/>
      <w:pPr>
        <w:tabs>
          <w:tab w:val="num" w:pos="326"/>
        </w:tabs>
        <w:ind w:left="0" w:firstLine="0"/>
      </w:pPr>
      <w:rPr>
        <w:rFonts w:ascii="Times New Roman" w:hAnsi="Times New Roman" w:cs="Times New Roman"/>
        <w:b w:val="0"/>
        <w:bCs w:val="0"/>
        <w:color w:val="000000"/>
        <w:spacing w:val="6"/>
        <w:sz w:val="28"/>
        <w:szCs w:val="28"/>
        <w:lang w:val="uk-UA"/>
      </w:rPr>
    </w:lvl>
  </w:abstractNum>
  <w:abstractNum w:abstractNumId="1" w15:restartNumberingAfterBreak="0">
    <w:nsid w:val="00000003"/>
    <w:multiLevelType w:val="singleLevel"/>
    <w:tmpl w:val="00000003"/>
    <w:name w:val="WW8Num2"/>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3" w15:restartNumberingAfterBreak="0">
    <w:nsid w:val="00000009"/>
    <w:multiLevelType w:val="singleLevel"/>
    <w:tmpl w:val="00000009"/>
    <w:name w:val="WW8Num3"/>
    <w:lvl w:ilvl="0">
      <w:start w:val="1"/>
      <w:numFmt w:val="bullet"/>
      <w:lvlText w:val="-"/>
      <w:lvlJc w:val="left"/>
      <w:pPr>
        <w:tabs>
          <w:tab w:val="num" w:pos="708"/>
        </w:tabs>
        <w:ind w:left="0" w:firstLine="567"/>
      </w:pPr>
      <w:rPr>
        <w:rFonts w:ascii="Times New Roman" w:hAnsi="Times New Roman" w:cs="Times New Roman"/>
        <w:sz w:val="28"/>
        <w:szCs w:val="28"/>
      </w:rPr>
    </w:lvl>
  </w:abstractNum>
  <w:abstractNum w:abstractNumId="4" w15:restartNumberingAfterBreak="0">
    <w:nsid w:val="0000000A"/>
    <w:multiLevelType w:val="singleLevel"/>
    <w:tmpl w:val="0000000A"/>
    <w:name w:val="WW8Num9"/>
    <w:lvl w:ilvl="0">
      <w:numFmt w:val="bullet"/>
      <w:lvlText w:val="-"/>
      <w:lvlJc w:val="left"/>
      <w:pPr>
        <w:tabs>
          <w:tab w:val="num" w:pos="1901"/>
        </w:tabs>
        <w:ind w:left="1901" w:hanging="1050"/>
      </w:pPr>
      <w:rPr>
        <w:rFonts w:ascii="Times New Roman" w:hAnsi="Times New Roman" w:cs="Times New Roman"/>
        <w:sz w:val="28"/>
        <w:szCs w:val="28"/>
      </w:rPr>
    </w:lvl>
  </w:abstractNum>
  <w:abstractNum w:abstractNumId="5" w15:restartNumberingAfterBreak="0">
    <w:nsid w:val="003B17B2"/>
    <w:multiLevelType w:val="hybridMultilevel"/>
    <w:tmpl w:val="0D4C8F46"/>
    <w:name w:val="WW8Num10"/>
    <w:lvl w:ilvl="0" w:tplc="C4629F68">
      <w:start w:val="5"/>
      <w:numFmt w:val="bullet"/>
      <w:lvlText w:val="-"/>
      <w:lvlJc w:val="left"/>
      <w:pPr>
        <w:ind w:left="720" w:hanging="360"/>
      </w:pPr>
      <w:rPr>
        <w:rFonts w:ascii="Times New Roman" w:eastAsia="Times New Roman" w:hAnsi="Times New Roman" w:cs="Times New Roman" w:hint="default"/>
      </w:rPr>
    </w:lvl>
    <w:lvl w:ilvl="1" w:tplc="FB3CCBBA" w:tentative="1">
      <w:start w:val="1"/>
      <w:numFmt w:val="bullet"/>
      <w:lvlText w:val="o"/>
      <w:lvlJc w:val="left"/>
      <w:pPr>
        <w:ind w:left="1440" w:hanging="360"/>
      </w:pPr>
      <w:rPr>
        <w:rFonts w:ascii="Courier New" w:hAnsi="Courier New" w:cs="Courier New" w:hint="default"/>
      </w:rPr>
    </w:lvl>
    <w:lvl w:ilvl="2" w:tplc="420ACC58" w:tentative="1">
      <w:start w:val="1"/>
      <w:numFmt w:val="bullet"/>
      <w:lvlText w:val=""/>
      <w:lvlJc w:val="left"/>
      <w:pPr>
        <w:ind w:left="2160" w:hanging="360"/>
      </w:pPr>
      <w:rPr>
        <w:rFonts w:ascii="Wingdings" w:hAnsi="Wingdings" w:hint="default"/>
      </w:rPr>
    </w:lvl>
    <w:lvl w:ilvl="3" w:tplc="E2CADFAE" w:tentative="1">
      <w:start w:val="1"/>
      <w:numFmt w:val="bullet"/>
      <w:lvlText w:val=""/>
      <w:lvlJc w:val="left"/>
      <w:pPr>
        <w:ind w:left="2880" w:hanging="360"/>
      </w:pPr>
      <w:rPr>
        <w:rFonts w:ascii="Symbol" w:hAnsi="Symbol" w:hint="default"/>
      </w:rPr>
    </w:lvl>
    <w:lvl w:ilvl="4" w:tplc="B58A0C46" w:tentative="1">
      <w:start w:val="1"/>
      <w:numFmt w:val="bullet"/>
      <w:lvlText w:val="o"/>
      <w:lvlJc w:val="left"/>
      <w:pPr>
        <w:ind w:left="3600" w:hanging="360"/>
      </w:pPr>
      <w:rPr>
        <w:rFonts w:ascii="Courier New" w:hAnsi="Courier New" w:cs="Courier New" w:hint="default"/>
      </w:rPr>
    </w:lvl>
    <w:lvl w:ilvl="5" w:tplc="51D6D8D2" w:tentative="1">
      <w:start w:val="1"/>
      <w:numFmt w:val="bullet"/>
      <w:lvlText w:val=""/>
      <w:lvlJc w:val="left"/>
      <w:pPr>
        <w:ind w:left="4320" w:hanging="360"/>
      </w:pPr>
      <w:rPr>
        <w:rFonts w:ascii="Wingdings" w:hAnsi="Wingdings" w:hint="default"/>
      </w:rPr>
    </w:lvl>
    <w:lvl w:ilvl="6" w:tplc="9244CEFC" w:tentative="1">
      <w:start w:val="1"/>
      <w:numFmt w:val="bullet"/>
      <w:lvlText w:val=""/>
      <w:lvlJc w:val="left"/>
      <w:pPr>
        <w:ind w:left="5040" w:hanging="360"/>
      </w:pPr>
      <w:rPr>
        <w:rFonts w:ascii="Symbol" w:hAnsi="Symbol" w:hint="default"/>
      </w:rPr>
    </w:lvl>
    <w:lvl w:ilvl="7" w:tplc="0F020DEA" w:tentative="1">
      <w:start w:val="1"/>
      <w:numFmt w:val="bullet"/>
      <w:lvlText w:val="o"/>
      <w:lvlJc w:val="left"/>
      <w:pPr>
        <w:ind w:left="5760" w:hanging="360"/>
      </w:pPr>
      <w:rPr>
        <w:rFonts w:ascii="Courier New" w:hAnsi="Courier New" w:cs="Courier New" w:hint="default"/>
      </w:rPr>
    </w:lvl>
    <w:lvl w:ilvl="8" w:tplc="4328BA80" w:tentative="1">
      <w:start w:val="1"/>
      <w:numFmt w:val="bullet"/>
      <w:lvlText w:val=""/>
      <w:lvlJc w:val="left"/>
      <w:pPr>
        <w:ind w:left="6480" w:hanging="360"/>
      </w:pPr>
      <w:rPr>
        <w:rFonts w:ascii="Wingdings" w:hAnsi="Wingdings" w:hint="default"/>
      </w:rPr>
    </w:lvl>
  </w:abstractNum>
  <w:abstractNum w:abstractNumId="6" w15:restartNumberingAfterBreak="0">
    <w:nsid w:val="005573C5"/>
    <w:multiLevelType w:val="multilevel"/>
    <w:tmpl w:val="20FE318E"/>
    <w:lvl w:ilvl="0">
      <w:start w:val="1"/>
      <w:numFmt w:val="decimal"/>
      <w:lvlText w:val="%1"/>
      <w:lvlJc w:val="left"/>
      <w:pPr>
        <w:ind w:left="360" w:hanging="360"/>
      </w:pPr>
      <w:rPr>
        <w:rFonts w:hint="default"/>
        <w:sz w:val="24"/>
      </w:rPr>
    </w:lvl>
    <w:lvl w:ilvl="1">
      <w:start w:val="2"/>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781" w:hanging="108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4275" w:hanging="144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769" w:hanging="1800"/>
      </w:pPr>
      <w:rPr>
        <w:rFonts w:hint="default"/>
        <w:sz w:val="24"/>
      </w:rPr>
    </w:lvl>
    <w:lvl w:ilvl="8">
      <w:start w:val="1"/>
      <w:numFmt w:val="decimal"/>
      <w:lvlText w:val="%1.%2.%3.%4.%5.%6.%7.%8.%9"/>
      <w:lvlJc w:val="left"/>
      <w:pPr>
        <w:ind w:left="6696" w:hanging="2160"/>
      </w:pPr>
      <w:rPr>
        <w:rFonts w:hint="default"/>
        <w:sz w:val="24"/>
      </w:rPr>
    </w:lvl>
  </w:abstractNum>
  <w:abstractNum w:abstractNumId="7" w15:restartNumberingAfterBreak="0">
    <w:nsid w:val="05F53675"/>
    <w:multiLevelType w:val="multilevel"/>
    <w:tmpl w:val="01F6A5AC"/>
    <w:lvl w:ilvl="0">
      <w:start w:val="1"/>
      <w:numFmt w:val="decimal"/>
      <w:lvlText w:val="%1."/>
      <w:lvlJc w:val="left"/>
      <w:pPr>
        <w:ind w:left="1110" w:hanging="360"/>
      </w:pPr>
      <w:rPr>
        <w:rFonts w:hint="default"/>
      </w:rPr>
    </w:lvl>
    <w:lvl w:ilvl="1">
      <w:start w:val="1"/>
      <w:numFmt w:val="decimal"/>
      <w:isLgl/>
      <w:lvlText w:val="%1.%2"/>
      <w:lvlJc w:val="left"/>
      <w:pPr>
        <w:ind w:left="1140" w:hanging="375"/>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55" w:hanging="1800"/>
      </w:pPr>
      <w:rPr>
        <w:rFonts w:hint="default"/>
      </w:rPr>
    </w:lvl>
    <w:lvl w:ilvl="8">
      <w:start w:val="1"/>
      <w:numFmt w:val="decimal"/>
      <w:isLgl/>
      <w:lvlText w:val="%1.%2.%3.%4.%5.%6.%7.%8.%9"/>
      <w:lvlJc w:val="left"/>
      <w:pPr>
        <w:ind w:left="3030" w:hanging="2160"/>
      </w:pPr>
      <w:rPr>
        <w:rFonts w:hint="default"/>
      </w:rPr>
    </w:lvl>
  </w:abstractNum>
  <w:abstractNum w:abstractNumId="8" w15:restartNumberingAfterBreak="0">
    <w:nsid w:val="09A35BE5"/>
    <w:multiLevelType w:val="hybridMultilevel"/>
    <w:tmpl w:val="63A078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D3A0F35"/>
    <w:multiLevelType w:val="hybridMultilevel"/>
    <w:tmpl w:val="0FB019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1C7434B"/>
    <w:multiLevelType w:val="hybridMultilevel"/>
    <w:tmpl w:val="944E176C"/>
    <w:lvl w:ilvl="0" w:tplc="04220001">
      <w:start w:val="1"/>
      <w:numFmt w:val="bullet"/>
      <w:lvlText w:val=""/>
      <w:lvlJc w:val="left"/>
      <w:pPr>
        <w:ind w:left="154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1E578CE"/>
    <w:multiLevelType w:val="hybridMultilevel"/>
    <w:tmpl w:val="287ED508"/>
    <w:lvl w:ilvl="0" w:tplc="82DCC340">
      <w:start w:val="1"/>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D1B28A0"/>
    <w:multiLevelType w:val="hybridMultilevel"/>
    <w:tmpl w:val="4580B168"/>
    <w:lvl w:ilvl="0" w:tplc="61EE58AA">
      <w:start w:val="1"/>
      <w:numFmt w:val="decimal"/>
      <w:lvlText w:val="%1."/>
      <w:lvlJc w:val="left"/>
      <w:pPr>
        <w:ind w:left="360" w:hanging="360"/>
      </w:pPr>
      <w:rPr>
        <w:rFonts w:ascii="Times New Roman" w:eastAsiaTheme="minorEastAsia" w:hAnsi="Times New Roman" w:cs="Times New Roman"/>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3" w15:restartNumberingAfterBreak="0">
    <w:nsid w:val="2DDB5EC6"/>
    <w:multiLevelType w:val="hybridMultilevel"/>
    <w:tmpl w:val="D46A917C"/>
    <w:lvl w:ilvl="0" w:tplc="04220001">
      <w:start w:val="1"/>
      <w:numFmt w:val="bullet"/>
      <w:lvlText w:val=""/>
      <w:lvlJc w:val="left"/>
      <w:pPr>
        <w:ind w:left="1288" w:hanging="360"/>
      </w:pPr>
      <w:rPr>
        <w:rFonts w:ascii="Symbol" w:hAnsi="Symbol" w:hint="default"/>
      </w:rPr>
    </w:lvl>
    <w:lvl w:ilvl="1" w:tplc="04220003" w:tentative="1">
      <w:start w:val="1"/>
      <w:numFmt w:val="bullet"/>
      <w:lvlText w:val="o"/>
      <w:lvlJc w:val="left"/>
      <w:pPr>
        <w:ind w:left="2008" w:hanging="360"/>
      </w:pPr>
      <w:rPr>
        <w:rFonts w:ascii="Courier New" w:hAnsi="Courier New" w:cs="Courier New" w:hint="default"/>
      </w:rPr>
    </w:lvl>
    <w:lvl w:ilvl="2" w:tplc="04220005" w:tentative="1">
      <w:start w:val="1"/>
      <w:numFmt w:val="bullet"/>
      <w:lvlText w:val=""/>
      <w:lvlJc w:val="left"/>
      <w:pPr>
        <w:ind w:left="2728" w:hanging="360"/>
      </w:pPr>
      <w:rPr>
        <w:rFonts w:ascii="Wingdings" w:hAnsi="Wingdings" w:hint="default"/>
      </w:rPr>
    </w:lvl>
    <w:lvl w:ilvl="3" w:tplc="04220001" w:tentative="1">
      <w:start w:val="1"/>
      <w:numFmt w:val="bullet"/>
      <w:lvlText w:val=""/>
      <w:lvlJc w:val="left"/>
      <w:pPr>
        <w:ind w:left="3448" w:hanging="360"/>
      </w:pPr>
      <w:rPr>
        <w:rFonts w:ascii="Symbol" w:hAnsi="Symbol" w:hint="default"/>
      </w:rPr>
    </w:lvl>
    <w:lvl w:ilvl="4" w:tplc="04220003" w:tentative="1">
      <w:start w:val="1"/>
      <w:numFmt w:val="bullet"/>
      <w:lvlText w:val="o"/>
      <w:lvlJc w:val="left"/>
      <w:pPr>
        <w:ind w:left="4168" w:hanging="360"/>
      </w:pPr>
      <w:rPr>
        <w:rFonts w:ascii="Courier New" w:hAnsi="Courier New" w:cs="Courier New" w:hint="default"/>
      </w:rPr>
    </w:lvl>
    <w:lvl w:ilvl="5" w:tplc="04220005" w:tentative="1">
      <w:start w:val="1"/>
      <w:numFmt w:val="bullet"/>
      <w:lvlText w:val=""/>
      <w:lvlJc w:val="left"/>
      <w:pPr>
        <w:ind w:left="4888" w:hanging="360"/>
      </w:pPr>
      <w:rPr>
        <w:rFonts w:ascii="Wingdings" w:hAnsi="Wingdings" w:hint="default"/>
      </w:rPr>
    </w:lvl>
    <w:lvl w:ilvl="6" w:tplc="04220001" w:tentative="1">
      <w:start w:val="1"/>
      <w:numFmt w:val="bullet"/>
      <w:lvlText w:val=""/>
      <w:lvlJc w:val="left"/>
      <w:pPr>
        <w:ind w:left="5608" w:hanging="360"/>
      </w:pPr>
      <w:rPr>
        <w:rFonts w:ascii="Symbol" w:hAnsi="Symbol" w:hint="default"/>
      </w:rPr>
    </w:lvl>
    <w:lvl w:ilvl="7" w:tplc="04220003" w:tentative="1">
      <w:start w:val="1"/>
      <w:numFmt w:val="bullet"/>
      <w:lvlText w:val="o"/>
      <w:lvlJc w:val="left"/>
      <w:pPr>
        <w:ind w:left="6328" w:hanging="360"/>
      </w:pPr>
      <w:rPr>
        <w:rFonts w:ascii="Courier New" w:hAnsi="Courier New" w:cs="Courier New" w:hint="default"/>
      </w:rPr>
    </w:lvl>
    <w:lvl w:ilvl="8" w:tplc="04220005" w:tentative="1">
      <w:start w:val="1"/>
      <w:numFmt w:val="bullet"/>
      <w:lvlText w:val=""/>
      <w:lvlJc w:val="left"/>
      <w:pPr>
        <w:ind w:left="7048" w:hanging="360"/>
      </w:pPr>
      <w:rPr>
        <w:rFonts w:ascii="Wingdings" w:hAnsi="Wingdings" w:hint="default"/>
      </w:rPr>
    </w:lvl>
  </w:abstractNum>
  <w:abstractNum w:abstractNumId="14" w15:restartNumberingAfterBreak="0">
    <w:nsid w:val="2E4676EC"/>
    <w:multiLevelType w:val="hybridMultilevel"/>
    <w:tmpl w:val="587C1F14"/>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5" w15:restartNumberingAfterBreak="0">
    <w:nsid w:val="3B8937A2"/>
    <w:multiLevelType w:val="hybridMultilevel"/>
    <w:tmpl w:val="6C209BAE"/>
    <w:lvl w:ilvl="0" w:tplc="122214DA">
      <w:start w:val="14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BAA1C81"/>
    <w:multiLevelType w:val="hybridMultilevel"/>
    <w:tmpl w:val="4EB613DC"/>
    <w:lvl w:ilvl="0" w:tplc="04220001">
      <w:start w:val="1"/>
      <w:numFmt w:val="bullet"/>
      <w:lvlText w:val=""/>
      <w:lvlJc w:val="left"/>
      <w:pPr>
        <w:ind w:left="267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7" w15:restartNumberingAfterBreak="0">
    <w:nsid w:val="3E19730E"/>
    <w:multiLevelType w:val="hybridMultilevel"/>
    <w:tmpl w:val="101E9074"/>
    <w:lvl w:ilvl="0" w:tplc="3A764F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8" w15:restartNumberingAfterBreak="0">
    <w:nsid w:val="3E9C1FD8"/>
    <w:multiLevelType w:val="hybridMultilevel"/>
    <w:tmpl w:val="1E063CC8"/>
    <w:lvl w:ilvl="0" w:tplc="91F01572">
      <w:start w:val="2"/>
      <w:numFmt w:val="decimal"/>
      <w:lvlText w:val="%1."/>
      <w:lvlJc w:val="left"/>
      <w:pPr>
        <w:ind w:left="720" w:hanging="360"/>
      </w:pPr>
      <w:rPr>
        <w:rFonts w:eastAsiaTheme="minorEastAsia"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EC6394E"/>
    <w:multiLevelType w:val="multilevel"/>
    <w:tmpl w:val="418C2D82"/>
    <w:lvl w:ilvl="0">
      <w:start w:val="1"/>
      <w:numFmt w:val="decimal"/>
      <w:lvlText w:val="%1."/>
      <w:lvlJc w:val="left"/>
      <w:pPr>
        <w:ind w:left="432" w:hanging="432"/>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0" w15:restartNumberingAfterBreak="0">
    <w:nsid w:val="5297206B"/>
    <w:multiLevelType w:val="hybridMultilevel"/>
    <w:tmpl w:val="8750897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1" w15:restartNumberingAfterBreak="0">
    <w:nsid w:val="58421762"/>
    <w:multiLevelType w:val="hybridMultilevel"/>
    <w:tmpl w:val="B06A8272"/>
    <w:lvl w:ilvl="0" w:tplc="B3043528">
      <w:start w:val="1"/>
      <w:numFmt w:val="decimal"/>
      <w:lvlText w:val="%1."/>
      <w:lvlJc w:val="left"/>
      <w:pPr>
        <w:ind w:left="1721" w:hanging="870"/>
      </w:pPr>
      <w:rPr>
        <w:rFonts w:eastAsiaTheme="minorEastAsia" w:hint="default"/>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2" w15:restartNumberingAfterBreak="0">
    <w:nsid w:val="5A8C7249"/>
    <w:multiLevelType w:val="hybridMultilevel"/>
    <w:tmpl w:val="58DAFB6E"/>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3" w15:restartNumberingAfterBreak="0">
    <w:nsid w:val="70497C55"/>
    <w:multiLevelType w:val="hybridMultilevel"/>
    <w:tmpl w:val="022E080E"/>
    <w:lvl w:ilvl="0" w:tplc="939675C2">
      <w:start w:val="1"/>
      <w:numFmt w:val="decimal"/>
      <w:lvlText w:val="%1."/>
      <w:lvlJc w:val="left"/>
      <w:pPr>
        <w:ind w:left="644" w:hanging="360"/>
      </w:pPr>
      <w:rPr>
        <w:rFonts w:eastAsiaTheme="minorEastAsia" w:hint="default"/>
        <w:color w:val="auto"/>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4" w15:restartNumberingAfterBreak="0">
    <w:nsid w:val="785817B5"/>
    <w:multiLevelType w:val="hybridMultilevel"/>
    <w:tmpl w:val="CC4AC21C"/>
    <w:lvl w:ilvl="0" w:tplc="80BACCC2">
      <w:start w:val="1"/>
      <w:numFmt w:val="decimal"/>
      <w:lvlText w:val="%1."/>
      <w:lvlJc w:val="left"/>
      <w:pPr>
        <w:ind w:left="1125" w:hanging="360"/>
      </w:pPr>
      <w:rPr>
        <w:rFonts w:hint="default"/>
      </w:rPr>
    </w:lvl>
    <w:lvl w:ilvl="1" w:tplc="04220019" w:tentative="1">
      <w:start w:val="1"/>
      <w:numFmt w:val="lowerLetter"/>
      <w:lvlText w:val="%2."/>
      <w:lvlJc w:val="left"/>
      <w:pPr>
        <w:ind w:left="1845" w:hanging="360"/>
      </w:pPr>
    </w:lvl>
    <w:lvl w:ilvl="2" w:tplc="0422001B" w:tentative="1">
      <w:start w:val="1"/>
      <w:numFmt w:val="lowerRoman"/>
      <w:lvlText w:val="%3."/>
      <w:lvlJc w:val="right"/>
      <w:pPr>
        <w:ind w:left="2565" w:hanging="180"/>
      </w:pPr>
    </w:lvl>
    <w:lvl w:ilvl="3" w:tplc="0422000F" w:tentative="1">
      <w:start w:val="1"/>
      <w:numFmt w:val="decimal"/>
      <w:lvlText w:val="%4."/>
      <w:lvlJc w:val="left"/>
      <w:pPr>
        <w:ind w:left="3285" w:hanging="360"/>
      </w:pPr>
    </w:lvl>
    <w:lvl w:ilvl="4" w:tplc="04220019" w:tentative="1">
      <w:start w:val="1"/>
      <w:numFmt w:val="lowerLetter"/>
      <w:lvlText w:val="%5."/>
      <w:lvlJc w:val="left"/>
      <w:pPr>
        <w:ind w:left="4005" w:hanging="360"/>
      </w:pPr>
    </w:lvl>
    <w:lvl w:ilvl="5" w:tplc="0422001B" w:tentative="1">
      <w:start w:val="1"/>
      <w:numFmt w:val="lowerRoman"/>
      <w:lvlText w:val="%6."/>
      <w:lvlJc w:val="right"/>
      <w:pPr>
        <w:ind w:left="4725" w:hanging="180"/>
      </w:pPr>
    </w:lvl>
    <w:lvl w:ilvl="6" w:tplc="0422000F" w:tentative="1">
      <w:start w:val="1"/>
      <w:numFmt w:val="decimal"/>
      <w:lvlText w:val="%7."/>
      <w:lvlJc w:val="left"/>
      <w:pPr>
        <w:ind w:left="5445" w:hanging="360"/>
      </w:pPr>
    </w:lvl>
    <w:lvl w:ilvl="7" w:tplc="04220019" w:tentative="1">
      <w:start w:val="1"/>
      <w:numFmt w:val="lowerLetter"/>
      <w:lvlText w:val="%8."/>
      <w:lvlJc w:val="left"/>
      <w:pPr>
        <w:ind w:left="6165" w:hanging="360"/>
      </w:pPr>
    </w:lvl>
    <w:lvl w:ilvl="8" w:tplc="0422001B" w:tentative="1">
      <w:start w:val="1"/>
      <w:numFmt w:val="lowerRoman"/>
      <w:lvlText w:val="%9."/>
      <w:lvlJc w:val="right"/>
      <w:pPr>
        <w:ind w:left="6885" w:hanging="180"/>
      </w:pPr>
    </w:lvl>
  </w:abstractNum>
  <w:num w:numId="1">
    <w:abstractNumId w:val="13"/>
  </w:num>
  <w:num w:numId="2">
    <w:abstractNumId w:val="20"/>
  </w:num>
  <w:num w:numId="3">
    <w:abstractNumId w:val="22"/>
  </w:num>
  <w:num w:numId="4">
    <w:abstractNumId w:val="14"/>
  </w:num>
  <w:num w:numId="5">
    <w:abstractNumId w:val="8"/>
  </w:num>
  <w:num w:numId="6">
    <w:abstractNumId w:val="16"/>
  </w:num>
  <w:num w:numId="7">
    <w:abstractNumId w:val="10"/>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1"/>
  </w:num>
  <w:num w:numId="19">
    <w:abstractNumId w:val="11"/>
  </w:num>
  <w:num w:numId="20">
    <w:abstractNumId w:val="12"/>
  </w:num>
  <w:num w:numId="21">
    <w:abstractNumId w:val="15"/>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3"/>
  </w:num>
  <w:num w:numId="25">
    <w:abstractNumId w:val="7"/>
  </w:num>
  <w:num w:numId="26">
    <w:abstractNumId w:val="24"/>
  </w:num>
  <w:num w:numId="27">
    <w:abstractNumId w:val="17"/>
  </w:num>
  <w:num w:numId="28">
    <w:abstractNumId w:val="1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43"/>
    <w:rsid w:val="000001F3"/>
    <w:rsid w:val="0000033F"/>
    <w:rsid w:val="000006A4"/>
    <w:rsid w:val="00003A5F"/>
    <w:rsid w:val="00004415"/>
    <w:rsid w:val="00007C4B"/>
    <w:rsid w:val="000109F5"/>
    <w:rsid w:val="0001528C"/>
    <w:rsid w:val="000155F1"/>
    <w:rsid w:val="000163FB"/>
    <w:rsid w:val="00016449"/>
    <w:rsid w:val="00016BC3"/>
    <w:rsid w:val="00017700"/>
    <w:rsid w:val="000200FD"/>
    <w:rsid w:val="00022902"/>
    <w:rsid w:val="0002643F"/>
    <w:rsid w:val="00033243"/>
    <w:rsid w:val="000339CC"/>
    <w:rsid w:val="00033A21"/>
    <w:rsid w:val="00033ED8"/>
    <w:rsid w:val="00037745"/>
    <w:rsid w:val="00040EBB"/>
    <w:rsid w:val="00041AF9"/>
    <w:rsid w:val="000443A6"/>
    <w:rsid w:val="00046381"/>
    <w:rsid w:val="00047A74"/>
    <w:rsid w:val="00047E73"/>
    <w:rsid w:val="00047F8C"/>
    <w:rsid w:val="0005003E"/>
    <w:rsid w:val="00052389"/>
    <w:rsid w:val="00053418"/>
    <w:rsid w:val="00053903"/>
    <w:rsid w:val="00055C0A"/>
    <w:rsid w:val="00056357"/>
    <w:rsid w:val="000565D5"/>
    <w:rsid w:val="00060BD0"/>
    <w:rsid w:val="00061957"/>
    <w:rsid w:val="0006492D"/>
    <w:rsid w:val="00070F72"/>
    <w:rsid w:val="000723C9"/>
    <w:rsid w:val="00072694"/>
    <w:rsid w:val="000744D7"/>
    <w:rsid w:val="00075CA4"/>
    <w:rsid w:val="00077739"/>
    <w:rsid w:val="00080ADC"/>
    <w:rsid w:val="00081A75"/>
    <w:rsid w:val="00082364"/>
    <w:rsid w:val="0008664E"/>
    <w:rsid w:val="00087D88"/>
    <w:rsid w:val="00092983"/>
    <w:rsid w:val="00093EE7"/>
    <w:rsid w:val="00094792"/>
    <w:rsid w:val="000958B8"/>
    <w:rsid w:val="00096D45"/>
    <w:rsid w:val="00097E29"/>
    <w:rsid w:val="000A09CC"/>
    <w:rsid w:val="000A3F84"/>
    <w:rsid w:val="000A4F94"/>
    <w:rsid w:val="000A5DF6"/>
    <w:rsid w:val="000A61CE"/>
    <w:rsid w:val="000A7ADC"/>
    <w:rsid w:val="000A7D71"/>
    <w:rsid w:val="000B0277"/>
    <w:rsid w:val="000B0E9C"/>
    <w:rsid w:val="000B1679"/>
    <w:rsid w:val="000B409F"/>
    <w:rsid w:val="000B4787"/>
    <w:rsid w:val="000B4E59"/>
    <w:rsid w:val="000B52B6"/>
    <w:rsid w:val="000B6DAC"/>
    <w:rsid w:val="000B6F78"/>
    <w:rsid w:val="000B790D"/>
    <w:rsid w:val="000B7ACF"/>
    <w:rsid w:val="000C174E"/>
    <w:rsid w:val="000C2313"/>
    <w:rsid w:val="000C374F"/>
    <w:rsid w:val="000C4B25"/>
    <w:rsid w:val="000C5090"/>
    <w:rsid w:val="000C67B4"/>
    <w:rsid w:val="000C7BE5"/>
    <w:rsid w:val="000C7F6C"/>
    <w:rsid w:val="000D060F"/>
    <w:rsid w:val="000D2A72"/>
    <w:rsid w:val="000D4827"/>
    <w:rsid w:val="000D67F8"/>
    <w:rsid w:val="000E1343"/>
    <w:rsid w:val="000E2C8B"/>
    <w:rsid w:val="000E3EDC"/>
    <w:rsid w:val="000E7DC1"/>
    <w:rsid w:val="000F01ED"/>
    <w:rsid w:val="000F1804"/>
    <w:rsid w:val="000F30E1"/>
    <w:rsid w:val="000F71F7"/>
    <w:rsid w:val="000F76A4"/>
    <w:rsid w:val="000F7EF4"/>
    <w:rsid w:val="000F7EF5"/>
    <w:rsid w:val="0010111B"/>
    <w:rsid w:val="0010199E"/>
    <w:rsid w:val="00101DB4"/>
    <w:rsid w:val="00102111"/>
    <w:rsid w:val="0010232C"/>
    <w:rsid w:val="00103399"/>
    <w:rsid w:val="00103C85"/>
    <w:rsid w:val="0010423D"/>
    <w:rsid w:val="00106AD0"/>
    <w:rsid w:val="00107674"/>
    <w:rsid w:val="0011272B"/>
    <w:rsid w:val="0011272D"/>
    <w:rsid w:val="00114C13"/>
    <w:rsid w:val="00114F63"/>
    <w:rsid w:val="00116550"/>
    <w:rsid w:val="00117720"/>
    <w:rsid w:val="00120B3C"/>
    <w:rsid w:val="00122F88"/>
    <w:rsid w:val="00122FFB"/>
    <w:rsid w:val="00130EEF"/>
    <w:rsid w:val="00130FC1"/>
    <w:rsid w:val="0013351F"/>
    <w:rsid w:val="00136452"/>
    <w:rsid w:val="001370C5"/>
    <w:rsid w:val="00137394"/>
    <w:rsid w:val="0014243F"/>
    <w:rsid w:val="001424D6"/>
    <w:rsid w:val="001432C3"/>
    <w:rsid w:val="001456FD"/>
    <w:rsid w:val="00147778"/>
    <w:rsid w:val="001479A6"/>
    <w:rsid w:val="001529F6"/>
    <w:rsid w:val="00156266"/>
    <w:rsid w:val="00156D71"/>
    <w:rsid w:val="001619BB"/>
    <w:rsid w:val="00162457"/>
    <w:rsid w:val="00164764"/>
    <w:rsid w:val="00164792"/>
    <w:rsid w:val="001662E0"/>
    <w:rsid w:val="0017000F"/>
    <w:rsid w:val="00170C8E"/>
    <w:rsid w:val="00170E4F"/>
    <w:rsid w:val="001711E4"/>
    <w:rsid w:val="0017145B"/>
    <w:rsid w:val="001718D7"/>
    <w:rsid w:val="00174D5B"/>
    <w:rsid w:val="00175873"/>
    <w:rsid w:val="00175A8C"/>
    <w:rsid w:val="001775CD"/>
    <w:rsid w:val="00182766"/>
    <w:rsid w:val="001839B9"/>
    <w:rsid w:val="0018465B"/>
    <w:rsid w:val="00184788"/>
    <w:rsid w:val="00184C50"/>
    <w:rsid w:val="00185F2C"/>
    <w:rsid w:val="00187F78"/>
    <w:rsid w:val="00194B86"/>
    <w:rsid w:val="00196299"/>
    <w:rsid w:val="001974C2"/>
    <w:rsid w:val="001A0655"/>
    <w:rsid w:val="001A22D0"/>
    <w:rsid w:val="001A2BB0"/>
    <w:rsid w:val="001A30A3"/>
    <w:rsid w:val="001A3352"/>
    <w:rsid w:val="001A5319"/>
    <w:rsid w:val="001A5FFA"/>
    <w:rsid w:val="001B028C"/>
    <w:rsid w:val="001B0B31"/>
    <w:rsid w:val="001B3292"/>
    <w:rsid w:val="001B3FA0"/>
    <w:rsid w:val="001B4701"/>
    <w:rsid w:val="001B5655"/>
    <w:rsid w:val="001C0791"/>
    <w:rsid w:val="001C0BBD"/>
    <w:rsid w:val="001C12F6"/>
    <w:rsid w:val="001C51D6"/>
    <w:rsid w:val="001D0E74"/>
    <w:rsid w:val="001D1A15"/>
    <w:rsid w:val="001D1FBE"/>
    <w:rsid w:val="001D338A"/>
    <w:rsid w:val="001D3EA8"/>
    <w:rsid w:val="001D4267"/>
    <w:rsid w:val="001D4B3C"/>
    <w:rsid w:val="001D6222"/>
    <w:rsid w:val="001D7C79"/>
    <w:rsid w:val="001E0D25"/>
    <w:rsid w:val="001E0F33"/>
    <w:rsid w:val="001E15B0"/>
    <w:rsid w:val="001E1784"/>
    <w:rsid w:val="001E2C0E"/>
    <w:rsid w:val="001E3F0C"/>
    <w:rsid w:val="001E5609"/>
    <w:rsid w:val="001E6E98"/>
    <w:rsid w:val="001F1C48"/>
    <w:rsid w:val="001F59C8"/>
    <w:rsid w:val="001F5F12"/>
    <w:rsid w:val="00200E5D"/>
    <w:rsid w:val="00201DE8"/>
    <w:rsid w:val="00204015"/>
    <w:rsid w:val="00205577"/>
    <w:rsid w:val="00205604"/>
    <w:rsid w:val="002062AD"/>
    <w:rsid w:val="002066EF"/>
    <w:rsid w:val="00207B9F"/>
    <w:rsid w:val="00207E4F"/>
    <w:rsid w:val="00212AC8"/>
    <w:rsid w:val="002139BB"/>
    <w:rsid w:val="00213E61"/>
    <w:rsid w:val="00214294"/>
    <w:rsid w:val="00214FB1"/>
    <w:rsid w:val="00215B17"/>
    <w:rsid w:val="00221241"/>
    <w:rsid w:val="00227239"/>
    <w:rsid w:val="002279ED"/>
    <w:rsid w:val="00230328"/>
    <w:rsid w:val="00230A71"/>
    <w:rsid w:val="00230E47"/>
    <w:rsid w:val="002349C5"/>
    <w:rsid w:val="00235541"/>
    <w:rsid w:val="00236663"/>
    <w:rsid w:val="00236E67"/>
    <w:rsid w:val="002416AD"/>
    <w:rsid w:val="00241F6E"/>
    <w:rsid w:val="002429A3"/>
    <w:rsid w:val="00242D36"/>
    <w:rsid w:val="002431D4"/>
    <w:rsid w:val="002446D6"/>
    <w:rsid w:val="0024554C"/>
    <w:rsid w:val="00245B09"/>
    <w:rsid w:val="00246747"/>
    <w:rsid w:val="00247774"/>
    <w:rsid w:val="00247D4F"/>
    <w:rsid w:val="00251436"/>
    <w:rsid w:val="00251C9D"/>
    <w:rsid w:val="002523CD"/>
    <w:rsid w:val="00253E48"/>
    <w:rsid w:val="002564C9"/>
    <w:rsid w:val="00261EEA"/>
    <w:rsid w:val="0026211E"/>
    <w:rsid w:val="00265982"/>
    <w:rsid w:val="00272912"/>
    <w:rsid w:val="00273BFC"/>
    <w:rsid w:val="002740A3"/>
    <w:rsid w:val="0027471C"/>
    <w:rsid w:val="00275B2F"/>
    <w:rsid w:val="00275C53"/>
    <w:rsid w:val="00276072"/>
    <w:rsid w:val="002770FC"/>
    <w:rsid w:val="00277C14"/>
    <w:rsid w:val="00277F72"/>
    <w:rsid w:val="00280246"/>
    <w:rsid w:val="0028140F"/>
    <w:rsid w:val="002822E5"/>
    <w:rsid w:val="00287031"/>
    <w:rsid w:val="00291FCD"/>
    <w:rsid w:val="00292A3F"/>
    <w:rsid w:val="00294A48"/>
    <w:rsid w:val="00295C3C"/>
    <w:rsid w:val="00297E38"/>
    <w:rsid w:val="002A02CC"/>
    <w:rsid w:val="002A04D1"/>
    <w:rsid w:val="002A11E2"/>
    <w:rsid w:val="002A1B06"/>
    <w:rsid w:val="002A2425"/>
    <w:rsid w:val="002A4E99"/>
    <w:rsid w:val="002A53FE"/>
    <w:rsid w:val="002A68B8"/>
    <w:rsid w:val="002A6927"/>
    <w:rsid w:val="002B28A2"/>
    <w:rsid w:val="002B6941"/>
    <w:rsid w:val="002B7425"/>
    <w:rsid w:val="002B7686"/>
    <w:rsid w:val="002B7B4C"/>
    <w:rsid w:val="002C0AF8"/>
    <w:rsid w:val="002C0EC2"/>
    <w:rsid w:val="002C1AB5"/>
    <w:rsid w:val="002C22D9"/>
    <w:rsid w:val="002C43BF"/>
    <w:rsid w:val="002C581E"/>
    <w:rsid w:val="002C64A8"/>
    <w:rsid w:val="002C65CA"/>
    <w:rsid w:val="002D24A8"/>
    <w:rsid w:val="002D28A0"/>
    <w:rsid w:val="002D4C88"/>
    <w:rsid w:val="002D6C61"/>
    <w:rsid w:val="002E1233"/>
    <w:rsid w:val="002E14E7"/>
    <w:rsid w:val="002E4AFF"/>
    <w:rsid w:val="002E4F51"/>
    <w:rsid w:val="002E6D0B"/>
    <w:rsid w:val="002E6D99"/>
    <w:rsid w:val="002E7161"/>
    <w:rsid w:val="002E7905"/>
    <w:rsid w:val="002F004B"/>
    <w:rsid w:val="002F02D9"/>
    <w:rsid w:val="002F05E8"/>
    <w:rsid w:val="002F189B"/>
    <w:rsid w:val="002F1BD2"/>
    <w:rsid w:val="002F2094"/>
    <w:rsid w:val="002F3A8D"/>
    <w:rsid w:val="002F6A7A"/>
    <w:rsid w:val="003007A8"/>
    <w:rsid w:val="00302393"/>
    <w:rsid w:val="003068F2"/>
    <w:rsid w:val="00307B30"/>
    <w:rsid w:val="003113CC"/>
    <w:rsid w:val="00311739"/>
    <w:rsid w:val="003139A5"/>
    <w:rsid w:val="00320677"/>
    <w:rsid w:val="0032086A"/>
    <w:rsid w:val="00323168"/>
    <w:rsid w:val="00323F45"/>
    <w:rsid w:val="00324D2D"/>
    <w:rsid w:val="0032648B"/>
    <w:rsid w:val="003272CE"/>
    <w:rsid w:val="00330736"/>
    <w:rsid w:val="003315FA"/>
    <w:rsid w:val="00331F27"/>
    <w:rsid w:val="003335A9"/>
    <w:rsid w:val="0033614F"/>
    <w:rsid w:val="003372A5"/>
    <w:rsid w:val="003412D6"/>
    <w:rsid w:val="00342991"/>
    <w:rsid w:val="00343CD1"/>
    <w:rsid w:val="0034451C"/>
    <w:rsid w:val="0034455B"/>
    <w:rsid w:val="00345882"/>
    <w:rsid w:val="00345EBE"/>
    <w:rsid w:val="00346CA8"/>
    <w:rsid w:val="00347202"/>
    <w:rsid w:val="00350704"/>
    <w:rsid w:val="00357057"/>
    <w:rsid w:val="00361190"/>
    <w:rsid w:val="00361BB9"/>
    <w:rsid w:val="0036364B"/>
    <w:rsid w:val="00363FF6"/>
    <w:rsid w:val="003643F4"/>
    <w:rsid w:val="00365674"/>
    <w:rsid w:val="00367DFD"/>
    <w:rsid w:val="0037020B"/>
    <w:rsid w:val="003716D6"/>
    <w:rsid w:val="00372F6A"/>
    <w:rsid w:val="00374301"/>
    <w:rsid w:val="00375242"/>
    <w:rsid w:val="0037527F"/>
    <w:rsid w:val="00376557"/>
    <w:rsid w:val="00377079"/>
    <w:rsid w:val="0038190F"/>
    <w:rsid w:val="00384367"/>
    <w:rsid w:val="00385D6E"/>
    <w:rsid w:val="00392372"/>
    <w:rsid w:val="00392E9A"/>
    <w:rsid w:val="0039495D"/>
    <w:rsid w:val="00394E5D"/>
    <w:rsid w:val="00395804"/>
    <w:rsid w:val="003966D0"/>
    <w:rsid w:val="0039777D"/>
    <w:rsid w:val="003A0CF7"/>
    <w:rsid w:val="003A3F45"/>
    <w:rsid w:val="003A5E58"/>
    <w:rsid w:val="003B008F"/>
    <w:rsid w:val="003B0999"/>
    <w:rsid w:val="003B386A"/>
    <w:rsid w:val="003B4822"/>
    <w:rsid w:val="003B5961"/>
    <w:rsid w:val="003B61E8"/>
    <w:rsid w:val="003C1B7A"/>
    <w:rsid w:val="003C28BA"/>
    <w:rsid w:val="003C4512"/>
    <w:rsid w:val="003C4A95"/>
    <w:rsid w:val="003C5C14"/>
    <w:rsid w:val="003C6AC3"/>
    <w:rsid w:val="003C75B8"/>
    <w:rsid w:val="003C7646"/>
    <w:rsid w:val="003C7CD8"/>
    <w:rsid w:val="003D0FB1"/>
    <w:rsid w:val="003D26CD"/>
    <w:rsid w:val="003D3209"/>
    <w:rsid w:val="003E08AE"/>
    <w:rsid w:val="003E1140"/>
    <w:rsid w:val="003E11E6"/>
    <w:rsid w:val="003E2139"/>
    <w:rsid w:val="003E21B4"/>
    <w:rsid w:val="003E342C"/>
    <w:rsid w:val="003E4230"/>
    <w:rsid w:val="003E70DF"/>
    <w:rsid w:val="003F0983"/>
    <w:rsid w:val="003F2C40"/>
    <w:rsid w:val="003F2C5A"/>
    <w:rsid w:val="003F321A"/>
    <w:rsid w:val="003F7275"/>
    <w:rsid w:val="003F7A2D"/>
    <w:rsid w:val="00402A92"/>
    <w:rsid w:val="00405197"/>
    <w:rsid w:val="00406E3B"/>
    <w:rsid w:val="00410F04"/>
    <w:rsid w:val="00411980"/>
    <w:rsid w:val="00411DB8"/>
    <w:rsid w:val="0041242D"/>
    <w:rsid w:val="004124BE"/>
    <w:rsid w:val="004132B5"/>
    <w:rsid w:val="0041337F"/>
    <w:rsid w:val="004139F1"/>
    <w:rsid w:val="00414602"/>
    <w:rsid w:val="004204A2"/>
    <w:rsid w:val="00420A9D"/>
    <w:rsid w:val="00422A80"/>
    <w:rsid w:val="0042304F"/>
    <w:rsid w:val="00425202"/>
    <w:rsid w:val="00426DCC"/>
    <w:rsid w:val="00430A99"/>
    <w:rsid w:val="004400D3"/>
    <w:rsid w:val="00442A04"/>
    <w:rsid w:val="004431C4"/>
    <w:rsid w:val="00447EE0"/>
    <w:rsid w:val="00451DE9"/>
    <w:rsid w:val="0045274D"/>
    <w:rsid w:val="004527EA"/>
    <w:rsid w:val="00454444"/>
    <w:rsid w:val="00454F7B"/>
    <w:rsid w:val="00456C78"/>
    <w:rsid w:val="0045712F"/>
    <w:rsid w:val="00460C16"/>
    <w:rsid w:val="004611C0"/>
    <w:rsid w:val="00463248"/>
    <w:rsid w:val="0046374F"/>
    <w:rsid w:val="00464468"/>
    <w:rsid w:val="004647CB"/>
    <w:rsid w:val="00464D37"/>
    <w:rsid w:val="00465F0D"/>
    <w:rsid w:val="004700F6"/>
    <w:rsid w:val="00470944"/>
    <w:rsid w:val="00472855"/>
    <w:rsid w:val="00473BEC"/>
    <w:rsid w:val="00474367"/>
    <w:rsid w:val="004743FD"/>
    <w:rsid w:val="00480337"/>
    <w:rsid w:val="0048043E"/>
    <w:rsid w:val="00480882"/>
    <w:rsid w:val="004827BF"/>
    <w:rsid w:val="004827C3"/>
    <w:rsid w:val="0048280E"/>
    <w:rsid w:val="00483684"/>
    <w:rsid w:val="004870BC"/>
    <w:rsid w:val="00490E1E"/>
    <w:rsid w:val="00491CFF"/>
    <w:rsid w:val="0049235C"/>
    <w:rsid w:val="00495C55"/>
    <w:rsid w:val="004A22B9"/>
    <w:rsid w:val="004A47F1"/>
    <w:rsid w:val="004A51BF"/>
    <w:rsid w:val="004A541A"/>
    <w:rsid w:val="004A577C"/>
    <w:rsid w:val="004A62F9"/>
    <w:rsid w:val="004A69F1"/>
    <w:rsid w:val="004A6B38"/>
    <w:rsid w:val="004A7EB9"/>
    <w:rsid w:val="004B0FEF"/>
    <w:rsid w:val="004B2999"/>
    <w:rsid w:val="004B301F"/>
    <w:rsid w:val="004C29B7"/>
    <w:rsid w:val="004C38CB"/>
    <w:rsid w:val="004C505B"/>
    <w:rsid w:val="004C57EE"/>
    <w:rsid w:val="004C62AC"/>
    <w:rsid w:val="004C6569"/>
    <w:rsid w:val="004C6D52"/>
    <w:rsid w:val="004C7755"/>
    <w:rsid w:val="004C7C2D"/>
    <w:rsid w:val="004D0F3E"/>
    <w:rsid w:val="004D2F70"/>
    <w:rsid w:val="004D50C1"/>
    <w:rsid w:val="004E173B"/>
    <w:rsid w:val="004E26DF"/>
    <w:rsid w:val="004E3D66"/>
    <w:rsid w:val="004F0051"/>
    <w:rsid w:val="004F01AA"/>
    <w:rsid w:val="004F0D77"/>
    <w:rsid w:val="004F2A42"/>
    <w:rsid w:val="004F4C89"/>
    <w:rsid w:val="004F5177"/>
    <w:rsid w:val="004F5609"/>
    <w:rsid w:val="004F5B8D"/>
    <w:rsid w:val="004F5FBD"/>
    <w:rsid w:val="005004E3"/>
    <w:rsid w:val="0050116E"/>
    <w:rsid w:val="00501B0B"/>
    <w:rsid w:val="00504A6F"/>
    <w:rsid w:val="00506692"/>
    <w:rsid w:val="00506CF5"/>
    <w:rsid w:val="00520C19"/>
    <w:rsid w:val="00521BD4"/>
    <w:rsid w:val="00522BA1"/>
    <w:rsid w:val="00525989"/>
    <w:rsid w:val="00525F58"/>
    <w:rsid w:val="005261BD"/>
    <w:rsid w:val="00526CCC"/>
    <w:rsid w:val="005320B9"/>
    <w:rsid w:val="00532702"/>
    <w:rsid w:val="00532B9F"/>
    <w:rsid w:val="00532DCE"/>
    <w:rsid w:val="00533892"/>
    <w:rsid w:val="00534480"/>
    <w:rsid w:val="005365FE"/>
    <w:rsid w:val="00537397"/>
    <w:rsid w:val="00542BCA"/>
    <w:rsid w:val="005435FA"/>
    <w:rsid w:val="005439DF"/>
    <w:rsid w:val="00543DEA"/>
    <w:rsid w:val="005444A6"/>
    <w:rsid w:val="0054494A"/>
    <w:rsid w:val="00544EFA"/>
    <w:rsid w:val="00547500"/>
    <w:rsid w:val="00547758"/>
    <w:rsid w:val="00550F26"/>
    <w:rsid w:val="00553100"/>
    <w:rsid w:val="0055529D"/>
    <w:rsid w:val="00556B15"/>
    <w:rsid w:val="00557376"/>
    <w:rsid w:val="00557E0B"/>
    <w:rsid w:val="00563B3F"/>
    <w:rsid w:val="005640B3"/>
    <w:rsid w:val="00567043"/>
    <w:rsid w:val="00567980"/>
    <w:rsid w:val="00567D30"/>
    <w:rsid w:val="00570BED"/>
    <w:rsid w:val="005710F5"/>
    <w:rsid w:val="0057273D"/>
    <w:rsid w:val="00575D07"/>
    <w:rsid w:val="00575FD7"/>
    <w:rsid w:val="0058083E"/>
    <w:rsid w:val="00581CDC"/>
    <w:rsid w:val="005825EF"/>
    <w:rsid w:val="00583589"/>
    <w:rsid w:val="00583DDC"/>
    <w:rsid w:val="005842C5"/>
    <w:rsid w:val="00585E85"/>
    <w:rsid w:val="00590B43"/>
    <w:rsid w:val="0059123A"/>
    <w:rsid w:val="0059179E"/>
    <w:rsid w:val="00591F15"/>
    <w:rsid w:val="00592EA7"/>
    <w:rsid w:val="00594B8C"/>
    <w:rsid w:val="00595C7B"/>
    <w:rsid w:val="005968BF"/>
    <w:rsid w:val="00597708"/>
    <w:rsid w:val="00597B52"/>
    <w:rsid w:val="005A0BD5"/>
    <w:rsid w:val="005A13F4"/>
    <w:rsid w:val="005A1474"/>
    <w:rsid w:val="005A1F8F"/>
    <w:rsid w:val="005A2126"/>
    <w:rsid w:val="005A2AE8"/>
    <w:rsid w:val="005A2D66"/>
    <w:rsid w:val="005A6188"/>
    <w:rsid w:val="005A7BB4"/>
    <w:rsid w:val="005B095C"/>
    <w:rsid w:val="005B138E"/>
    <w:rsid w:val="005B1FC2"/>
    <w:rsid w:val="005B2940"/>
    <w:rsid w:val="005B35FB"/>
    <w:rsid w:val="005B627E"/>
    <w:rsid w:val="005B6460"/>
    <w:rsid w:val="005B64B7"/>
    <w:rsid w:val="005B6EDF"/>
    <w:rsid w:val="005B7B4A"/>
    <w:rsid w:val="005C0FDA"/>
    <w:rsid w:val="005C1EE9"/>
    <w:rsid w:val="005C56D5"/>
    <w:rsid w:val="005C63BD"/>
    <w:rsid w:val="005C6AC0"/>
    <w:rsid w:val="005C6F04"/>
    <w:rsid w:val="005C7C45"/>
    <w:rsid w:val="005D0DFF"/>
    <w:rsid w:val="005D2208"/>
    <w:rsid w:val="005D422A"/>
    <w:rsid w:val="005D57DA"/>
    <w:rsid w:val="005D732C"/>
    <w:rsid w:val="005D7B73"/>
    <w:rsid w:val="005E1C97"/>
    <w:rsid w:val="005E3762"/>
    <w:rsid w:val="005E7402"/>
    <w:rsid w:val="005F08EA"/>
    <w:rsid w:val="005F0F54"/>
    <w:rsid w:val="005F30F2"/>
    <w:rsid w:val="005F65CE"/>
    <w:rsid w:val="005F67C2"/>
    <w:rsid w:val="005F7E74"/>
    <w:rsid w:val="0060010C"/>
    <w:rsid w:val="006005FF"/>
    <w:rsid w:val="00606A26"/>
    <w:rsid w:val="006071FE"/>
    <w:rsid w:val="00611625"/>
    <w:rsid w:val="00611C54"/>
    <w:rsid w:val="00611E7A"/>
    <w:rsid w:val="006137D0"/>
    <w:rsid w:val="006154E7"/>
    <w:rsid w:val="00615EA3"/>
    <w:rsid w:val="0061608F"/>
    <w:rsid w:val="006202C0"/>
    <w:rsid w:val="0062088F"/>
    <w:rsid w:val="00622013"/>
    <w:rsid w:val="006227A2"/>
    <w:rsid w:val="0062529C"/>
    <w:rsid w:val="00625A90"/>
    <w:rsid w:val="00631CF7"/>
    <w:rsid w:val="00633ABB"/>
    <w:rsid w:val="006353A6"/>
    <w:rsid w:val="006358C3"/>
    <w:rsid w:val="0063593F"/>
    <w:rsid w:val="006366F0"/>
    <w:rsid w:val="0063672F"/>
    <w:rsid w:val="00636850"/>
    <w:rsid w:val="00636D9F"/>
    <w:rsid w:val="00637753"/>
    <w:rsid w:val="00640E13"/>
    <w:rsid w:val="00641140"/>
    <w:rsid w:val="0064140E"/>
    <w:rsid w:val="00641DE3"/>
    <w:rsid w:val="00643C7A"/>
    <w:rsid w:val="00644FEB"/>
    <w:rsid w:val="0064505F"/>
    <w:rsid w:val="006455E8"/>
    <w:rsid w:val="00646799"/>
    <w:rsid w:val="0064706A"/>
    <w:rsid w:val="006479EE"/>
    <w:rsid w:val="00647B8E"/>
    <w:rsid w:val="006518A1"/>
    <w:rsid w:val="00651EB2"/>
    <w:rsid w:val="0065550A"/>
    <w:rsid w:val="0065606E"/>
    <w:rsid w:val="00657DF8"/>
    <w:rsid w:val="00657F07"/>
    <w:rsid w:val="00660229"/>
    <w:rsid w:val="006608ED"/>
    <w:rsid w:val="006621B4"/>
    <w:rsid w:val="00663F11"/>
    <w:rsid w:val="00664206"/>
    <w:rsid w:val="00664437"/>
    <w:rsid w:val="00666D8C"/>
    <w:rsid w:val="006676E5"/>
    <w:rsid w:val="00670077"/>
    <w:rsid w:val="00671534"/>
    <w:rsid w:val="006718E1"/>
    <w:rsid w:val="00673F3F"/>
    <w:rsid w:val="0067551F"/>
    <w:rsid w:val="00675742"/>
    <w:rsid w:val="00676821"/>
    <w:rsid w:val="0067751F"/>
    <w:rsid w:val="00677757"/>
    <w:rsid w:val="00677C95"/>
    <w:rsid w:val="00681A7D"/>
    <w:rsid w:val="00685F9C"/>
    <w:rsid w:val="006875F2"/>
    <w:rsid w:val="0069215B"/>
    <w:rsid w:val="0069251C"/>
    <w:rsid w:val="0069296C"/>
    <w:rsid w:val="00692A37"/>
    <w:rsid w:val="00695AE6"/>
    <w:rsid w:val="006A01CD"/>
    <w:rsid w:val="006A179E"/>
    <w:rsid w:val="006A27DE"/>
    <w:rsid w:val="006A3224"/>
    <w:rsid w:val="006B0FD9"/>
    <w:rsid w:val="006B6BBB"/>
    <w:rsid w:val="006B70AC"/>
    <w:rsid w:val="006B737D"/>
    <w:rsid w:val="006C0622"/>
    <w:rsid w:val="006C06AF"/>
    <w:rsid w:val="006C2414"/>
    <w:rsid w:val="006C2CFF"/>
    <w:rsid w:val="006C3C69"/>
    <w:rsid w:val="006C697F"/>
    <w:rsid w:val="006C6C6B"/>
    <w:rsid w:val="006D1465"/>
    <w:rsid w:val="006D1F64"/>
    <w:rsid w:val="006D5400"/>
    <w:rsid w:val="006D5F83"/>
    <w:rsid w:val="006D75FE"/>
    <w:rsid w:val="006E5EDF"/>
    <w:rsid w:val="006F09B2"/>
    <w:rsid w:val="006F5B13"/>
    <w:rsid w:val="007027A3"/>
    <w:rsid w:val="007046FE"/>
    <w:rsid w:val="0070490D"/>
    <w:rsid w:val="0070529B"/>
    <w:rsid w:val="00705599"/>
    <w:rsid w:val="0070608E"/>
    <w:rsid w:val="007121AF"/>
    <w:rsid w:val="00712CA6"/>
    <w:rsid w:val="0071437B"/>
    <w:rsid w:val="0071748F"/>
    <w:rsid w:val="00722CF4"/>
    <w:rsid w:val="00724FD5"/>
    <w:rsid w:val="00732748"/>
    <w:rsid w:val="00732BE3"/>
    <w:rsid w:val="007343CA"/>
    <w:rsid w:val="0073455F"/>
    <w:rsid w:val="00734CF1"/>
    <w:rsid w:val="00736410"/>
    <w:rsid w:val="007367D0"/>
    <w:rsid w:val="00736D22"/>
    <w:rsid w:val="0073741D"/>
    <w:rsid w:val="00740D65"/>
    <w:rsid w:val="007414C2"/>
    <w:rsid w:val="007418A9"/>
    <w:rsid w:val="00742609"/>
    <w:rsid w:val="00743266"/>
    <w:rsid w:val="007460BB"/>
    <w:rsid w:val="00747E30"/>
    <w:rsid w:val="00750D4F"/>
    <w:rsid w:val="007516C3"/>
    <w:rsid w:val="0075214E"/>
    <w:rsid w:val="00753DAD"/>
    <w:rsid w:val="00756722"/>
    <w:rsid w:val="00760154"/>
    <w:rsid w:val="007619DE"/>
    <w:rsid w:val="007626E9"/>
    <w:rsid w:val="007627A5"/>
    <w:rsid w:val="00763082"/>
    <w:rsid w:val="0076539E"/>
    <w:rsid w:val="00766CE4"/>
    <w:rsid w:val="0077401F"/>
    <w:rsid w:val="00775917"/>
    <w:rsid w:val="007764CA"/>
    <w:rsid w:val="0077696C"/>
    <w:rsid w:val="00777D4D"/>
    <w:rsid w:val="00780E7F"/>
    <w:rsid w:val="007838A2"/>
    <w:rsid w:val="00785721"/>
    <w:rsid w:val="0078639F"/>
    <w:rsid w:val="00786E77"/>
    <w:rsid w:val="00791183"/>
    <w:rsid w:val="00791556"/>
    <w:rsid w:val="007953AE"/>
    <w:rsid w:val="00797BD6"/>
    <w:rsid w:val="007A03AA"/>
    <w:rsid w:val="007A09D7"/>
    <w:rsid w:val="007A203E"/>
    <w:rsid w:val="007A2FB9"/>
    <w:rsid w:val="007A3371"/>
    <w:rsid w:val="007A36EA"/>
    <w:rsid w:val="007A4D58"/>
    <w:rsid w:val="007A67AF"/>
    <w:rsid w:val="007A6D00"/>
    <w:rsid w:val="007A7184"/>
    <w:rsid w:val="007A7AA1"/>
    <w:rsid w:val="007B0076"/>
    <w:rsid w:val="007B15CC"/>
    <w:rsid w:val="007B1658"/>
    <w:rsid w:val="007B2276"/>
    <w:rsid w:val="007B327A"/>
    <w:rsid w:val="007B4953"/>
    <w:rsid w:val="007B5282"/>
    <w:rsid w:val="007B5341"/>
    <w:rsid w:val="007B68A4"/>
    <w:rsid w:val="007B70AB"/>
    <w:rsid w:val="007B7AB5"/>
    <w:rsid w:val="007C050A"/>
    <w:rsid w:val="007C07BE"/>
    <w:rsid w:val="007C1677"/>
    <w:rsid w:val="007C34D2"/>
    <w:rsid w:val="007C3872"/>
    <w:rsid w:val="007C3E06"/>
    <w:rsid w:val="007C4694"/>
    <w:rsid w:val="007C4D67"/>
    <w:rsid w:val="007C6703"/>
    <w:rsid w:val="007D0494"/>
    <w:rsid w:val="007D1518"/>
    <w:rsid w:val="007D260A"/>
    <w:rsid w:val="007D505D"/>
    <w:rsid w:val="007D6E4F"/>
    <w:rsid w:val="007E0240"/>
    <w:rsid w:val="007E2769"/>
    <w:rsid w:val="007E39B5"/>
    <w:rsid w:val="007E64F5"/>
    <w:rsid w:val="007E6A65"/>
    <w:rsid w:val="007E6FDA"/>
    <w:rsid w:val="007E762E"/>
    <w:rsid w:val="007E794D"/>
    <w:rsid w:val="007E7C0E"/>
    <w:rsid w:val="007E7DE1"/>
    <w:rsid w:val="007F0E7E"/>
    <w:rsid w:val="007F40A2"/>
    <w:rsid w:val="007F7C3F"/>
    <w:rsid w:val="008043B8"/>
    <w:rsid w:val="008049B0"/>
    <w:rsid w:val="00805835"/>
    <w:rsid w:val="0080685A"/>
    <w:rsid w:val="00815221"/>
    <w:rsid w:val="00816131"/>
    <w:rsid w:val="00817070"/>
    <w:rsid w:val="00820F3B"/>
    <w:rsid w:val="00823C43"/>
    <w:rsid w:val="00824D19"/>
    <w:rsid w:val="0083135E"/>
    <w:rsid w:val="00831A55"/>
    <w:rsid w:val="00833551"/>
    <w:rsid w:val="008351F1"/>
    <w:rsid w:val="008376ED"/>
    <w:rsid w:val="00837B90"/>
    <w:rsid w:val="00840115"/>
    <w:rsid w:val="00841842"/>
    <w:rsid w:val="008426A1"/>
    <w:rsid w:val="008427AA"/>
    <w:rsid w:val="00843C0F"/>
    <w:rsid w:val="00844F83"/>
    <w:rsid w:val="008456CA"/>
    <w:rsid w:val="00845B69"/>
    <w:rsid w:val="008466CB"/>
    <w:rsid w:val="00850A52"/>
    <w:rsid w:val="008511E5"/>
    <w:rsid w:val="00852534"/>
    <w:rsid w:val="00852B5A"/>
    <w:rsid w:val="00856A0F"/>
    <w:rsid w:val="00860C99"/>
    <w:rsid w:val="00861C3C"/>
    <w:rsid w:val="00863673"/>
    <w:rsid w:val="00863E13"/>
    <w:rsid w:val="0086576C"/>
    <w:rsid w:val="00865B35"/>
    <w:rsid w:val="00871853"/>
    <w:rsid w:val="008725F6"/>
    <w:rsid w:val="00874A0F"/>
    <w:rsid w:val="00875068"/>
    <w:rsid w:val="008754F3"/>
    <w:rsid w:val="00876F26"/>
    <w:rsid w:val="00877BD8"/>
    <w:rsid w:val="008806AB"/>
    <w:rsid w:val="00881064"/>
    <w:rsid w:val="008822A9"/>
    <w:rsid w:val="00883C58"/>
    <w:rsid w:val="00884D0C"/>
    <w:rsid w:val="008854E4"/>
    <w:rsid w:val="00886C2D"/>
    <w:rsid w:val="00890E58"/>
    <w:rsid w:val="008913A7"/>
    <w:rsid w:val="00894CF6"/>
    <w:rsid w:val="00895555"/>
    <w:rsid w:val="0089592B"/>
    <w:rsid w:val="00896121"/>
    <w:rsid w:val="008978C0"/>
    <w:rsid w:val="008A057B"/>
    <w:rsid w:val="008A15B8"/>
    <w:rsid w:val="008A18F5"/>
    <w:rsid w:val="008A2B22"/>
    <w:rsid w:val="008A41A3"/>
    <w:rsid w:val="008A4B3A"/>
    <w:rsid w:val="008A5CE4"/>
    <w:rsid w:val="008A5D31"/>
    <w:rsid w:val="008A6760"/>
    <w:rsid w:val="008A6D5A"/>
    <w:rsid w:val="008A6EC6"/>
    <w:rsid w:val="008B0A0E"/>
    <w:rsid w:val="008B1A53"/>
    <w:rsid w:val="008B1D95"/>
    <w:rsid w:val="008B3FF4"/>
    <w:rsid w:val="008B480A"/>
    <w:rsid w:val="008B5A0B"/>
    <w:rsid w:val="008B6FB5"/>
    <w:rsid w:val="008C2161"/>
    <w:rsid w:val="008C2748"/>
    <w:rsid w:val="008C5EE2"/>
    <w:rsid w:val="008D04B9"/>
    <w:rsid w:val="008D43A4"/>
    <w:rsid w:val="008E1384"/>
    <w:rsid w:val="008E402F"/>
    <w:rsid w:val="008E647A"/>
    <w:rsid w:val="008F03BD"/>
    <w:rsid w:val="008F1E7E"/>
    <w:rsid w:val="008F218A"/>
    <w:rsid w:val="008F2763"/>
    <w:rsid w:val="008F5766"/>
    <w:rsid w:val="008F5DF4"/>
    <w:rsid w:val="008F6319"/>
    <w:rsid w:val="008F6E4A"/>
    <w:rsid w:val="008F7FBE"/>
    <w:rsid w:val="0090151F"/>
    <w:rsid w:val="009017E7"/>
    <w:rsid w:val="009026AF"/>
    <w:rsid w:val="00902F11"/>
    <w:rsid w:val="0090318E"/>
    <w:rsid w:val="00903307"/>
    <w:rsid w:val="00905403"/>
    <w:rsid w:val="00905681"/>
    <w:rsid w:val="009067BE"/>
    <w:rsid w:val="00906AA6"/>
    <w:rsid w:val="00906EB2"/>
    <w:rsid w:val="0091071F"/>
    <w:rsid w:val="009108B4"/>
    <w:rsid w:val="00912C6F"/>
    <w:rsid w:val="0091494F"/>
    <w:rsid w:val="00915933"/>
    <w:rsid w:val="00915F60"/>
    <w:rsid w:val="0091735C"/>
    <w:rsid w:val="00920732"/>
    <w:rsid w:val="00920A20"/>
    <w:rsid w:val="00921668"/>
    <w:rsid w:val="009235AB"/>
    <w:rsid w:val="009239D7"/>
    <w:rsid w:val="00925A36"/>
    <w:rsid w:val="009263F1"/>
    <w:rsid w:val="009321EE"/>
    <w:rsid w:val="00932D2A"/>
    <w:rsid w:val="0093339A"/>
    <w:rsid w:val="00934EAF"/>
    <w:rsid w:val="00935CB5"/>
    <w:rsid w:val="00935DFF"/>
    <w:rsid w:val="0094064D"/>
    <w:rsid w:val="0094267E"/>
    <w:rsid w:val="009446DE"/>
    <w:rsid w:val="00944CEB"/>
    <w:rsid w:val="00945330"/>
    <w:rsid w:val="0094567E"/>
    <w:rsid w:val="009503EB"/>
    <w:rsid w:val="009508DC"/>
    <w:rsid w:val="00950D45"/>
    <w:rsid w:val="00952257"/>
    <w:rsid w:val="00953848"/>
    <w:rsid w:val="009544EC"/>
    <w:rsid w:val="00955085"/>
    <w:rsid w:val="00960CFA"/>
    <w:rsid w:val="00961518"/>
    <w:rsid w:val="00963160"/>
    <w:rsid w:val="009634B2"/>
    <w:rsid w:val="0096392B"/>
    <w:rsid w:val="009659E7"/>
    <w:rsid w:val="009704EA"/>
    <w:rsid w:val="00973313"/>
    <w:rsid w:val="00973AD4"/>
    <w:rsid w:val="00977781"/>
    <w:rsid w:val="00977853"/>
    <w:rsid w:val="00977B6C"/>
    <w:rsid w:val="00981626"/>
    <w:rsid w:val="00982C36"/>
    <w:rsid w:val="00983316"/>
    <w:rsid w:val="00984FDE"/>
    <w:rsid w:val="00986642"/>
    <w:rsid w:val="00987C03"/>
    <w:rsid w:val="0099065B"/>
    <w:rsid w:val="00990BD8"/>
    <w:rsid w:val="00992074"/>
    <w:rsid w:val="00992BD4"/>
    <w:rsid w:val="009957AE"/>
    <w:rsid w:val="009967F5"/>
    <w:rsid w:val="009A0346"/>
    <w:rsid w:val="009A115B"/>
    <w:rsid w:val="009A48DF"/>
    <w:rsid w:val="009A69C8"/>
    <w:rsid w:val="009A6AC7"/>
    <w:rsid w:val="009A6E33"/>
    <w:rsid w:val="009B22D7"/>
    <w:rsid w:val="009B4007"/>
    <w:rsid w:val="009B4042"/>
    <w:rsid w:val="009B52FE"/>
    <w:rsid w:val="009B6839"/>
    <w:rsid w:val="009C045D"/>
    <w:rsid w:val="009C19DF"/>
    <w:rsid w:val="009C22B6"/>
    <w:rsid w:val="009C4274"/>
    <w:rsid w:val="009C51B4"/>
    <w:rsid w:val="009C77F9"/>
    <w:rsid w:val="009D0699"/>
    <w:rsid w:val="009D2D09"/>
    <w:rsid w:val="009D6137"/>
    <w:rsid w:val="009D6949"/>
    <w:rsid w:val="009D6FEA"/>
    <w:rsid w:val="009E013A"/>
    <w:rsid w:val="009E0B9B"/>
    <w:rsid w:val="009E1550"/>
    <w:rsid w:val="009E2242"/>
    <w:rsid w:val="009E2552"/>
    <w:rsid w:val="009E451D"/>
    <w:rsid w:val="009E53E6"/>
    <w:rsid w:val="009E6C90"/>
    <w:rsid w:val="009E6FBD"/>
    <w:rsid w:val="009F0E47"/>
    <w:rsid w:val="009F2230"/>
    <w:rsid w:val="009F2AFC"/>
    <w:rsid w:val="009F3D86"/>
    <w:rsid w:val="009F4D8F"/>
    <w:rsid w:val="009F51BA"/>
    <w:rsid w:val="009F5B1F"/>
    <w:rsid w:val="009F62A9"/>
    <w:rsid w:val="009F66B4"/>
    <w:rsid w:val="00A00706"/>
    <w:rsid w:val="00A0162C"/>
    <w:rsid w:val="00A020A0"/>
    <w:rsid w:val="00A059A4"/>
    <w:rsid w:val="00A05B2D"/>
    <w:rsid w:val="00A05FC8"/>
    <w:rsid w:val="00A074F0"/>
    <w:rsid w:val="00A07623"/>
    <w:rsid w:val="00A13279"/>
    <w:rsid w:val="00A154C2"/>
    <w:rsid w:val="00A172D8"/>
    <w:rsid w:val="00A20322"/>
    <w:rsid w:val="00A22CF0"/>
    <w:rsid w:val="00A23234"/>
    <w:rsid w:val="00A260BA"/>
    <w:rsid w:val="00A26609"/>
    <w:rsid w:val="00A317D0"/>
    <w:rsid w:val="00A33AFC"/>
    <w:rsid w:val="00A37956"/>
    <w:rsid w:val="00A37CEA"/>
    <w:rsid w:val="00A417D5"/>
    <w:rsid w:val="00A4182E"/>
    <w:rsid w:val="00A4254A"/>
    <w:rsid w:val="00A449CD"/>
    <w:rsid w:val="00A47F2F"/>
    <w:rsid w:val="00A5098E"/>
    <w:rsid w:val="00A51217"/>
    <w:rsid w:val="00A52342"/>
    <w:rsid w:val="00A5244A"/>
    <w:rsid w:val="00A554A1"/>
    <w:rsid w:val="00A565F9"/>
    <w:rsid w:val="00A576FF"/>
    <w:rsid w:val="00A61A5E"/>
    <w:rsid w:val="00A61B91"/>
    <w:rsid w:val="00A61BDD"/>
    <w:rsid w:val="00A649A5"/>
    <w:rsid w:val="00A65D35"/>
    <w:rsid w:val="00A70B58"/>
    <w:rsid w:val="00A718FC"/>
    <w:rsid w:val="00A72E96"/>
    <w:rsid w:val="00A73DA4"/>
    <w:rsid w:val="00A74A4D"/>
    <w:rsid w:val="00A74AD0"/>
    <w:rsid w:val="00A752EA"/>
    <w:rsid w:val="00A755FE"/>
    <w:rsid w:val="00A7616D"/>
    <w:rsid w:val="00A806AE"/>
    <w:rsid w:val="00A81099"/>
    <w:rsid w:val="00A81D76"/>
    <w:rsid w:val="00A84C60"/>
    <w:rsid w:val="00A8528A"/>
    <w:rsid w:val="00A85A96"/>
    <w:rsid w:val="00A85D3C"/>
    <w:rsid w:val="00A90817"/>
    <w:rsid w:val="00A91186"/>
    <w:rsid w:val="00A92B47"/>
    <w:rsid w:val="00A948E6"/>
    <w:rsid w:val="00A95C02"/>
    <w:rsid w:val="00AA2576"/>
    <w:rsid w:val="00AA2E77"/>
    <w:rsid w:val="00AA2FB2"/>
    <w:rsid w:val="00AA4181"/>
    <w:rsid w:val="00AB0C74"/>
    <w:rsid w:val="00AB352A"/>
    <w:rsid w:val="00AB444F"/>
    <w:rsid w:val="00AB445C"/>
    <w:rsid w:val="00AB5501"/>
    <w:rsid w:val="00AB7D6F"/>
    <w:rsid w:val="00AC07C0"/>
    <w:rsid w:val="00AC27EF"/>
    <w:rsid w:val="00AC2DDA"/>
    <w:rsid w:val="00AC32FA"/>
    <w:rsid w:val="00AC3E90"/>
    <w:rsid w:val="00AC5184"/>
    <w:rsid w:val="00AC556C"/>
    <w:rsid w:val="00AC69BF"/>
    <w:rsid w:val="00AD041C"/>
    <w:rsid w:val="00AD43C2"/>
    <w:rsid w:val="00AD62F3"/>
    <w:rsid w:val="00AD6FFC"/>
    <w:rsid w:val="00AE2801"/>
    <w:rsid w:val="00AE2D0F"/>
    <w:rsid w:val="00AE3AF0"/>
    <w:rsid w:val="00AE516D"/>
    <w:rsid w:val="00AE61AD"/>
    <w:rsid w:val="00AE679F"/>
    <w:rsid w:val="00AE742A"/>
    <w:rsid w:val="00AF4B9E"/>
    <w:rsid w:val="00AF5DBC"/>
    <w:rsid w:val="00AF62FB"/>
    <w:rsid w:val="00AF634B"/>
    <w:rsid w:val="00AF6C4D"/>
    <w:rsid w:val="00B00903"/>
    <w:rsid w:val="00B03986"/>
    <w:rsid w:val="00B0420E"/>
    <w:rsid w:val="00B04CCA"/>
    <w:rsid w:val="00B0602C"/>
    <w:rsid w:val="00B064FA"/>
    <w:rsid w:val="00B11F4F"/>
    <w:rsid w:val="00B12589"/>
    <w:rsid w:val="00B12663"/>
    <w:rsid w:val="00B12DE5"/>
    <w:rsid w:val="00B138C1"/>
    <w:rsid w:val="00B146CE"/>
    <w:rsid w:val="00B235F5"/>
    <w:rsid w:val="00B26890"/>
    <w:rsid w:val="00B26954"/>
    <w:rsid w:val="00B26D5B"/>
    <w:rsid w:val="00B27048"/>
    <w:rsid w:val="00B30AF1"/>
    <w:rsid w:val="00B3177C"/>
    <w:rsid w:val="00B31FEC"/>
    <w:rsid w:val="00B32590"/>
    <w:rsid w:val="00B33AF4"/>
    <w:rsid w:val="00B3416E"/>
    <w:rsid w:val="00B34606"/>
    <w:rsid w:val="00B35031"/>
    <w:rsid w:val="00B3551A"/>
    <w:rsid w:val="00B35665"/>
    <w:rsid w:val="00B35D84"/>
    <w:rsid w:val="00B41EAF"/>
    <w:rsid w:val="00B4253F"/>
    <w:rsid w:val="00B42899"/>
    <w:rsid w:val="00B43EA3"/>
    <w:rsid w:val="00B44BF7"/>
    <w:rsid w:val="00B45B2C"/>
    <w:rsid w:val="00B46956"/>
    <w:rsid w:val="00B474C8"/>
    <w:rsid w:val="00B47B9B"/>
    <w:rsid w:val="00B50D4B"/>
    <w:rsid w:val="00B53C26"/>
    <w:rsid w:val="00B543CD"/>
    <w:rsid w:val="00B60800"/>
    <w:rsid w:val="00B6118D"/>
    <w:rsid w:val="00B620C2"/>
    <w:rsid w:val="00B6269D"/>
    <w:rsid w:val="00B62A57"/>
    <w:rsid w:val="00B62FB2"/>
    <w:rsid w:val="00B6596A"/>
    <w:rsid w:val="00B65BD6"/>
    <w:rsid w:val="00B66579"/>
    <w:rsid w:val="00B665F9"/>
    <w:rsid w:val="00B66BBB"/>
    <w:rsid w:val="00B71347"/>
    <w:rsid w:val="00B73167"/>
    <w:rsid w:val="00B7424E"/>
    <w:rsid w:val="00B747E8"/>
    <w:rsid w:val="00B77066"/>
    <w:rsid w:val="00B83F7E"/>
    <w:rsid w:val="00B84753"/>
    <w:rsid w:val="00B87323"/>
    <w:rsid w:val="00B87B84"/>
    <w:rsid w:val="00B900BF"/>
    <w:rsid w:val="00B9050B"/>
    <w:rsid w:val="00B909A5"/>
    <w:rsid w:val="00B9152A"/>
    <w:rsid w:val="00B92E91"/>
    <w:rsid w:val="00B9304A"/>
    <w:rsid w:val="00B958BB"/>
    <w:rsid w:val="00B9618F"/>
    <w:rsid w:val="00B97DAA"/>
    <w:rsid w:val="00BA0DD7"/>
    <w:rsid w:val="00BA6159"/>
    <w:rsid w:val="00BA6AF1"/>
    <w:rsid w:val="00BA6E28"/>
    <w:rsid w:val="00BA72E3"/>
    <w:rsid w:val="00BB01DB"/>
    <w:rsid w:val="00BB02B2"/>
    <w:rsid w:val="00BB1910"/>
    <w:rsid w:val="00BB2038"/>
    <w:rsid w:val="00BB23C3"/>
    <w:rsid w:val="00BB303E"/>
    <w:rsid w:val="00BB3C2C"/>
    <w:rsid w:val="00BB6592"/>
    <w:rsid w:val="00BB7524"/>
    <w:rsid w:val="00BB7BC3"/>
    <w:rsid w:val="00BC16F9"/>
    <w:rsid w:val="00BC2B0F"/>
    <w:rsid w:val="00BC2B8F"/>
    <w:rsid w:val="00BC37EF"/>
    <w:rsid w:val="00BC3B6B"/>
    <w:rsid w:val="00BC3DF5"/>
    <w:rsid w:val="00BC3EF9"/>
    <w:rsid w:val="00BC66BD"/>
    <w:rsid w:val="00BD0668"/>
    <w:rsid w:val="00BD0951"/>
    <w:rsid w:val="00BD3789"/>
    <w:rsid w:val="00BD45BF"/>
    <w:rsid w:val="00BD45F9"/>
    <w:rsid w:val="00BD6BFC"/>
    <w:rsid w:val="00BD6E2E"/>
    <w:rsid w:val="00BE1ABF"/>
    <w:rsid w:val="00BE4B9A"/>
    <w:rsid w:val="00BF0C49"/>
    <w:rsid w:val="00BF0EC2"/>
    <w:rsid w:val="00BF20D4"/>
    <w:rsid w:val="00BF42E0"/>
    <w:rsid w:val="00BF4618"/>
    <w:rsid w:val="00BF5E08"/>
    <w:rsid w:val="00BF763E"/>
    <w:rsid w:val="00C005E1"/>
    <w:rsid w:val="00C00AF9"/>
    <w:rsid w:val="00C01093"/>
    <w:rsid w:val="00C0316F"/>
    <w:rsid w:val="00C03939"/>
    <w:rsid w:val="00C0396F"/>
    <w:rsid w:val="00C03B4D"/>
    <w:rsid w:val="00C06A8E"/>
    <w:rsid w:val="00C1246F"/>
    <w:rsid w:val="00C126B6"/>
    <w:rsid w:val="00C13F10"/>
    <w:rsid w:val="00C14EE1"/>
    <w:rsid w:val="00C15842"/>
    <w:rsid w:val="00C209AA"/>
    <w:rsid w:val="00C20C33"/>
    <w:rsid w:val="00C22332"/>
    <w:rsid w:val="00C22BBA"/>
    <w:rsid w:val="00C2396D"/>
    <w:rsid w:val="00C24804"/>
    <w:rsid w:val="00C27414"/>
    <w:rsid w:val="00C30457"/>
    <w:rsid w:val="00C31533"/>
    <w:rsid w:val="00C31D8B"/>
    <w:rsid w:val="00C31E0C"/>
    <w:rsid w:val="00C31ED2"/>
    <w:rsid w:val="00C328AF"/>
    <w:rsid w:val="00C334D0"/>
    <w:rsid w:val="00C3419E"/>
    <w:rsid w:val="00C34C16"/>
    <w:rsid w:val="00C34D0B"/>
    <w:rsid w:val="00C354B2"/>
    <w:rsid w:val="00C35E28"/>
    <w:rsid w:val="00C36334"/>
    <w:rsid w:val="00C412E8"/>
    <w:rsid w:val="00C41941"/>
    <w:rsid w:val="00C4464D"/>
    <w:rsid w:val="00C47D43"/>
    <w:rsid w:val="00C50309"/>
    <w:rsid w:val="00C5091E"/>
    <w:rsid w:val="00C54C1C"/>
    <w:rsid w:val="00C55730"/>
    <w:rsid w:val="00C55D43"/>
    <w:rsid w:val="00C56341"/>
    <w:rsid w:val="00C56D5A"/>
    <w:rsid w:val="00C5710F"/>
    <w:rsid w:val="00C603A4"/>
    <w:rsid w:val="00C60F5D"/>
    <w:rsid w:val="00C622D3"/>
    <w:rsid w:val="00C6231D"/>
    <w:rsid w:val="00C62B44"/>
    <w:rsid w:val="00C6341A"/>
    <w:rsid w:val="00C637C7"/>
    <w:rsid w:val="00C64D3E"/>
    <w:rsid w:val="00C65A59"/>
    <w:rsid w:val="00C7061E"/>
    <w:rsid w:val="00C7180D"/>
    <w:rsid w:val="00C72A7D"/>
    <w:rsid w:val="00C72DFB"/>
    <w:rsid w:val="00C731B7"/>
    <w:rsid w:val="00C733AB"/>
    <w:rsid w:val="00C73416"/>
    <w:rsid w:val="00C74D1D"/>
    <w:rsid w:val="00C74D82"/>
    <w:rsid w:val="00C75279"/>
    <w:rsid w:val="00C774DE"/>
    <w:rsid w:val="00C81F55"/>
    <w:rsid w:val="00C82A3F"/>
    <w:rsid w:val="00C8351B"/>
    <w:rsid w:val="00C856FB"/>
    <w:rsid w:val="00C8755C"/>
    <w:rsid w:val="00C91468"/>
    <w:rsid w:val="00C92D61"/>
    <w:rsid w:val="00C94043"/>
    <w:rsid w:val="00C94529"/>
    <w:rsid w:val="00C95F00"/>
    <w:rsid w:val="00C963B4"/>
    <w:rsid w:val="00C96ACF"/>
    <w:rsid w:val="00C970DE"/>
    <w:rsid w:val="00C979C0"/>
    <w:rsid w:val="00C97F15"/>
    <w:rsid w:val="00CA08F3"/>
    <w:rsid w:val="00CA21DE"/>
    <w:rsid w:val="00CA34A4"/>
    <w:rsid w:val="00CA35BF"/>
    <w:rsid w:val="00CA3C31"/>
    <w:rsid w:val="00CA5E7F"/>
    <w:rsid w:val="00CA6671"/>
    <w:rsid w:val="00CA68BA"/>
    <w:rsid w:val="00CB110F"/>
    <w:rsid w:val="00CB12C2"/>
    <w:rsid w:val="00CB2A7D"/>
    <w:rsid w:val="00CB39FE"/>
    <w:rsid w:val="00CB3C3B"/>
    <w:rsid w:val="00CB4018"/>
    <w:rsid w:val="00CB75AD"/>
    <w:rsid w:val="00CB7DF5"/>
    <w:rsid w:val="00CC2DDB"/>
    <w:rsid w:val="00CC3A3C"/>
    <w:rsid w:val="00CC5EA8"/>
    <w:rsid w:val="00CC6A5B"/>
    <w:rsid w:val="00CC7A8F"/>
    <w:rsid w:val="00CD35D7"/>
    <w:rsid w:val="00CD36D1"/>
    <w:rsid w:val="00CD4836"/>
    <w:rsid w:val="00CD6FCE"/>
    <w:rsid w:val="00CD7787"/>
    <w:rsid w:val="00CD7D61"/>
    <w:rsid w:val="00CE156C"/>
    <w:rsid w:val="00CE195D"/>
    <w:rsid w:val="00CE42FE"/>
    <w:rsid w:val="00CE57E9"/>
    <w:rsid w:val="00CE5CDA"/>
    <w:rsid w:val="00CE6931"/>
    <w:rsid w:val="00CE6B71"/>
    <w:rsid w:val="00CF09D3"/>
    <w:rsid w:val="00CF106E"/>
    <w:rsid w:val="00CF13F0"/>
    <w:rsid w:val="00CF2B5C"/>
    <w:rsid w:val="00D002CD"/>
    <w:rsid w:val="00D00A75"/>
    <w:rsid w:val="00D0133F"/>
    <w:rsid w:val="00D01470"/>
    <w:rsid w:val="00D028E7"/>
    <w:rsid w:val="00D030A4"/>
    <w:rsid w:val="00D0363B"/>
    <w:rsid w:val="00D04E26"/>
    <w:rsid w:val="00D11050"/>
    <w:rsid w:val="00D11B5A"/>
    <w:rsid w:val="00D1290C"/>
    <w:rsid w:val="00D137BF"/>
    <w:rsid w:val="00D1450E"/>
    <w:rsid w:val="00D1507E"/>
    <w:rsid w:val="00D1696C"/>
    <w:rsid w:val="00D2092D"/>
    <w:rsid w:val="00D21541"/>
    <w:rsid w:val="00D235E5"/>
    <w:rsid w:val="00D23EAB"/>
    <w:rsid w:val="00D2520D"/>
    <w:rsid w:val="00D259D9"/>
    <w:rsid w:val="00D306B5"/>
    <w:rsid w:val="00D314FC"/>
    <w:rsid w:val="00D334C3"/>
    <w:rsid w:val="00D33DC8"/>
    <w:rsid w:val="00D3651E"/>
    <w:rsid w:val="00D3652E"/>
    <w:rsid w:val="00D36B08"/>
    <w:rsid w:val="00D37207"/>
    <w:rsid w:val="00D4119D"/>
    <w:rsid w:val="00D41333"/>
    <w:rsid w:val="00D41528"/>
    <w:rsid w:val="00D41C07"/>
    <w:rsid w:val="00D44336"/>
    <w:rsid w:val="00D44C8F"/>
    <w:rsid w:val="00D4599B"/>
    <w:rsid w:val="00D50C24"/>
    <w:rsid w:val="00D51269"/>
    <w:rsid w:val="00D53B75"/>
    <w:rsid w:val="00D540EB"/>
    <w:rsid w:val="00D54582"/>
    <w:rsid w:val="00D545CC"/>
    <w:rsid w:val="00D5550B"/>
    <w:rsid w:val="00D56448"/>
    <w:rsid w:val="00D5668E"/>
    <w:rsid w:val="00D57206"/>
    <w:rsid w:val="00D575C7"/>
    <w:rsid w:val="00D62DD2"/>
    <w:rsid w:val="00D63C76"/>
    <w:rsid w:val="00D64343"/>
    <w:rsid w:val="00D66536"/>
    <w:rsid w:val="00D67968"/>
    <w:rsid w:val="00D67BEB"/>
    <w:rsid w:val="00D7556C"/>
    <w:rsid w:val="00D7566F"/>
    <w:rsid w:val="00D75BB7"/>
    <w:rsid w:val="00D75DD6"/>
    <w:rsid w:val="00D75F7E"/>
    <w:rsid w:val="00D765F8"/>
    <w:rsid w:val="00D82F26"/>
    <w:rsid w:val="00D84D48"/>
    <w:rsid w:val="00D8616D"/>
    <w:rsid w:val="00D862AE"/>
    <w:rsid w:val="00D86736"/>
    <w:rsid w:val="00D90D2F"/>
    <w:rsid w:val="00D918CA"/>
    <w:rsid w:val="00D93679"/>
    <w:rsid w:val="00D95970"/>
    <w:rsid w:val="00D95F29"/>
    <w:rsid w:val="00D971B9"/>
    <w:rsid w:val="00DA1518"/>
    <w:rsid w:val="00DA1C3B"/>
    <w:rsid w:val="00DA2061"/>
    <w:rsid w:val="00DA2971"/>
    <w:rsid w:val="00DA373B"/>
    <w:rsid w:val="00DA3B79"/>
    <w:rsid w:val="00DB0485"/>
    <w:rsid w:val="00DB1787"/>
    <w:rsid w:val="00DB3D7C"/>
    <w:rsid w:val="00DB48C3"/>
    <w:rsid w:val="00DB49BE"/>
    <w:rsid w:val="00DB51C4"/>
    <w:rsid w:val="00DB5A78"/>
    <w:rsid w:val="00DB6E90"/>
    <w:rsid w:val="00DC01D4"/>
    <w:rsid w:val="00DC23F4"/>
    <w:rsid w:val="00DC41FA"/>
    <w:rsid w:val="00DC42F5"/>
    <w:rsid w:val="00DC47CA"/>
    <w:rsid w:val="00DC503B"/>
    <w:rsid w:val="00DC5CB8"/>
    <w:rsid w:val="00DC65C8"/>
    <w:rsid w:val="00DD16A7"/>
    <w:rsid w:val="00DD3927"/>
    <w:rsid w:val="00DD3C12"/>
    <w:rsid w:val="00DD4431"/>
    <w:rsid w:val="00DD5F86"/>
    <w:rsid w:val="00DD6C02"/>
    <w:rsid w:val="00DE2A00"/>
    <w:rsid w:val="00DE2C26"/>
    <w:rsid w:val="00DE37EA"/>
    <w:rsid w:val="00DE617C"/>
    <w:rsid w:val="00DE73D2"/>
    <w:rsid w:val="00DF0E80"/>
    <w:rsid w:val="00DF1545"/>
    <w:rsid w:val="00DF2350"/>
    <w:rsid w:val="00DF3906"/>
    <w:rsid w:val="00DF5448"/>
    <w:rsid w:val="00DF5E8C"/>
    <w:rsid w:val="00E003DD"/>
    <w:rsid w:val="00E041B8"/>
    <w:rsid w:val="00E05392"/>
    <w:rsid w:val="00E054D9"/>
    <w:rsid w:val="00E05EC2"/>
    <w:rsid w:val="00E07370"/>
    <w:rsid w:val="00E07E5A"/>
    <w:rsid w:val="00E11A6A"/>
    <w:rsid w:val="00E1223C"/>
    <w:rsid w:val="00E12A9B"/>
    <w:rsid w:val="00E140F4"/>
    <w:rsid w:val="00E142B8"/>
    <w:rsid w:val="00E20057"/>
    <w:rsid w:val="00E21E5B"/>
    <w:rsid w:val="00E23449"/>
    <w:rsid w:val="00E239A3"/>
    <w:rsid w:val="00E23BFB"/>
    <w:rsid w:val="00E240BD"/>
    <w:rsid w:val="00E24BC4"/>
    <w:rsid w:val="00E25C97"/>
    <w:rsid w:val="00E26343"/>
    <w:rsid w:val="00E26B86"/>
    <w:rsid w:val="00E270F8"/>
    <w:rsid w:val="00E30BEC"/>
    <w:rsid w:val="00E313AF"/>
    <w:rsid w:val="00E31BDE"/>
    <w:rsid w:val="00E320C5"/>
    <w:rsid w:val="00E34329"/>
    <w:rsid w:val="00E346DA"/>
    <w:rsid w:val="00E34DFD"/>
    <w:rsid w:val="00E36D0C"/>
    <w:rsid w:val="00E40A3F"/>
    <w:rsid w:val="00E41C6C"/>
    <w:rsid w:val="00E4398A"/>
    <w:rsid w:val="00E47981"/>
    <w:rsid w:val="00E51FCB"/>
    <w:rsid w:val="00E5204D"/>
    <w:rsid w:val="00E52CAF"/>
    <w:rsid w:val="00E53A7B"/>
    <w:rsid w:val="00E54017"/>
    <w:rsid w:val="00E5468D"/>
    <w:rsid w:val="00E546E1"/>
    <w:rsid w:val="00E5629A"/>
    <w:rsid w:val="00E57BB2"/>
    <w:rsid w:val="00E60266"/>
    <w:rsid w:val="00E60B5C"/>
    <w:rsid w:val="00E60C9D"/>
    <w:rsid w:val="00E62A22"/>
    <w:rsid w:val="00E62AAC"/>
    <w:rsid w:val="00E658F7"/>
    <w:rsid w:val="00E66084"/>
    <w:rsid w:val="00E75B38"/>
    <w:rsid w:val="00E80FF4"/>
    <w:rsid w:val="00E85D8C"/>
    <w:rsid w:val="00E9039B"/>
    <w:rsid w:val="00E93F70"/>
    <w:rsid w:val="00E94430"/>
    <w:rsid w:val="00E94BF5"/>
    <w:rsid w:val="00E963CE"/>
    <w:rsid w:val="00E9735E"/>
    <w:rsid w:val="00E97EC9"/>
    <w:rsid w:val="00EA02A7"/>
    <w:rsid w:val="00EA2C68"/>
    <w:rsid w:val="00EA41F2"/>
    <w:rsid w:val="00EA4359"/>
    <w:rsid w:val="00EA518D"/>
    <w:rsid w:val="00EA60FD"/>
    <w:rsid w:val="00EA65BE"/>
    <w:rsid w:val="00EB1448"/>
    <w:rsid w:val="00EB26B2"/>
    <w:rsid w:val="00EB386C"/>
    <w:rsid w:val="00EB439F"/>
    <w:rsid w:val="00EB6DC7"/>
    <w:rsid w:val="00EB78B5"/>
    <w:rsid w:val="00EC0BEB"/>
    <w:rsid w:val="00EC15A0"/>
    <w:rsid w:val="00EC5101"/>
    <w:rsid w:val="00EC6C51"/>
    <w:rsid w:val="00ED37F1"/>
    <w:rsid w:val="00ED3838"/>
    <w:rsid w:val="00ED43BA"/>
    <w:rsid w:val="00ED58BF"/>
    <w:rsid w:val="00ED5A89"/>
    <w:rsid w:val="00ED6240"/>
    <w:rsid w:val="00ED761D"/>
    <w:rsid w:val="00EE1AE4"/>
    <w:rsid w:val="00EE23D7"/>
    <w:rsid w:val="00EE2524"/>
    <w:rsid w:val="00EE4021"/>
    <w:rsid w:val="00EE7A21"/>
    <w:rsid w:val="00EF26D4"/>
    <w:rsid w:val="00EF421A"/>
    <w:rsid w:val="00EF551E"/>
    <w:rsid w:val="00EF5802"/>
    <w:rsid w:val="00EF5DC4"/>
    <w:rsid w:val="00F02091"/>
    <w:rsid w:val="00F1060B"/>
    <w:rsid w:val="00F11AAA"/>
    <w:rsid w:val="00F12602"/>
    <w:rsid w:val="00F12C11"/>
    <w:rsid w:val="00F12FF2"/>
    <w:rsid w:val="00F15E5E"/>
    <w:rsid w:val="00F20E46"/>
    <w:rsid w:val="00F219A2"/>
    <w:rsid w:val="00F226DC"/>
    <w:rsid w:val="00F22D91"/>
    <w:rsid w:val="00F244C0"/>
    <w:rsid w:val="00F26301"/>
    <w:rsid w:val="00F26468"/>
    <w:rsid w:val="00F27355"/>
    <w:rsid w:val="00F3014F"/>
    <w:rsid w:val="00F30B13"/>
    <w:rsid w:val="00F30C17"/>
    <w:rsid w:val="00F30D30"/>
    <w:rsid w:val="00F3457C"/>
    <w:rsid w:val="00F349B0"/>
    <w:rsid w:val="00F34F5D"/>
    <w:rsid w:val="00F35CC5"/>
    <w:rsid w:val="00F37775"/>
    <w:rsid w:val="00F37B33"/>
    <w:rsid w:val="00F4018A"/>
    <w:rsid w:val="00F40E3A"/>
    <w:rsid w:val="00F41124"/>
    <w:rsid w:val="00F42069"/>
    <w:rsid w:val="00F42D49"/>
    <w:rsid w:val="00F4483C"/>
    <w:rsid w:val="00F44D17"/>
    <w:rsid w:val="00F468F7"/>
    <w:rsid w:val="00F507D6"/>
    <w:rsid w:val="00F510B5"/>
    <w:rsid w:val="00F52DAB"/>
    <w:rsid w:val="00F52F18"/>
    <w:rsid w:val="00F539D2"/>
    <w:rsid w:val="00F53E95"/>
    <w:rsid w:val="00F55C26"/>
    <w:rsid w:val="00F55CF4"/>
    <w:rsid w:val="00F56754"/>
    <w:rsid w:val="00F56E77"/>
    <w:rsid w:val="00F573F8"/>
    <w:rsid w:val="00F6086C"/>
    <w:rsid w:val="00F66FDF"/>
    <w:rsid w:val="00F708D3"/>
    <w:rsid w:val="00F723F0"/>
    <w:rsid w:val="00F724B2"/>
    <w:rsid w:val="00F73D63"/>
    <w:rsid w:val="00F821D3"/>
    <w:rsid w:val="00F822D9"/>
    <w:rsid w:val="00F836D3"/>
    <w:rsid w:val="00F83C57"/>
    <w:rsid w:val="00F87E29"/>
    <w:rsid w:val="00F91941"/>
    <w:rsid w:val="00F91F16"/>
    <w:rsid w:val="00F936B0"/>
    <w:rsid w:val="00F94AF9"/>
    <w:rsid w:val="00F97C72"/>
    <w:rsid w:val="00FA02A8"/>
    <w:rsid w:val="00FA0437"/>
    <w:rsid w:val="00FA11F4"/>
    <w:rsid w:val="00FA3840"/>
    <w:rsid w:val="00FA5D6C"/>
    <w:rsid w:val="00FA791C"/>
    <w:rsid w:val="00FA7D58"/>
    <w:rsid w:val="00FB317E"/>
    <w:rsid w:val="00FB46FF"/>
    <w:rsid w:val="00FB55FB"/>
    <w:rsid w:val="00FB62EC"/>
    <w:rsid w:val="00FB7AF8"/>
    <w:rsid w:val="00FC07A1"/>
    <w:rsid w:val="00FC09CA"/>
    <w:rsid w:val="00FC0F4F"/>
    <w:rsid w:val="00FC305F"/>
    <w:rsid w:val="00FC34CC"/>
    <w:rsid w:val="00FC44CE"/>
    <w:rsid w:val="00FC4ADF"/>
    <w:rsid w:val="00FC540A"/>
    <w:rsid w:val="00FC6DC3"/>
    <w:rsid w:val="00FD141C"/>
    <w:rsid w:val="00FD361A"/>
    <w:rsid w:val="00FD5836"/>
    <w:rsid w:val="00FD5F15"/>
    <w:rsid w:val="00FD7D93"/>
    <w:rsid w:val="00FE1792"/>
    <w:rsid w:val="00FE2168"/>
    <w:rsid w:val="00FE2DBD"/>
    <w:rsid w:val="00FE5205"/>
    <w:rsid w:val="00FE526D"/>
    <w:rsid w:val="00FF1B8C"/>
    <w:rsid w:val="00FF1D42"/>
    <w:rsid w:val="00FF2D4B"/>
    <w:rsid w:val="00FF2DDD"/>
    <w:rsid w:val="00FF30EB"/>
    <w:rsid w:val="00FF573E"/>
    <w:rsid w:val="00FF5CBD"/>
    <w:rsid w:val="00FF7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735541"/>
  <w15:docId w15:val="{106D5211-052C-485B-8B92-AF0AACD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1343"/>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5225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E1343"/>
    <w:pPr>
      <w:keepNext/>
      <w:spacing w:line="240" w:lineRule="exact"/>
      <w:ind w:hanging="910"/>
      <w:jc w:val="center"/>
      <w:outlineLvl w:val="1"/>
    </w:pPr>
    <w:rPr>
      <w:rFonts w:ascii="Arial" w:hAnsi="Arial"/>
      <w:b/>
      <w:sz w:val="36"/>
      <w:lang w:val="uk-UA"/>
    </w:rPr>
  </w:style>
  <w:style w:type="paragraph" w:styleId="3">
    <w:name w:val="heading 3"/>
    <w:basedOn w:val="a"/>
    <w:next w:val="a"/>
    <w:link w:val="30"/>
    <w:qFormat/>
    <w:rsid w:val="00952257"/>
    <w:pPr>
      <w:keepNext/>
      <w:spacing w:line="340" w:lineRule="exact"/>
      <w:ind w:hanging="907"/>
      <w:jc w:val="center"/>
      <w:outlineLvl w:val="2"/>
    </w:pPr>
    <w:rPr>
      <w:rFonts w:ascii="Times New Roman" w:hAnsi="Times New Roman"/>
      <w:b/>
      <w:sz w:val="22"/>
    </w:rPr>
  </w:style>
  <w:style w:type="paragraph" w:styleId="4">
    <w:name w:val="heading 4"/>
    <w:basedOn w:val="a"/>
    <w:next w:val="a"/>
    <w:link w:val="40"/>
    <w:uiPriority w:val="9"/>
    <w:unhideWhenUsed/>
    <w:qFormat/>
    <w:rsid w:val="0095225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E134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A74AD0"/>
    <w:pPr>
      <w:overflowPunct/>
      <w:autoSpaceDE/>
      <w:autoSpaceDN/>
      <w:adjustRightInd/>
      <w:spacing w:before="240" w:after="60"/>
      <w:outlineLvl w:val="5"/>
    </w:pPr>
    <w:rPr>
      <w:rFonts w:ascii="Times New Roman" w:hAnsi="Times New Roman"/>
      <w:b/>
      <w:bCs/>
      <w:sz w:val="22"/>
      <w:szCs w:val="22"/>
      <w:lang w:val="ru-RU"/>
    </w:rPr>
  </w:style>
  <w:style w:type="paragraph" w:styleId="7">
    <w:name w:val="heading 7"/>
    <w:basedOn w:val="a"/>
    <w:next w:val="a"/>
    <w:link w:val="70"/>
    <w:uiPriority w:val="99"/>
    <w:qFormat/>
    <w:rsid w:val="00952257"/>
    <w:pPr>
      <w:overflowPunct/>
      <w:autoSpaceDE/>
      <w:autoSpaceDN/>
      <w:adjustRightInd/>
      <w:spacing w:before="240" w:after="60"/>
      <w:outlineLvl w:val="6"/>
    </w:pPr>
    <w:rPr>
      <w:rFonts w:ascii="Calibri" w:hAnsi="Calibri"/>
      <w:sz w:val="24"/>
      <w:szCs w:val="24"/>
      <w:lang w:val="uk-UA"/>
    </w:rPr>
  </w:style>
  <w:style w:type="paragraph" w:styleId="8">
    <w:name w:val="heading 8"/>
    <w:basedOn w:val="a"/>
    <w:next w:val="a"/>
    <w:link w:val="80"/>
    <w:qFormat/>
    <w:rsid w:val="00D23EAB"/>
    <w:pPr>
      <w:keepNext/>
      <w:overflowPunct/>
      <w:autoSpaceDE/>
      <w:autoSpaceDN/>
      <w:adjustRightInd/>
      <w:jc w:val="center"/>
      <w:outlineLvl w:val="7"/>
    </w:pPr>
    <w:rPr>
      <w:rFonts w:ascii="Times New Roman" w:hAnsi="Times New Roman"/>
      <w:lang w:val="uk-UA"/>
    </w:rPr>
  </w:style>
  <w:style w:type="paragraph" w:styleId="9">
    <w:name w:val="heading 9"/>
    <w:basedOn w:val="a"/>
    <w:next w:val="a"/>
    <w:link w:val="90"/>
    <w:qFormat/>
    <w:rsid w:val="00D23EAB"/>
    <w:pPr>
      <w:spacing w:before="240" w:after="60"/>
      <w:textAlignment w:val="baseline"/>
      <w:outlineLvl w:val="8"/>
    </w:pPr>
    <w:rPr>
      <w:rFonts w:ascii="Arial" w:hAnsi="Arial" w:cs="Arial"/>
      <w:color w:val="000000"/>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E1343"/>
    <w:rPr>
      <w:rFonts w:ascii="Arial" w:eastAsia="Times New Roman" w:hAnsi="Arial" w:cs="Times New Roman"/>
      <w:b/>
      <w:sz w:val="36"/>
      <w:szCs w:val="20"/>
      <w:lang w:eastAsia="ru-RU"/>
    </w:rPr>
  </w:style>
  <w:style w:type="character" w:customStyle="1" w:styleId="50">
    <w:name w:val="Заголовок 5 Знак"/>
    <w:basedOn w:val="a0"/>
    <w:link w:val="5"/>
    <w:rsid w:val="000E1343"/>
    <w:rPr>
      <w:rFonts w:asciiTheme="majorHAnsi" w:eastAsiaTheme="majorEastAsia" w:hAnsiTheme="majorHAnsi" w:cstheme="majorBidi"/>
      <w:color w:val="243F60" w:themeColor="accent1" w:themeShade="7F"/>
      <w:sz w:val="28"/>
      <w:szCs w:val="20"/>
      <w:lang w:val="hr-HR" w:eastAsia="ru-RU"/>
    </w:rPr>
  </w:style>
  <w:style w:type="paragraph" w:styleId="a3">
    <w:name w:val="Body Text"/>
    <w:basedOn w:val="a"/>
    <w:link w:val="a4"/>
    <w:rsid w:val="000E1343"/>
    <w:pPr>
      <w:suppressAutoHyphens/>
      <w:overflowPunct/>
      <w:autoSpaceDE/>
      <w:autoSpaceDN/>
      <w:adjustRightInd/>
      <w:jc w:val="both"/>
    </w:pPr>
    <w:rPr>
      <w:rFonts w:ascii="Times New Roman" w:hAnsi="Times New Roman"/>
      <w:sz w:val="24"/>
      <w:lang w:val="uk-UA" w:eastAsia="zh-CN"/>
    </w:rPr>
  </w:style>
  <w:style w:type="character" w:customStyle="1" w:styleId="a4">
    <w:name w:val="Основной текст Знак"/>
    <w:basedOn w:val="a0"/>
    <w:link w:val="a3"/>
    <w:rsid w:val="000E1343"/>
    <w:rPr>
      <w:rFonts w:ascii="Times New Roman" w:eastAsia="Times New Roman" w:hAnsi="Times New Roman" w:cs="Times New Roman"/>
      <w:sz w:val="24"/>
      <w:szCs w:val="20"/>
      <w:lang w:eastAsia="zh-CN"/>
    </w:rPr>
  </w:style>
  <w:style w:type="paragraph" w:styleId="a5">
    <w:name w:val="Body Text Indent"/>
    <w:aliases w:val="Подпись к рис.,Подпись к рис. Знак,Ïîäïèñü ê ðèñ.,Ïîäïèñü ê ðèñ. Знак"/>
    <w:basedOn w:val="a"/>
    <w:link w:val="a6"/>
    <w:uiPriority w:val="99"/>
    <w:unhideWhenUsed/>
    <w:rsid w:val="000E1343"/>
    <w:pPr>
      <w:spacing w:after="120"/>
      <w:ind w:left="283"/>
    </w:pPr>
  </w:style>
  <w:style w:type="character" w:customStyle="1" w:styleId="a6">
    <w:name w:val="Основной текст с отступом Знак"/>
    <w:aliases w:val="Подпись к рис. Знак1,Подпись к рис. Знак Знак,Ïîäïèñü ê ðèñ. Знак1,Ïîäïèñü ê ðèñ. Знак Знак"/>
    <w:basedOn w:val="a0"/>
    <w:link w:val="a5"/>
    <w:uiPriority w:val="99"/>
    <w:rsid w:val="000E1343"/>
    <w:rPr>
      <w:rFonts w:ascii="Antiqua" w:eastAsia="Times New Roman" w:hAnsi="Antiqua" w:cs="Times New Roman"/>
      <w:sz w:val="28"/>
      <w:szCs w:val="20"/>
      <w:lang w:val="hr-HR" w:eastAsia="ru-RU"/>
    </w:rPr>
  </w:style>
  <w:style w:type="paragraph" w:styleId="a7">
    <w:name w:val="Balloon Text"/>
    <w:basedOn w:val="a"/>
    <w:link w:val="a8"/>
    <w:uiPriority w:val="99"/>
    <w:semiHidden/>
    <w:unhideWhenUsed/>
    <w:rsid w:val="000E1343"/>
    <w:rPr>
      <w:rFonts w:ascii="Tahoma" w:hAnsi="Tahoma" w:cs="Tahoma"/>
      <w:sz w:val="16"/>
      <w:szCs w:val="16"/>
    </w:rPr>
  </w:style>
  <w:style w:type="character" w:customStyle="1" w:styleId="a8">
    <w:name w:val="Текст выноски Знак"/>
    <w:basedOn w:val="a0"/>
    <w:link w:val="a7"/>
    <w:uiPriority w:val="99"/>
    <w:semiHidden/>
    <w:rsid w:val="000E1343"/>
    <w:rPr>
      <w:rFonts w:ascii="Tahoma" w:eastAsia="Times New Roman" w:hAnsi="Tahoma" w:cs="Tahoma"/>
      <w:sz w:val="16"/>
      <w:szCs w:val="16"/>
      <w:lang w:val="hr-HR" w:eastAsia="ru-RU"/>
    </w:rPr>
  </w:style>
  <w:style w:type="table" w:styleId="a9">
    <w:name w:val="Table Grid"/>
    <w:basedOn w:val="a1"/>
    <w:uiPriority w:val="39"/>
    <w:rsid w:val="002A04D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nhideWhenUsed/>
    <w:rsid w:val="00D75F7E"/>
    <w:pPr>
      <w:spacing w:after="120" w:line="480" w:lineRule="auto"/>
      <w:ind w:left="283"/>
    </w:pPr>
  </w:style>
  <w:style w:type="character" w:customStyle="1" w:styleId="22">
    <w:name w:val="Основной текст с отступом 2 Знак"/>
    <w:basedOn w:val="a0"/>
    <w:link w:val="21"/>
    <w:rsid w:val="00D75F7E"/>
    <w:rPr>
      <w:rFonts w:ascii="Antiqua" w:eastAsia="Times New Roman" w:hAnsi="Antiqua" w:cs="Times New Roman"/>
      <w:sz w:val="28"/>
      <w:szCs w:val="20"/>
      <w:lang w:val="hr-HR" w:eastAsia="ru-RU"/>
    </w:rPr>
  </w:style>
  <w:style w:type="paragraph" w:styleId="aa">
    <w:name w:val="List Paragraph"/>
    <w:basedOn w:val="a"/>
    <w:link w:val="ab"/>
    <w:uiPriority w:val="34"/>
    <w:qFormat/>
    <w:rsid w:val="007A2FB9"/>
    <w:pPr>
      <w:overflowPunct/>
      <w:autoSpaceDE/>
      <w:autoSpaceDN/>
      <w:adjustRightInd/>
      <w:ind w:left="720"/>
      <w:contextualSpacing/>
    </w:pPr>
    <w:rPr>
      <w:rFonts w:ascii="Times New Roman" w:hAnsi="Times New Roman"/>
      <w:sz w:val="24"/>
      <w:szCs w:val="24"/>
      <w:lang w:val="ru-RU"/>
    </w:rPr>
  </w:style>
  <w:style w:type="paragraph" w:styleId="HTML">
    <w:name w:val="HTML Preformatted"/>
    <w:basedOn w:val="a"/>
    <w:link w:val="HTML0"/>
    <w:uiPriority w:val="99"/>
    <w:rsid w:val="007A2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ru-RU"/>
    </w:rPr>
  </w:style>
  <w:style w:type="character" w:customStyle="1" w:styleId="HTML0">
    <w:name w:val="Стандартный HTML Знак"/>
    <w:basedOn w:val="a0"/>
    <w:link w:val="HTML"/>
    <w:uiPriority w:val="99"/>
    <w:rsid w:val="007A2FB9"/>
    <w:rPr>
      <w:rFonts w:ascii="Courier New" w:eastAsia="Times New Roman" w:hAnsi="Courier New" w:cs="Courier New"/>
      <w:sz w:val="20"/>
      <w:szCs w:val="20"/>
      <w:lang w:val="ru-RU" w:eastAsia="ru-RU"/>
    </w:r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d"/>
    <w:qFormat/>
    <w:rsid w:val="00C72DFB"/>
    <w:pPr>
      <w:overflowPunct/>
      <w:autoSpaceDE/>
      <w:autoSpaceDN/>
      <w:adjustRightInd/>
      <w:spacing w:before="100" w:beforeAutospacing="1" w:after="100" w:afterAutospacing="1"/>
    </w:pPr>
    <w:rPr>
      <w:rFonts w:ascii="Times New Roman" w:hAnsi="Times New Roman"/>
      <w:sz w:val="24"/>
      <w:szCs w:val="24"/>
      <w:lang w:val="ru-RU"/>
    </w:rPr>
  </w:style>
  <w:style w:type="paragraph" w:styleId="ae">
    <w:name w:val="caption"/>
    <w:basedOn w:val="a"/>
    <w:qFormat/>
    <w:rsid w:val="00C72DFB"/>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styleId="af">
    <w:name w:val="Subtitle"/>
    <w:basedOn w:val="a"/>
    <w:next w:val="a3"/>
    <w:link w:val="af0"/>
    <w:qFormat/>
    <w:rsid w:val="00C72DFB"/>
    <w:pPr>
      <w:keepNext/>
      <w:widowControl w:val="0"/>
      <w:overflowPunct/>
      <w:autoSpaceDE/>
      <w:autoSpaceDN/>
      <w:adjustRightInd/>
      <w:snapToGrid w:val="0"/>
      <w:spacing w:before="60" w:after="120"/>
      <w:jc w:val="center"/>
    </w:pPr>
    <w:rPr>
      <w:rFonts w:ascii="Liberation Sans" w:eastAsia="Droid Sans Fallback" w:hAnsi="Liberation Sans" w:cs="FreeSans"/>
      <w:kern w:val="1"/>
      <w:sz w:val="36"/>
      <w:szCs w:val="36"/>
      <w:lang w:val="en-US" w:eastAsia="zh-CN" w:bidi="hi-IN"/>
    </w:rPr>
  </w:style>
  <w:style w:type="character" w:customStyle="1" w:styleId="af0">
    <w:name w:val="Подзаголовок Знак"/>
    <w:basedOn w:val="a0"/>
    <w:link w:val="af"/>
    <w:rsid w:val="00C72DFB"/>
    <w:rPr>
      <w:rFonts w:ascii="Liberation Sans" w:eastAsia="Droid Sans Fallback" w:hAnsi="Liberation Sans" w:cs="FreeSans"/>
      <w:kern w:val="1"/>
      <w:sz w:val="36"/>
      <w:szCs w:val="36"/>
      <w:lang w:val="en-US" w:eastAsia="zh-CN" w:bidi="hi-IN"/>
    </w:rPr>
  </w:style>
  <w:style w:type="character" w:styleId="af1">
    <w:name w:val="page number"/>
    <w:basedOn w:val="a0"/>
    <w:rsid w:val="00C72DFB"/>
  </w:style>
  <w:style w:type="paragraph" w:styleId="af2">
    <w:name w:val="Title"/>
    <w:aliases w:val="Номер таблиці, Знак2,Знак2"/>
    <w:basedOn w:val="a"/>
    <w:link w:val="af3"/>
    <w:qFormat/>
    <w:rsid w:val="009A69C8"/>
    <w:pPr>
      <w:overflowPunct/>
      <w:autoSpaceDE/>
      <w:autoSpaceDN/>
      <w:adjustRightInd/>
      <w:ind w:left="5103"/>
      <w:jc w:val="center"/>
    </w:pPr>
    <w:rPr>
      <w:rFonts w:ascii="Times New Roman" w:hAnsi="Times New Roman"/>
      <w:lang w:val="ru-RU"/>
    </w:rPr>
  </w:style>
  <w:style w:type="character" w:customStyle="1" w:styleId="af3">
    <w:name w:val="Заголовок Знак"/>
    <w:aliases w:val="Номер таблиці Знак, Знак2 Знак,Знак2 Знак"/>
    <w:basedOn w:val="a0"/>
    <w:link w:val="af2"/>
    <w:rsid w:val="009A69C8"/>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952257"/>
    <w:rPr>
      <w:rFonts w:ascii="Arial" w:eastAsia="Times New Roman" w:hAnsi="Arial" w:cs="Arial"/>
      <w:b/>
      <w:bCs/>
      <w:kern w:val="32"/>
      <w:sz w:val="32"/>
      <w:szCs w:val="32"/>
      <w:lang w:val="hr-HR" w:eastAsia="ru-RU"/>
    </w:rPr>
  </w:style>
  <w:style w:type="character" w:customStyle="1" w:styleId="30">
    <w:name w:val="Заголовок 3 Знак"/>
    <w:basedOn w:val="a0"/>
    <w:link w:val="3"/>
    <w:rsid w:val="00952257"/>
    <w:rPr>
      <w:rFonts w:ascii="Times New Roman" w:eastAsia="Times New Roman" w:hAnsi="Times New Roman" w:cs="Times New Roman"/>
      <w:b/>
      <w:szCs w:val="20"/>
      <w:lang w:val="hr-HR" w:eastAsia="ru-RU"/>
    </w:rPr>
  </w:style>
  <w:style w:type="character" w:customStyle="1" w:styleId="40">
    <w:name w:val="Заголовок 4 Знак"/>
    <w:basedOn w:val="a0"/>
    <w:link w:val="4"/>
    <w:uiPriority w:val="9"/>
    <w:rsid w:val="00952257"/>
    <w:rPr>
      <w:rFonts w:asciiTheme="majorHAnsi" w:eastAsiaTheme="majorEastAsia" w:hAnsiTheme="majorHAnsi" w:cstheme="majorBidi"/>
      <w:b/>
      <w:bCs/>
      <w:i/>
      <w:iCs/>
      <w:color w:val="4F81BD" w:themeColor="accent1"/>
      <w:sz w:val="28"/>
      <w:szCs w:val="20"/>
      <w:lang w:val="hr-HR" w:eastAsia="ru-RU"/>
    </w:rPr>
  </w:style>
  <w:style w:type="character" w:customStyle="1" w:styleId="70">
    <w:name w:val="Заголовок 7 Знак"/>
    <w:basedOn w:val="a0"/>
    <w:link w:val="7"/>
    <w:uiPriority w:val="99"/>
    <w:rsid w:val="00952257"/>
    <w:rPr>
      <w:rFonts w:ascii="Calibri" w:eastAsia="Times New Roman" w:hAnsi="Calibri" w:cs="Times New Roman"/>
      <w:sz w:val="24"/>
      <w:szCs w:val="24"/>
      <w:lang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952257"/>
    <w:pPr>
      <w:overflowPunct/>
      <w:autoSpaceDE/>
      <w:autoSpaceDN/>
      <w:adjustRightInd/>
    </w:pPr>
    <w:rPr>
      <w:rFonts w:ascii="Verdana" w:hAnsi="Verdana"/>
      <w:sz w:val="20"/>
      <w:lang w:val="en-US" w:eastAsia="en-US"/>
    </w:rPr>
  </w:style>
  <w:style w:type="paragraph" w:customStyle="1" w:styleId="12">
    <w:name w:val="Знак Знак1 Знак Знак Знак Знак Знак Знак Знак Знак Знак Знак"/>
    <w:basedOn w:val="a"/>
    <w:rsid w:val="00952257"/>
    <w:pPr>
      <w:overflowPunct/>
      <w:autoSpaceDE/>
      <w:autoSpaceDN/>
      <w:adjustRightInd/>
    </w:pPr>
    <w:rPr>
      <w:rFonts w:ascii="Verdana" w:hAnsi="Verdana"/>
      <w:sz w:val="20"/>
      <w:lang w:val="en-US" w:eastAsia="en-US"/>
    </w:rPr>
  </w:style>
  <w:style w:type="paragraph" w:customStyle="1" w:styleId="210">
    <w:name w:val="Основной текст с отступом 21"/>
    <w:basedOn w:val="a"/>
    <w:rsid w:val="00952257"/>
    <w:pPr>
      <w:suppressAutoHyphens/>
      <w:overflowPunct/>
      <w:autoSpaceDE/>
      <w:autoSpaceDN/>
      <w:adjustRightInd/>
      <w:ind w:firstLine="435"/>
      <w:jc w:val="both"/>
    </w:pPr>
    <w:rPr>
      <w:rFonts w:ascii="Times New Roman" w:hAnsi="Times New Roman"/>
      <w:spacing w:val="-4"/>
      <w:lang w:val="uk-UA" w:eastAsia="zh-CN"/>
    </w:rPr>
  </w:style>
  <w:style w:type="character" w:customStyle="1" w:styleId="FontStyle12">
    <w:name w:val="Font Style12"/>
    <w:rsid w:val="00952257"/>
    <w:rPr>
      <w:rFonts w:ascii="Times New Roman" w:hAnsi="Times New Roman" w:cs="Times New Roman"/>
      <w:sz w:val="24"/>
      <w:szCs w:val="24"/>
    </w:rPr>
  </w:style>
  <w:style w:type="character" w:customStyle="1" w:styleId="FontStyle13">
    <w:name w:val="Font Style13"/>
    <w:rsid w:val="00952257"/>
    <w:rPr>
      <w:rFonts w:ascii="Times New Roman" w:hAnsi="Times New Roman" w:cs="Times New Roman"/>
      <w:b/>
      <w:bCs/>
      <w:sz w:val="24"/>
      <w:szCs w:val="24"/>
    </w:rPr>
  </w:style>
  <w:style w:type="paragraph" w:customStyle="1" w:styleId="Style1">
    <w:name w:val="Style1"/>
    <w:basedOn w:val="a"/>
    <w:rsid w:val="00952257"/>
    <w:pPr>
      <w:widowControl w:val="0"/>
      <w:suppressAutoHyphens/>
      <w:overflowPunct/>
      <w:autoSpaceDN/>
      <w:adjustRightInd/>
      <w:spacing w:line="322" w:lineRule="exact"/>
      <w:ind w:firstLine="2496"/>
    </w:pPr>
    <w:rPr>
      <w:rFonts w:ascii="Times New Roman" w:hAnsi="Times New Roman"/>
      <w:sz w:val="24"/>
      <w:szCs w:val="24"/>
      <w:lang w:val="uk-UA" w:eastAsia="zh-CN"/>
    </w:rPr>
  </w:style>
  <w:style w:type="paragraph" w:customStyle="1" w:styleId="Style3">
    <w:name w:val="Style3"/>
    <w:basedOn w:val="a"/>
    <w:rsid w:val="00952257"/>
    <w:pPr>
      <w:widowControl w:val="0"/>
      <w:suppressAutoHyphens/>
      <w:overflowPunct/>
      <w:autoSpaceDN/>
      <w:adjustRightInd/>
      <w:spacing w:line="346" w:lineRule="exact"/>
      <w:ind w:firstLine="706"/>
    </w:pPr>
    <w:rPr>
      <w:rFonts w:ascii="Times New Roman" w:hAnsi="Times New Roman"/>
      <w:sz w:val="24"/>
      <w:szCs w:val="24"/>
      <w:lang w:val="uk-UA" w:eastAsia="zh-CN"/>
    </w:rPr>
  </w:style>
  <w:style w:type="paragraph" w:customStyle="1" w:styleId="Style4">
    <w:name w:val="Style4"/>
    <w:basedOn w:val="a"/>
    <w:rsid w:val="00952257"/>
    <w:pPr>
      <w:widowControl w:val="0"/>
      <w:suppressAutoHyphens/>
      <w:overflowPunct/>
      <w:autoSpaceDN/>
      <w:adjustRightInd/>
      <w:spacing w:line="325" w:lineRule="exact"/>
      <w:ind w:firstLine="898"/>
      <w:jc w:val="both"/>
    </w:pPr>
    <w:rPr>
      <w:rFonts w:ascii="Times New Roman" w:hAnsi="Times New Roman"/>
      <w:sz w:val="24"/>
      <w:szCs w:val="24"/>
      <w:lang w:val="uk-UA" w:eastAsia="zh-CN"/>
    </w:rPr>
  </w:style>
  <w:style w:type="character" w:customStyle="1" w:styleId="WW8Num1z0">
    <w:name w:val="WW8Num1z0"/>
    <w:rsid w:val="00952257"/>
  </w:style>
  <w:style w:type="character" w:customStyle="1" w:styleId="WW8Num1z1">
    <w:name w:val="WW8Num1z1"/>
    <w:rsid w:val="00952257"/>
  </w:style>
  <w:style w:type="character" w:customStyle="1" w:styleId="WW8Num1z2">
    <w:name w:val="WW8Num1z2"/>
    <w:rsid w:val="00952257"/>
  </w:style>
  <w:style w:type="character" w:customStyle="1" w:styleId="WW8Num1z3">
    <w:name w:val="WW8Num1z3"/>
    <w:rsid w:val="00952257"/>
  </w:style>
  <w:style w:type="character" w:customStyle="1" w:styleId="WW8Num1z4">
    <w:name w:val="WW8Num1z4"/>
    <w:rsid w:val="00952257"/>
  </w:style>
  <w:style w:type="character" w:customStyle="1" w:styleId="WW8Num1z5">
    <w:name w:val="WW8Num1z5"/>
    <w:rsid w:val="00952257"/>
  </w:style>
  <w:style w:type="character" w:customStyle="1" w:styleId="WW8Num1z6">
    <w:name w:val="WW8Num1z6"/>
    <w:rsid w:val="00952257"/>
  </w:style>
  <w:style w:type="character" w:customStyle="1" w:styleId="WW8Num1z7">
    <w:name w:val="WW8Num1z7"/>
    <w:rsid w:val="00952257"/>
  </w:style>
  <w:style w:type="character" w:customStyle="1" w:styleId="WW8Num1z8">
    <w:name w:val="WW8Num1z8"/>
    <w:rsid w:val="00952257"/>
  </w:style>
  <w:style w:type="character" w:customStyle="1" w:styleId="WW8Num2z0">
    <w:name w:val="WW8Num2z0"/>
    <w:rsid w:val="00952257"/>
  </w:style>
  <w:style w:type="character" w:customStyle="1" w:styleId="WW8Num2z1">
    <w:name w:val="WW8Num2z1"/>
    <w:rsid w:val="00952257"/>
  </w:style>
  <w:style w:type="character" w:customStyle="1" w:styleId="WW8Num2z2">
    <w:name w:val="WW8Num2z2"/>
    <w:rsid w:val="00952257"/>
  </w:style>
  <w:style w:type="character" w:customStyle="1" w:styleId="WW8Num2z3">
    <w:name w:val="WW8Num2z3"/>
    <w:rsid w:val="00952257"/>
  </w:style>
  <w:style w:type="character" w:customStyle="1" w:styleId="WW8Num2z4">
    <w:name w:val="WW8Num2z4"/>
    <w:rsid w:val="00952257"/>
  </w:style>
  <w:style w:type="character" w:customStyle="1" w:styleId="WW8Num2z5">
    <w:name w:val="WW8Num2z5"/>
    <w:rsid w:val="00952257"/>
  </w:style>
  <w:style w:type="character" w:customStyle="1" w:styleId="WW8Num2z6">
    <w:name w:val="WW8Num2z6"/>
    <w:rsid w:val="00952257"/>
  </w:style>
  <w:style w:type="character" w:customStyle="1" w:styleId="WW8Num2z7">
    <w:name w:val="WW8Num2z7"/>
    <w:rsid w:val="00952257"/>
  </w:style>
  <w:style w:type="character" w:customStyle="1" w:styleId="WW8Num2z8">
    <w:name w:val="WW8Num2z8"/>
    <w:rsid w:val="00952257"/>
  </w:style>
  <w:style w:type="character" w:customStyle="1" w:styleId="WW8Num3z0">
    <w:name w:val="WW8Num3z0"/>
    <w:rsid w:val="00952257"/>
    <w:rPr>
      <w:rFonts w:ascii="Symbol" w:hAnsi="Symbol" w:cs="OpenSymbol"/>
      <w:sz w:val="28"/>
      <w:szCs w:val="28"/>
      <w:lang w:val="uk-UA"/>
    </w:rPr>
  </w:style>
  <w:style w:type="character" w:customStyle="1" w:styleId="WW8Num3z1">
    <w:name w:val="WW8Num3z1"/>
    <w:rsid w:val="00952257"/>
    <w:rPr>
      <w:rFonts w:ascii="OpenSymbol" w:hAnsi="OpenSymbol" w:cs="OpenSymbol"/>
    </w:rPr>
  </w:style>
  <w:style w:type="character" w:customStyle="1" w:styleId="51">
    <w:name w:val="Основной шрифт абзаца5"/>
    <w:rsid w:val="00952257"/>
  </w:style>
  <w:style w:type="character" w:customStyle="1" w:styleId="WW8Num4z0">
    <w:name w:val="WW8Num4z0"/>
    <w:rsid w:val="00952257"/>
    <w:rPr>
      <w:rFonts w:ascii="Symbol" w:hAnsi="Symbol" w:cs="OpenSymbol"/>
      <w:sz w:val="28"/>
      <w:szCs w:val="28"/>
      <w:lang w:val="uk-UA"/>
    </w:rPr>
  </w:style>
  <w:style w:type="character" w:customStyle="1" w:styleId="WW8Num4z1">
    <w:name w:val="WW8Num4z1"/>
    <w:rsid w:val="00952257"/>
    <w:rPr>
      <w:rFonts w:ascii="OpenSymbol" w:hAnsi="OpenSymbol" w:cs="OpenSymbol"/>
    </w:rPr>
  </w:style>
  <w:style w:type="character" w:customStyle="1" w:styleId="WW8Num5z0">
    <w:name w:val="WW8Num5z0"/>
    <w:rsid w:val="00952257"/>
    <w:rPr>
      <w:rFonts w:ascii="Symbol" w:hAnsi="Symbol" w:cs="OpenSymbol"/>
      <w:sz w:val="22"/>
      <w:szCs w:val="22"/>
      <w:shd w:val="clear" w:color="auto" w:fill="auto"/>
      <w:lang w:val="uk-UA" w:eastAsia="zh-CN" w:bidi="hi-IN"/>
    </w:rPr>
  </w:style>
  <w:style w:type="character" w:customStyle="1" w:styleId="WW8Num5z1">
    <w:name w:val="WW8Num5z1"/>
    <w:rsid w:val="00952257"/>
    <w:rPr>
      <w:rFonts w:ascii="OpenSymbol" w:hAnsi="OpenSymbol" w:cs="OpenSymbol"/>
    </w:rPr>
  </w:style>
  <w:style w:type="character" w:customStyle="1" w:styleId="WW8Num6z0">
    <w:name w:val="WW8Num6z0"/>
    <w:rsid w:val="00952257"/>
    <w:rPr>
      <w:rFonts w:ascii="Symbol" w:hAnsi="Symbol" w:cs="OpenSymbol"/>
      <w:sz w:val="28"/>
      <w:szCs w:val="28"/>
      <w:lang w:val="uk-UA"/>
    </w:rPr>
  </w:style>
  <w:style w:type="character" w:customStyle="1" w:styleId="WW8Num6z1">
    <w:name w:val="WW8Num6z1"/>
    <w:rsid w:val="00952257"/>
    <w:rPr>
      <w:rFonts w:ascii="OpenSymbol" w:hAnsi="OpenSymbol" w:cs="OpenSymbol"/>
    </w:rPr>
  </w:style>
  <w:style w:type="character" w:customStyle="1" w:styleId="WW8Num7z0">
    <w:name w:val="WW8Num7z0"/>
    <w:rsid w:val="00952257"/>
    <w:rPr>
      <w:rFonts w:ascii="Symbol" w:hAnsi="Symbol" w:cs="Symbol"/>
    </w:rPr>
  </w:style>
  <w:style w:type="character" w:customStyle="1" w:styleId="WW8Num7z1">
    <w:name w:val="WW8Num7z1"/>
    <w:rsid w:val="00952257"/>
    <w:rPr>
      <w:rFonts w:ascii="Courier New" w:hAnsi="Courier New" w:cs="Courier New"/>
    </w:rPr>
  </w:style>
  <w:style w:type="character" w:customStyle="1" w:styleId="WW8Num7z2">
    <w:name w:val="WW8Num7z2"/>
    <w:rsid w:val="00952257"/>
    <w:rPr>
      <w:rFonts w:ascii="Wingdings" w:hAnsi="Wingdings" w:cs="Wingdings"/>
    </w:rPr>
  </w:style>
  <w:style w:type="character" w:customStyle="1" w:styleId="WW8Num8z0">
    <w:name w:val="WW8Num8z0"/>
    <w:rsid w:val="00952257"/>
    <w:rPr>
      <w:rFonts w:ascii="Symbol" w:hAnsi="Symbol" w:cs="Symbol"/>
      <w:sz w:val="28"/>
      <w:szCs w:val="28"/>
      <w:lang w:val="uk-UA"/>
    </w:rPr>
  </w:style>
  <w:style w:type="character" w:customStyle="1" w:styleId="WW8Num8z1">
    <w:name w:val="WW8Num8z1"/>
    <w:rsid w:val="00952257"/>
    <w:rPr>
      <w:rFonts w:ascii="Courier New" w:hAnsi="Courier New" w:cs="Courier New"/>
    </w:rPr>
  </w:style>
  <w:style w:type="character" w:customStyle="1" w:styleId="WW8Num8z2">
    <w:name w:val="WW8Num8z2"/>
    <w:rsid w:val="00952257"/>
    <w:rPr>
      <w:rFonts w:ascii="Wingdings" w:hAnsi="Wingdings" w:cs="Wingdings"/>
    </w:rPr>
  </w:style>
  <w:style w:type="character" w:customStyle="1" w:styleId="WW8Num9z0">
    <w:name w:val="WW8Num9z0"/>
    <w:rsid w:val="00952257"/>
    <w:rPr>
      <w:rFonts w:ascii="Symbol" w:hAnsi="Symbol" w:cs="Symbol"/>
      <w:sz w:val="28"/>
      <w:szCs w:val="28"/>
      <w:lang w:val="uk-UA"/>
    </w:rPr>
  </w:style>
  <w:style w:type="character" w:customStyle="1" w:styleId="WW8Num9z1">
    <w:name w:val="WW8Num9z1"/>
    <w:rsid w:val="00952257"/>
    <w:rPr>
      <w:rFonts w:ascii="Courier New" w:hAnsi="Courier New" w:cs="Courier New"/>
    </w:rPr>
  </w:style>
  <w:style w:type="character" w:customStyle="1" w:styleId="WW8Num9z2">
    <w:name w:val="WW8Num9z2"/>
    <w:rsid w:val="00952257"/>
    <w:rPr>
      <w:rFonts w:ascii="Wingdings" w:hAnsi="Wingdings" w:cs="Wingdings"/>
    </w:rPr>
  </w:style>
  <w:style w:type="character" w:customStyle="1" w:styleId="41">
    <w:name w:val="Основной шрифт абзаца4"/>
    <w:rsid w:val="00952257"/>
  </w:style>
  <w:style w:type="character" w:customStyle="1" w:styleId="31">
    <w:name w:val="Основной шрифт абзаца3"/>
    <w:rsid w:val="00952257"/>
  </w:style>
  <w:style w:type="character" w:customStyle="1" w:styleId="WW8Num5z2">
    <w:name w:val="WW8Num5z2"/>
    <w:rsid w:val="00952257"/>
  </w:style>
  <w:style w:type="character" w:customStyle="1" w:styleId="WW8Num5z3">
    <w:name w:val="WW8Num5z3"/>
    <w:rsid w:val="00952257"/>
  </w:style>
  <w:style w:type="character" w:customStyle="1" w:styleId="WW8Num5z4">
    <w:name w:val="WW8Num5z4"/>
    <w:rsid w:val="00952257"/>
  </w:style>
  <w:style w:type="character" w:customStyle="1" w:styleId="WW8Num5z5">
    <w:name w:val="WW8Num5z5"/>
    <w:rsid w:val="00952257"/>
  </w:style>
  <w:style w:type="character" w:customStyle="1" w:styleId="WW8Num5z6">
    <w:name w:val="WW8Num5z6"/>
    <w:rsid w:val="00952257"/>
  </w:style>
  <w:style w:type="character" w:customStyle="1" w:styleId="WW8Num5z7">
    <w:name w:val="WW8Num5z7"/>
    <w:rsid w:val="00952257"/>
  </w:style>
  <w:style w:type="character" w:customStyle="1" w:styleId="WW8Num5z8">
    <w:name w:val="WW8Num5z8"/>
    <w:rsid w:val="00952257"/>
  </w:style>
  <w:style w:type="character" w:customStyle="1" w:styleId="23">
    <w:name w:val="Основной шрифт абзаца2"/>
    <w:rsid w:val="00952257"/>
  </w:style>
  <w:style w:type="character" w:customStyle="1" w:styleId="WW8Num6z2">
    <w:name w:val="WW8Num6z2"/>
    <w:rsid w:val="00952257"/>
  </w:style>
  <w:style w:type="character" w:customStyle="1" w:styleId="WW8Num6z3">
    <w:name w:val="WW8Num6z3"/>
    <w:rsid w:val="00952257"/>
  </w:style>
  <w:style w:type="character" w:customStyle="1" w:styleId="WW8Num6z4">
    <w:name w:val="WW8Num6z4"/>
    <w:rsid w:val="00952257"/>
  </w:style>
  <w:style w:type="character" w:customStyle="1" w:styleId="WW8Num6z5">
    <w:name w:val="WW8Num6z5"/>
    <w:rsid w:val="00952257"/>
  </w:style>
  <w:style w:type="character" w:customStyle="1" w:styleId="WW8Num6z6">
    <w:name w:val="WW8Num6z6"/>
    <w:rsid w:val="00952257"/>
  </w:style>
  <w:style w:type="character" w:customStyle="1" w:styleId="WW8Num6z7">
    <w:name w:val="WW8Num6z7"/>
    <w:rsid w:val="00952257"/>
  </w:style>
  <w:style w:type="character" w:customStyle="1" w:styleId="WW8Num6z8">
    <w:name w:val="WW8Num6z8"/>
    <w:rsid w:val="00952257"/>
  </w:style>
  <w:style w:type="character" w:customStyle="1" w:styleId="13">
    <w:name w:val="Основной шрифт абзаца1"/>
    <w:rsid w:val="00952257"/>
  </w:style>
  <w:style w:type="character" w:customStyle="1" w:styleId="WW8Num8z3">
    <w:name w:val="WW8Num8z3"/>
    <w:rsid w:val="00952257"/>
  </w:style>
  <w:style w:type="character" w:customStyle="1" w:styleId="WW8Num8z4">
    <w:name w:val="WW8Num8z4"/>
    <w:rsid w:val="00952257"/>
  </w:style>
  <w:style w:type="character" w:customStyle="1" w:styleId="WW8Num8z5">
    <w:name w:val="WW8Num8z5"/>
    <w:rsid w:val="00952257"/>
  </w:style>
  <w:style w:type="character" w:customStyle="1" w:styleId="WW8Num8z6">
    <w:name w:val="WW8Num8z6"/>
    <w:rsid w:val="00952257"/>
  </w:style>
  <w:style w:type="character" w:customStyle="1" w:styleId="WW8Num8z7">
    <w:name w:val="WW8Num8z7"/>
    <w:rsid w:val="00952257"/>
  </w:style>
  <w:style w:type="character" w:customStyle="1" w:styleId="WW8Num8z8">
    <w:name w:val="WW8Num8z8"/>
    <w:rsid w:val="00952257"/>
  </w:style>
  <w:style w:type="character" w:customStyle="1" w:styleId="WW8Num7z3">
    <w:name w:val="WW8Num7z3"/>
    <w:rsid w:val="00952257"/>
  </w:style>
  <w:style w:type="character" w:customStyle="1" w:styleId="WW8Num7z4">
    <w:name w:val="WW8Num7z4"/>
    <w:rsid w:val="00952257"/>
  </w:style>
  <w:style w:type="character" w:customStyle="1" w:styleId="WW8Num7z5">
    <w:name w:val="WW8Num7z5"/>
    <w:rsid w:val="00952257"/>
  </w:style>
  <w:style w:type="character" w:customStyle="1" w:styleId="WW8Num7z6">
    <w:name w:val="WW8Num7z6"/>
    <w:rsid w:val="00952257"/>
  </w:style>
  <w:style w:type="character" w:customStyle="1" w:styleId="WW8Num7z7">
    <w:name w:val="WW8Num7z7"/>
    <w:rsid w:val="00952257"/>
  </w:style>
  <w:style w:type="character" w:customStyle="1" w:styleId="WW8Num7z8">
    <w:name w:val="WW8Num7z8"/>
    <w:rsid w:val="00952257"/>
  </w:style>
  <w:style w:type="character" w:customStyle="1" w:styleId="WW8Num4z2">
    <w:name w:val="WW8Num4z2"/>
    <w:rsid w:val="00952257"/>
  </w:style>
  <w:style w:type="character" w:customStyle="1" w:styleId="WW8Num4z3">
    <w:name w:val="WW8Num4z3"/>
    <w:rsid w:val="00952257"/>
  </w:style>
  <w:style w:type="character" w:customStyle="1" w:styleId="WW8Num4z4">
    <w:name w:val="WW8Num4z4"/>
    <w:rsid w:val="00952257"/>
  </w:style>
  <w:style w:type="character" w:customStyle="1" w:styleId="WW8Num4z5">
    <w:name w:val="WW8Num4z5"/>
    <w:rsid w:val="00952257"/>
  </w:style>
  <w:style w:type="character" w:customStyle="1" w:styleId="WW8Num4z6">
    <w:name w:val="WW8Num4z6"/>
    <w:rsid w:val="00952257"/>
  </w:style>
  <w:style w:type="character" w:customStyle="1" w:styleId="WW8Num4z7">
    <w:name w:val="WW8Num4z7"/>
    <w:rsid w:val="00952257"/>
  </w:style>
  <w:style w:type="character" w:customStyle="1" w:styleId="WW8Num4z8">
    <w:name w:val="WW8Num4z8"/>
    <w:rsid w:val="00952257"/>
  </w:style>
  <w:style w:type="character" w:customStyle="1" w:styleId="Bullets">
    <w:name w:val="Bullets"/>
    <w:rsid w:val="00952257"/>
    <w:rPr>
      <w:rFonts w:ascii="OpenSymbol" w:eastAsia="OpenSymbol" w:hAnsi="OpenSymbol" w:cs="OpenSymbol"/>
    </w:rPr>
  </w:style>
  <w:style w:type="character" w:customStyle="1" w:styleId="NumberingSymbols">
    <w:name w:val="Numbering Symbols"/>
    <w:rsid w:val="00952257"/>
  </w:style>
  <w:style w:type="character" w:customStyle="1" w:styleId="af4">
    <w:name w:val="Маркеры списка"/>
    <w:rsid w:val="00952257"/>
    <w:rPr>
      <w:rFonts w:ascii="OpenSymbol" w:eastAsia="OpenSymbol" w:hAnsi="OpenSymbol" w:cs="OpenSymbol"/>
    </w:rPr>
  </w:style>
  <w:style w:type="paragraph" w:customStyle="1" w:styleId="14">
    <w:name w:val="Заголовок1"/>
    <w:basedOn w:val="a"/>
    <w:next w:val="a3"/>
    <w:rsid w:val="00952257"/>
    <w:pPr>
      <w:keepNext/>
      <w:widowControl w:val="0"/>
      <w:overflowPunct/>
      <w:autoSpaceDE/>
      <w:autoSpaceDN/>
      <w:adjustRightInd/>
      <w:snapToGrid w:val="0"/>
      <w:spacing w:before="240" w:after="120"/>
    </w:pPr>
    <w:rPr>
      <w:rFonts w:ascii="Liberation Sans" w:eastAsia="Droid Sans Fallback" w:hAnsi="Liberation Sans" w:cs="FreeSans"/>
      <w:kern w:val="1"/>
      <w:szCs w:val="28"/>
      <w:lang w:val="en-US" w:eastAsia="zh-CN" w:bidi="hi-IN"/>
    </w:rPr>
  </w:style>
  <w:style w:type="paragraph" w:styleId="af5">
    <w:name w:val="List"/>
    <w:basedOn w:val="a3"/>
    <w:rsid w:val="00952257"/>
    <w:pPr>
      <w:widowControl w:val="0"/>
      <w:suppressAutoHyphens w:val="0"/>
      <w:snapToGrid w:val="0"/>
      <w:spacing w:after="140" w:line="288" w:lineRule="auto"/>
      <w:jc w:val="left"/>
    </w:pPr>
    <w:rPr>
      <w:rFonts w:ascii="Liberation Serif" w:eastAsia="Droid Sans" w:hAnsi="Liberation Serif" w:cs="FreeSans"/>
      <w:kern w:val="1"/>
      <w:szCs w:val="24"/>
      <w:lang w:val="en-US" w:bidi="hi-IN"/>
    </w:rPr>
  </w:style>
  <w:style w:type="paragraph" w:customStyle="1" w:styleId="42">
    <w:name w:val="Указатель4"/>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52">
    <w:name w:val="Название объекта5"/>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32">
    <w:name w:val="Указатель3"/>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43">
    <w:name w:val="Название объекта4"/>
    <w:basedOn w:val="14"/>
    <w:next w:val="a3"/>
    <w:rsid w:val="00952257"/>
    <w:pPr>
      <w:jc w:val="center"/>
    </w:pPr>
    <w:rPr>
      <w:b/>
      <w:bCs/>
      <w:sz w:val="56"/>
      <w:szCs w:val="56"/>
    </w:rPr>
  </w:style>
  <w:style w:type="paragraph" w:customStyle="1" w:styleId="24">
    <w:name w:val="Указатель2"/>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33">
    <w:name w:val="Название объекта3"/>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5">
    <w:name w:val="Указатель1"/>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Heading">
    <w:name w:val="Heading"/>
    <w:basedOn w:val="a"/>
    <w:next w:val="a3"/>
    <w:rsid w:val="00952257"/>
    <w:pPr>
      <w:keepNext/>
      <w:widowControl w:val="0"/>
      <w:overflowPunct/>
      <w:autoSpaceDE/>
      <w:autoSpaceDN/>
      <w:adjustRightInd/>
      <w:snapToGrid w:val="0"/>
      <w:spacing w:before="240" w:after="120"/>
    </w:pPr>
    <w:rPr>
      <w:rFonts w:ascii="Liberation Sans" w:eastAsia="Droid Sans" w:hAnsi="Liberation Sans" w:cs="FreeSans"/>
      <w:kern w:val="1"/>
      <w:szCs w:val="28"/>
      <w:lang w:val="en-US" w:eastAsia="zh-CN" w:bidi="hi-IN"/>
    </w:rPr>
  </w:style>
  <w:style w:type="paragraph" w:customStyle="1" w:styleId="25">
    <w:name w:val="Название объекта2"/>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Index">
    <w:name w:val="Index"/>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16">
    <w:name w:val="Название объекта1"/>
    <w:basedOn w:val="a"/>
    <w:rsid w:val="00952257"/>
    <w:pPr>
      <w:widowControl w:val="0"/>
      <w:suppressLineNumbers/>
      <w:overflowPunct/>
      <w:autoSpaceDE/>
      <w:autoSpaceDN/>
      <w:adjustRightInd/>
      <w:snapToGrid w:val="0"/>
      <w:spacing w:before="120" w:after="120"/>
    </w:pPr>
    <w:rPr>
      <w:rFonts w:ascii="Liberation Serif" w:eastAsia="Droid Sans" w:hAnsi="Liberation Serif" w:cs="FreeSans"/>
      <w:i/>
      <w:iCs/>
      <w:kern w:val="1"/>
      <w:sz w:val="24"/>
      <w:szCs w:val="24"/>
      <w:lang w:val="en-US" w:eastAsia="zh-CN" w:bidi="hi-IN"/>
    </w:rPr>
  </w:style>
  <w:style w:type="paragraph" w:customStyle="1" w:styleId="17">
    <w:name w:val="Название1"/>
    <w:basedOn w:val="Heading"/>
    <w:next w:val="a3"/>
    <w:rsid w:val="00952257"/>
    <w:pPr>
      <w:jc w:val="center"/>
    </w:pPr>
    <w:rPr>
      <w:b/>
      <w:bCs/>
      <w:sz w:val="56"/>
      <w:szCs w:val="56"/>
    </w:rPr>
  </w:style>
  <w:style w:type="paragraph" w:customStyle="1" w:styleId="TableContents">
    <w:name w:val="Table Contents"/>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TableHeading">
    <w:name w:val="Table Heading"/>
    <w:basedOn w:val="TableContents"/>
    <w:rsid w:val="00952257"/>
    <w:pPr>
      <w:jc w:val="center"/>
    </w:pPr>
    <w:rPr>
      <w:b/>
      <w:bCs/>
    </w:rPr>
  </w:style>
  <w:style w:type="paragraph" w:customStyle="1" w:styleId="xfmc1">
    <w:name w:val="xfmc1"/>
    <w:basedOn w:val="a"/>
    <w:rsid w:val="00952257"/>
    <w:pPr>
      <w:overflowPunct/>
      <w:autoSpaceDE/>
      <w:autoSpaceDN/>
      <w:adjustRightInd/>
      <w:snapToGrid w:val="0"/>
      <w:spacing w:before="100" w:after="100"/>
    </w:pPr>
    <w:rPr>
      <w:rFonts w:ascii="Times New Roman" w:eastAsia="Droid Sans" w:hAnsi="Times New Roman"/>
      <w:kern w:val="1"/>
      <w:sz w:val="24"/>
      <w:szCs w:val="24"/>
      <w:lang w:val="en-US" w:eastAsia="zh-CN" w:bidi="hi-IN"/>
    </w:rPr>
  </w:style>
  <w:style w:type="paragraph" w:customStyle="1" w:styleId="af6">
    <w:name w:val="Содержимое таблицы"/>
    <w:basedOn w:val="a"/>
    <w:rsid w:val="00952257"/>
    <w:pPr>
      <w:widowControl w:val="0"/>
      <w:suppressLineNumbers/>
      <w:overflowPunct/>
      <w:autoSpaceDE/>
      <w:autoSpaceDN/>
      <w:adjustRightInd/>
      <w:snapToGrid w:val="0"/>
    </w:pPr>
    <w:rPr>
      <w:rFonts w:ascii="Liberation Serif" w:eastAsia="Droid Sans" w:hAnsi="Liberation Serif" w:cs="FreeSans"/>
      <w:kern w:val="1"/>
      <w:sz w:val="24"/>
      <w:szCs w:val="24"/>
      <w:lang w:val="en-US" w:eastAsia="zh-CN" w:bidi="hi-IN"/>
    </w:rPr>
  </w:style>
  <w:style w:type="paragraph" w:customStyle="1" w:styleId="af7">
    <w:name w:val="Заголовок таблицы"/>
    <w:basedOn w:val="af6"/>
    <w:rsid w:val="00952257"/>
    <w:pPr>
      <w:jc w:val="center"/>
    </w:pPr>
    <w:rPr>
      <w:b/>
      <w:bCs/>
    </w:rPr>
  </w:style>
  <w:style w:type="paragraph" w:customStyle="1" w:styleId="18">
    <w:name w:val="Цитата1"/>
    <w:basedOn w:val="a"/>
    <w:rsid w:val="00952257"/>
    <w:pPr>
      <w:widowControl w:val="0"/>
      <w:overflowPunct/>
      <w:autoSpaceDE/>
      <w:autoSpaceDN/>
      <w:adjustRightInd/>
      <w:snapToGrid w:val="0"/>
      <w:spacing w:after="283"/>
      <w:ind w:left="567" w:right="567"/>
    </w:pPr>
    <w:rPr>
      <w:rFonts w:ascii="Liberation Serif" w:eastAsia="Droid Sans" w:hAnsi="Liberation Serif" w:cs="FreeSans"/>
      <w:kern w:val="1"/>
      <w:sz w:val="24"/>
      <w:szCs w:val="24"/>
      <w:lang w:val="en-US" w:eastAsia="zh-CN" w:bidi="hi-IN"/>
    </w:rPr>
  </w:style>
  <w:style w:type="character" w:customStyle="1" w:styleId="apple-converted-space">
    <w:name w:val="apple-converted-space"/>
    <w:basedOn w:val="a0"/>
    <w:rsid w:val="00952257"/>
  </w:style>
  <w:style w:type="character" w:customStyle="1" w:styleId="af8">
    <w:name w:val="Верхний колонтитул Знак"/>
    <w:link w:val="af9"/>
    <w:locked/>
    <w:rsid w:val="00952257"/>
    <w:rPr>
      <w:rFonts w:ascii="Calibri" w:hAnsi="Calibri" w:cs="Calibri"/>
      <w:lang w:val="ru-RU"/>
    </w:rPr>
  </w:style>
  <w:style w:type="paragraph" w:styleId="af9">
    <w:name w:val="header"/>
    <w:basedOn w:val="a"/>
    <w:link w:val="af8"/>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9">
    <w:name w:val="Верх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a">
    <w:name w:val="Нижний колонтитул Знак"/>
    <w:link w:val="afb"/>
    <w:locked/>
    <w:rsid w:val="00952257"/>
    <w:rPr>
      <w:rFonts w:ascii="Calibri" w:hAnsi="Calibri" w:cs="Calibri"/>
      <w:lang w:val="ru-RU"/>
    </w:rPr>
  </w:style>
  <w:style w:type="paragraph" w:styleId="afb">
    <w:name w:val="footer"/>
    <w:basedOn w:val="a"/>
    <w:link w:val="afa"/>
    <w:rsid w:val="00952257"/>
    <w:pPr>
      <w:tabs>
        <w:tab w:val="center" w:pos="4819"/>
        <w:tab w:val="right" w:pos="9639"/>
      </w:tabs>
      <w:overflowPunct/>
      <w:autoSpaceDE/>
      <w:autoSpaceDN/>
      <w:adjustRightInd/>
    </w:pPr>
    <w:rPr>
      <w:rFonts w:ascii="Calibri" w:eastAsiaTheme="minorHAnsi" w:hAnsi="Calibri" w:cs="Calibri"/>
      <w:sz w:val="22"/>
      <w:szCs w:val="22"/>
      <w:lang w:val="ru-RU" w:eastAsia="en-US"/>
    </w:rPr>
  </w:style>
  <w:style w:type="character" w:customStyle="1" w:styleId="1a">
    <w:name w:val="Нижний колонтитул Знак1"/>
    <w:basedOn w:val="a0"/>
    <w:uiPriority w:val="99"/>
    <w:semiHidden/>
    <w:rsid w:val="00952257"/>
    <w:rPr>
      <w:rFonts w:ascii="Antiqua" w:eastAsia="Times New Roman" w:hAnsi="Antiqua" w:cs="Times New Roman"/>
      <w:sz w:val="28"/>
      <w:szCs w:val="20"/>
      <w:lang w:val="hr-HR" w:eastAsia="ru-RU"/>
    </w:rPr>
  </w:style>
  <w:style w:type="character" w:customStyle="1" w:styleId="afc">
    <w:name w:val="Знак Знак"/>
    <w:uiPriority w:val="99"/>
    <w:rsid w:val="00952257"/>
    <w:rPr>
      <w:rFonts w:ascii="Calibri" w:hAnsi="Calibri" w:hint="default"/>
      <w:sz w:val="22"/>
      <w:lang w:eastAsia="en-US"/>
    </w:rPr>
  </w:style>
  <w:style w:type="character" w:styleId="afd">
    <w:name w:val="Emphasis"/>
    <w:uiPriority w:val="99"/>
    <w:qFormat/>
    <w:rsid w:val="00952257"/>
    <w:rPr>
      <w:rFonts w:ascii="Times New Roman" w:hAnsi="Times New Roman" w:cs="Times New Roman" w:hint="default"/>
      <w:i/>
      <w:iCs/>
    </w:rPr>
  </w:style>
  <w:style w:type="character" w:styleId="afe">
    <w:name w:val="Strong"/>
    <w:basedOn w:val="a0"/>
    <w:qFormat/>
    <w:rsid w:val="00952257"/>
    <w:rPr>
      <w:b/>
      <w:bCs/>
    </w:rPr>
  </w:style>
  <w:style w:type="paragraph" w:styleId="26">
    <w:name w:val="Body Text 2"/>
    <w:basedOn w:val="a"/>
    <w:link w:val="27"/>
    <w:unhideWhenUsed/>
    <w:rsid w:val="00952257"/>
    <w:pPr>
      <w:spacing w:after="120" w:line="480" w:lineRule="auto"/>
    </w:pPr>
  </w:style>
  <w:style w:type="character" w:customStyle="1" w:styleId="27">
    <w:name w:val="Основной текст 2 Знак"/>
    <w:basedOn w:val="a0"/>
    <w:link w:val="26"/>
    <w:rsid w:val="00952257"/>
    <w:rPr>
      <w:rFonts w:ascii="Antiqua" w:eastAsia="Times New Roman" w:hAnsi="Antiqua" w:cs="Times New Roman"/>
      <w:sz w:val="28"/>
      <w:szCs w:val="20"/>
      <w:lang w:val="hr-HR" w:eastAsia="ru-RU"/>
    </w:rPr>
  </w:style>
  <w:style w:type="paragraph" w:styleId="34">
    <w:name w:val="Body Text 3"/>
    <w:basedOn w:val="a"/>
    <w:link w:val="35"/>
    <w:unhideWhenUsed/>
    <w:rsid w:val="00952257"/>
    <w:pPr>
      <w:spacing w:after="120"/>
    </w:pPr>
    <w:rPr>
      <w:sz w:val="16"/>
      <w:szCs w:val="16"/>
    </w:rPr>
  </w:style>
  <w:style w:type="character" w:customStyle="1" w:styleId="35">
    <w:name w:val="Основной текст 3 Знак"/>
    <w:basedOn w:val="a0"/>
    <w:link w:val="34"/>
    <w:rsid w:val="00952257"/>
    <w:rPr>
      <w:rFonts w:ascii="Antiqua" w:eastAsia="Times New Roman" w:hAnsi="Antiqua" w:cs="Times New Roman"/>
      <w:sz w:val="16"/>
      <w:szCs w:val="16"/>
      <w:lang w:val="hr-HR" w:eastAsia="ru-RU"/>
    </w:rPr>
  </w:style>
  <w:style w:type="paragraph" w:styleId="36">
    <w:name w:val="Body Text Indent 3"/>
    <w:basedOn w:val="a"/>
    <w:link w:val="37"/>
    <w:unhideWhenUsed/>
    <w:rsid w:val="00952257"/>
    <w:pPr>
      <w:spacing w:after="120"/>
      <w:ind w:left="283"/>
    </w:pPr>
    <w:rPr>
      <w:sz w:val="16"/>
      <w:szCs w:val="16"/>
    </w:rPr>
  </w:style>
  <w:style w:type="character" w:customStyle="1" w:styleId="37">
    <w:name w:val="Основной текст с отступом 3 Знак"/>
    <w:basedOn w:val="a0"/>
    <w:link w:val="36"/>
    <w:rsid w:val="00952257"/>
    <w:rPr>
      <w:rFonts w:ascii="Antiqua" w:eastAsia="Times New Roman" w:hAnsi="Antiqua" w:cs="Times New Roman"/>
      <w:sz w:val="16"/>
      <w:szCs w:val="16"/>
      <w:lang w:val="hr-HR" w:eastAsia="ru-RU"/>
    </w:rPr>
  </w:style>
  <w:style w:type="character" w:customStyle="1" w:styleId="1b">
    <w:name w:val="Название Знак1"/>
    <w:aliases w:val="Номер таблиці Знак1,Знак2 Знак1"/>
    <w:basedOn w:val="a0"/>
    <w:rsid w:val="00952257"/>
    <w:rPr>
      <w:rFonts w:asciiTheme="majorHAnsi" w:eastAsiaTheme="majorEastAsia" w:hAnsiTheme="majorHAnsi" w:cstheme="majorBidi"/>
      <w:color w:val="17365D" w:themeColor="text2" w:themeShade="BF"/>
      <w:spacing w:val="5"/>
      <w:kern w:val="28"/>
      <w:sz w:val="52"/>
      <w:szCs w:val="52"/>
      <w:lang w:val="hr-HR" w:eastAsia="ru-RU"/>
    </w:rPr>
  </w:style>
  <w:style w:type="paragraph" w:styleId="28">
    <w:name w:val="List 2"/>
    <w:basedOn w:val="a"/>
    <w:link w:val="29"/>
    <w:uiPriority w:val="99"/>
    <w:unhideWhenUsed/>
    <w:rsid w:val="00952257"/>
    <w:pPr>
      <w:ind w:left="566" w:hanging="283"/>
      <w:contextualSpacing/>
    </w:pPr>
  </w:style>
  <w:style w:type="character" w:customStyle="1" w:styleId="29">
    <w:name w:val="Список 2 Знак"/>
    <w:basedOn w:val="a0"/>
    <w:link w:val="28"/>
    <w:uiPriority w:val="99"/>
    <w:locked/>
    <w:rsid w:val="00952257"/>
    <w:rPr>
      <w:rFonts w:ascii="Antiqua" w:eastAsia="Times New Roman" w:hAnsi="Antiqua" w:cs="Times New Roman"/>
      <w:sz w:val="28"/>
      <w:szCs w:val="20"/>
      <w:lang w:val="hr-HR" w:eastAsia="ru-RU"/>
    </w:rPr>
  </w:style>
  <w:style w:type="paragraph" w:styleId="2a">
    <w:name w:val="List Bullet 2"/>
    <w:basedOn w:val="a"/>
    <w:autoRedefine/>
    <w:uiPriority w:val="99"/>
    <w:rsid w:val="00952257"/>
    <w:pPr>
      <w:tabs>
        <w:tab w:val="num" w:pos="643"/>
      </w:tabs>
      <w:overflowPunct/>
      <w:autoSpaceDE/>
      <w:autoSpaceDN/>
      <w:adjustRightInd/>
      <w:ind w:left="643" w:hanging="360"/>
    </w:pPr>
    <w:rPr>
      <w:rFonts w:ascii="Times New Roman" w:hAnsi="Times New Roman"/>
      <w:sz w:val="24"/>
      <w:szCs w:val="24"/>
      <w:lang w:val="ru-RU"/>
    </w:rPr>
  </w:style>
  <w:style w:type="paragraph" w:customStyle="1" w:styleId="1c">
    <w:name w:val="Обычный1"/>
    <w:uiPriority w:val="99"/>
    <w:rsid w:val="00952257"/>
    <w:pPr>
      <w:spacing w:after="0" w:line="240" w:lineRule="auto"/>
    </w:pPr>
    <w:rPr>
      <w:rFonts w:ascii="Times New Roman" w:eastAsia="Times New Roman" w:hAnsi="Times New Roman" w:cs="Times New Roman"/>
      <w:b/>
      <w:sz w:val="20"/>
      <w:szCs w:val="20"/>
      <w:lang w:val="ru-RU" w:eastAsia="ru-RU"/>
    </w:rPr>
  </w:style>
  <w:style w:type="paragraph" w:styleId="1d">
    <w:name w:val="toc 1"/>
    <w:basedOn w:val="a"/>
    <w:next w:val="a"/>
    <w:autoRedefine/>
    <w:uiPriority w:val="99"/>
    <w:semiHidden/>
    <w:rsid w:val="00952257"/>
    <w:pPr>
      <w:overflowPunct/>
      <w:autoSpaceDE/>
      <w:autoSpaceDN/>
      <w:adjustRightInd/>
      <w:ind w:firstLine="709"/>
      <w:jc w:val="center"/>
    </w:pPr>
    <w:rPr>
      <w:rFonts w:ascii="Times New Roman" w:hAnsi="Times New Roman"/>
      <w:szCs w:val="28"/>
      <w:lang w:val="en-US"/>
    </w:rPr>
  </w:style>
  <w:style w:type="paragraph" w:customStyle="1" w:styleId="aff">
    <w:name w:val="Знак"/>
    <w:basedOn w:val="a"/>
    <w:rsid w:val="00952257"/>
    <w:pPr>
      <w:overflowPunct/>
      <w:autoSpaceDE/>
      <w:autoSpaceDN/>
      <w:adjustRightInd/>
    </w:pPr>
    <w:rPr>
      <w:rFonts w:ascii="Verdana" w:hAnsi="Verdana"/>
      <w:sz w:val="20"/>
      <w:lang w:val="en-US" w:eastAsia="en-US"/>
    </w:rPr>
  </w:style>
  <w:style w:type="paragraph" w:customStyle="1" w:styleId="310">
    <w:name w:val="Основной текст с отступом 31"/>
    <w:basedOn w:val="a"/>
    <w:uiPriority w:val="99"/>
    <w:rsid w:val="00952257"/>
    <w:pPr>
      <w:overflowPunct/>
      <w:autoSpaceDE/>
      <w:autoSpaceDN/>
      <w:adjustRightInd/>
      <w:ind w:firstLine="709"/>
      <w:jc w:val="both"/>
    </w:pPr>
    <w:rPr>
      <w:rFonts w:ascii="Times New Roman" w:hAnsi="Times New Roman"/>
      <w:lang w:val="uk-UA"/>
    </w:rPr>
  </w:style>
  <w:style w:type="character" w:customStyle="1" w:styleId="spelle">
    <w:name w:val="spelle"/>
    <w:basedOn w:val="a0"/>
    <w:rsid w:val="00952257"/>
    <w:rPr>
      <w:rFonts w:cs="Times New Roman"/>
    </w:rPr>
  </w:style>
  <w:style w:type="paragraph" w:styleId="2b">
    <w:name w:val="Body Text First Indent 2"/>
    <w:basedOn w:val="a5"/>
    <w:link w:val="2c"/>
    <w:uiPriority w:val="99"/>
    <w:rsid w:val="00952257"/>
    <w:pPr>
      <w:overflowPunct/>
      <w:autoSpaceDE/>
      <w:autoSpaceDN/>
      <w:adjustRightInd/>
      <w:ind w:firstLine="210"/>
    </w:pPr>
    <w:rPr>
      <w:rFonts w:ascii="Times New Roman" w:hAnsi="Times New Roman"/>
      <w:sz w:val="24"/>
      <w:szCs w:val="24"/>
      <w:lang w:val="ru-RU"/>
    </w:rPr>
  </w:style>
  <w:style w:type="character" w:customStyle="1" w:styleId="2c">
    <w:name w:val="Красная строка 2 Знак"/>
    <w:basedOn w:val="a6"/>
    <w:link w:val="2b"/>
    <w:uiPriority w:val="99"/>
    <w:rsid w:val="00952257"/>
    <w:rPr>
      <w:rFonts w:ascii="Times New Roman" w:eastAsia="Times New Roman" w:hAnsi="Times New Roman" w:cs="Times New Roman"/>
      <w:sz w:val="24"/>
      <w:szCs w:val="24"/>
      <w:lang w:val="ru-RU" w:eastAsia="ru-RU"/>
    </w:rPr>
  </w:style>
  <w:style w:type="paragraph" w:customStyle="1" w:styleId="Default">
    <w:name w:val="Default"/>
    <w:rsid w:val="00952257"/>
    <w:pPr>
      <w:autoSpaceDE w:val="0"/>
      <w:autoSpaceDN w:val="0"/>
      <w:adjustRightInd w:val="0"/>
      <w:spacing w:after="0" w:line="240" w:lineRule="auto"/>
    </w:pPr>
    <w:rPr>
      <w:rFonts w:ascii="Arial" w:eastAsia="Times New Roman" w:hAnsi="Arial" w:cs="Arial"/>
      <w:color w:val="000000"/>
      <w:sz w:val="24"/>
      <w:szCs w:val="24"/>
      <w:lang w:val="ru-RU" w:eastAsia="ru-RU"/>
    </w:rPr>
  </w:style>
  <w:style w:type="paragraph" w:styleId="aff0">
    <w:name w:val="footnote text"/>
    <w:basedOn w:val="a"/>
    <w:link w:val="aff1"/>
    <w:rsid w:val="00952257"/>
    <w:pPr>
      <w:overflowPunct/>
      <w:autoSpaceDE/>
      <w:autoSpaceDN/>
      <w:adjustRightInd/>
    </w:pPr>
    <w:rPr>
      <w:rFonts w:ascii="Courier New" w:hAnsi="Courier New"/>
      <w:sz w:val="20"/>
      <w:lang w:val="ru-RU"/>
    </w:rPr>
  </w:style>
  <w:style w:type="character" w:customStyle="1" w:styleId="aff1">
    <w:name w:val="Текст сноски Знак"/>
    <w:basedOn w:val="a0"/>
    <w:link w:val="aff0"/>
    <w:rsid w:val="00952257"/>
    <w:rPr>
      <w:rFonts w:ascii="Courier New" w:eastAsia="Times New Roman" w:hAnsi="Courier New" w:cs="Times New Roman"/>
      <w:sz w:val="20"/>
      <w:szCs w:val="20"/>
      <w:lang w:val="ru-RU" w:eastAsia="ru-RU"/>
    </w:rPr>
  </w:style>
  <w:style w:type="paragraph" w:customStyle="1" w:styleId="aff2">
    <w:name w:val="Знак Знак Знак Знак"/>
    <w:basedOn w:val="a"/>
    <w:autoRedefine/>
    <w:uiPriority w:val="99"/>
    <w:rsid w:val="00952257"/>
    <w:pPr>
      <w:overflowPunct/>
      <w:autoSpaceDE/>
      <w:autoSpaceDN/>
      <w:adjustRightInd/>
      <w:spacing w:after="160" w:line="240" w:lineRule="exact"/>
    </w:pPr>
    <w:rPr>
      <w:rFonts w:ascii="Verdana" w:eastAsia="MS Mincho" w:hAnsi="Verdana"/>
      <w:sz w:val="20"/>
      <w:lang w:val="en-US" w:eastAsia="en-US"/>
    </w:rPr>
  </w:style>
  <w:style w:type="paragraph" w:styleId="aff3">
    <w:name w:val="Plain Text"/>
    <w:basedOn w:val="a"/>
    <w:link w:val="aff4"/>
    <w:rsid w:val="00952257"/>
    <w:pPr>
      <w:overflowPunct/>
      <w:autoSpaceDE/>
      <w:autoSpaceDN/>
      <w:adjustRightInd/>
    </w:pPr>
    <w:rPr>
      <w:rFonts w:ascii="Courier New" w:hAnsi="Courier New"/>
      <w:sz w:val="20"/>
      <w:lang w:val="uk-UA"/>
    </w:rPr>
  </w:style>
  <w:style w:type="character" w:customStyle="1" w:styleId="aff4">
    <w:name w:val="Текст Знак"/>
    <w:basedOn w:val="a0"/>
    <w:link w:val="aff3"/>
    <w:rsid w:val="00952257"/>
    <w:rPr>
      <w:rFonts w:ascii="Courier New" w:eastAsia="Times New Roman" w:hAnsi="Courier New" w:cs="Times New Roman"/>
      <w:sz w:val="20"/>
      <w:szCs w:val="20"/>
      <w:lang w:eastAsia="ru-RU"/>
    </w:rPr>
  </w:style>
  <w:style w:type="paragraph" w:customStyle="1" w:styleId="1e">
    <w:name w:val="Абзац списка1"/>
    <w:basedOn w:val="a"/>
    <w:uiPriority w:val="99"/>
    <w:rsid w:val="00952257"/>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Typewriter">
    <w:name w:val="Typewriter"/>
    <w:rsid w:val="00952257"/>
    <w:rPr>
      <w:rFonts w:ascii="Courier New" w:hAnsi="Courier New"/>
      <w:sz w:val="20"/>
    </w:rPr>
  </w:style>
  <w:style w:type="character" w:styleId="aff5">
    <w:name w:val="Hyperlink"/>
    <w:basedOn w:val="a0"/>
    <w:uiPriority w:val="99"/>
    <w:rsid w:val="00952257"/>
    <w:rPr>
      <w:rFonts w:cs="Times New Roman"/>
      <w:color w:val="0000FF"/>
      <w:u w:val="single"/>
    </w:rPr>
  </w:style>
  <w:style w:type="paragraph" w:customStyle="1" w:styleId="2d">
    <w:name w:val="Абзац списка2"/>
    <w:basedOn w:val="a"/>
    <w:uiPriority w:val="99"/>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20">
    <w:name w:val="Основной текст с отступом 32"/>
    <w:basedOn w:val="a"/>
    <w:uiPriority w:val="99"/>
    <w:rsid w:val="00952257"/>
    <w:pPr>
      <w:overflowPunct/>
      <w:autoSpaceDE/>
      <w:autoSpaceDN/>
      <w:adjustRightInd/>
      <w:ind w:firstLine="709"/>
      <w:jc w:val="both"/>
    </w:pPr>
    <w:rPr>
      <w:rFonts w:ascii="Times New Roman" w:hAnsi="Times New Roman"/>
      <w:lang w:val="uk-UA"/>
    </w:rPr>
  </w:style>
  <w:style w:type="paragraph" w:customStyle="1" w:styleId="1f">
    <w:name w:val="Без интервала1"/>
    <w:link w:val="NoSpacingChar"/>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FontStyle18">
    <w:name w:val="Font Style18"/>
    <w:basedOn w:val="a0"/>
    <w:uiPriority w:val="99"/>
    <w:rsid w:val="00952257"/>
    <w:rPr>
      <w:rFonts w:ascii="Times New Roman" w:hAnsi="Times New Roman" w:cs="Times New Roman"/>
      <w:sz w:val="18"/>
      <w:szCs w:val="18"/>
    </w:rPr>
  </w:style>
  <w:style w:type="character" w:customStyle="1" w:styleId="Bodytext">
    <w:name w:val="Body text_"/>
    <w:basedOn w:val="a0"/>
    <w:link w:val="Bodytext1"/>
    <w:uiPriority w:val="99"/>
    <w:locked/>
    <w:rsid w:val="00952257"/>
    <w:rPr>
      <w:rFonts w:cs="Times New Roman"/>
      <w:sz w:val="27"/>
      <w:szCs w:val="27"/>
      <w:shd w:val="clear" w:color="auto" w:fill="FFFFFF"/>
    </w:rPr>
  </w:style>
  <w:style w:type="paragraph" w:customStyle="1" w:styleId="Bodytext1">
    <w:name w:val="Body text1"/>
    <w:basedOn w:val="a"/>
    <w:link w:val="Bodytext"/>
    <w:uiPriority w:val="99"/>
    <w:rsid w:val="00952257"/>
    <w:pPr>
      <w:widowControl w:val="0"/>
      <w:shd w:val="clear" w:color="auto" w:fill="FFFFFF"/>
      <w:overflowPunct/>
      <w:autoSpaceDE/>
      <w:autoSpaceDN/>
      <w:adjustRightInd/>
      <w:spacing w:line="240" w:lineRule="atLeast"/>
      <w:jc w:val="right"/>
    </w:pPr>
    <w:rPr>
      <w:rFonts w:asciiTheme="minorHAnsi" w:eastAsiaTheme="minorHAnsi" w:hAnsiTheme="minorHAnsi"/>
      <w:sz w:val="27"/>
      <w:szCs w:val="27"/>
      <w:lang w:val="uk-UA" w:eastAsia="en-US"/>
    </w:rPr>
  </w:style>
  <w:style w:type="paragraph" w:customStyle="1" w:styleId="2e">
    <w:name w:val="Без интервала2"/>
    <w:uiPriority w:val="99"/>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952257"/>
    <w:rPr>
      <w:rFonts w:ascii="Times New Roman" w:hAnsi="Times New Roman"/>
      <w:sz w:val="24"/>
    </w:rPr>
  </w:style>
  <w:style w:type="paragraph" w:customStyle="1" w:styleId="38">
    <w:name w:val="Абзац списка3"/>
    <w:basedOn w:val="a"/>
    <w:qFormat/>
    <w:rsid w:val="00952257"/>
    <w:pPr>
      <w:overflowPunct/>
      <w:autoSpaceDE/>
      <w:autoSpaceDN/>
      <w:adjustRightInd/>
      <w:ind w:left="720"/>
      <w:contextualSpacing/>
    </w:pPr>
    <w:rPr>
      <w:rFonts w:ascii="Times New Roman" w:hAnsi="Times New Roman"/>
      <w:sz w:val="24"/>
      <w:szCs w:val="24"/>
      <w:lang w:val="uk-UA"/>
    </w:rPr>
  </w:style>
  <w:style w:type="paragraph" w:customStyle="1" w:styleId="39">
    <w:name w:val="Без интервала3"/>
    <w:qFormat/>
    <w:rsid w:val="00952257"/>
    <w:pPr>
      <w:spacing w:after="0"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952257"/>
    <w:rPr>
      <w:rFonts w:ascii="Times New Roman" w:hAnsi="Times New Roman" w:cs="Times New Roman" w:hint="default"/>
    </w:rPr>
  </w:style>
  <w:style w:type="paragraph" w:styleId="aff6">
    <w:name w:val="No Spacing"/>
    <w:link w:val="aff7"/>
    <w:uiPriority w:val="1"/>
    <w:qFormat/>
    <w:rsid w:val="00952257"/>
    <w:pPr>
      <w:spacing w:after="0" w:line="240" w:lineRule="auto"/>
    </w:pPr>
    <w:rPr>
      <w:rFonts w:ascii="Times New Roman" w:eastAsia="Times New Roman" w:hAnsi="Times New Roman" w:cs="Times New Roman"/>
      <w:sz w:val="24"/>
      <w:szCs w:val="24"/>
      <w:lang w:val="ru-RU" w:eastAsia="ru-RU"/>
    </w:rPr>
  </w:style>
  <w:style w:type="character" w:customStyle="1" w:styleId="hps">
    <w:name w:val="hps"/>
    <w:basedOn w:val="a0"/>
    <w:rsid w:val="00952257"/>
  </w:style>
  <w:style w:type="paragraph" w:customStyle="1" w:styleId="Style8">
    <w:name w:val="Style8"/>
    <w:basedOn w:val="a"/>
    <w:rsid w:val="00952257"/>
    <w:pPr>
      <w:widowControl w:val="0"/>
      <w:overflowPunct/>
      <w:spacing w:line="322" w:lineRule="exact"/>
      <w:ind w:firstLine="528"/>
      <w:jc w:val="both"/>
    </w:pPr>
    <w:rPr>
      <w:rFonts w:ascii="Times New Roman" w:hAnsi="Times New Roman"/>
      <w:sz w:val="24"/>
      <w:szCs w:val="24"/>
      <w:lang w:val="ru-RU"/>
    </w:rPr>
  </w:style>
  <w:style w:type="character" w:customStyle="1" w:styleId="rvts15">
    <w:name w:val="rvts15"/>
    <w:basedOn w:val="a0"/>
    <w:rsid w:val="00952257"/>
  </w:style>
  <w:style w:type="paragraph" w:customStyle="1" w:styleId="Just">
    <w:name w:val="Just"/>
    <w:rsid w:val="00952257"/>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pple-style-span">
    <w:name w:val="apple-style-span"/>
    <w:basedOn w:val="a0"/>
    <w:rsid w:val="00952257"/>
  </w:style>
  <w:style w:type="paragraph" w:customStyle="1" w:styleId="rvps2">
    <w:name w:val="rvps2"/>
    <w:basedOn w:val="a"/>
    <w:rsid w:val="005F65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xfmc2">
    <w:name w:val="xfmc2"/>
    <w:basedOn w:val="a"/>
    <w:rsid w:val="00080ADC"/>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3">
    <w:name w:val="заголовок 5"/>
    <w:basedOn w:val="a"/>
    <w:next w:val="a"/>
    <w:rsid w:val="00905681"/>
    <w:pPr>
      <w:keepNext/>
      <w:overflowPunct/>
      <w:adjustRightInd/>
      <w:jc w:val="right"/>
    </w:pPr>
    <w:rPr>
      <w:rFonts w:ascii="Arial" w:hAnsi="Arial" w:cs="Arial"/>
      <w:b/>
      <w:bCs/>
      <w:i/>
      <w:iCs/>
      <w:sz w:val="24"/>
      <w:szCs w:val="24"/>
      <w:lang w:val="ru-RU"/>
    </w:rPr>
  </w:style>
  <w:style w:type="character" w:customStyle="1" w:styleId="60">
    <w:name w:val="Заголовок 6 Знак"/>
    <w:basedOn w:val="a0"/>
    <w:link w:val="6"/>
    <w:rsid w:val="00A74AD0"/>
    <w:rPr>
      <w:rFonts w:ascii="Times New Roman" w:eastAsia="Times New Roman" w:hAnsi="Times New Roman" w:cs="Times New Roman"/>
      <w:b/>
      <w:bCs/>
      <w:lang w:val="ru-RU" w:eastAsia="ru-RU"/>
    </w:rPr>
  </w:style>
  <w:style w:type="character" w:styleId="aff8">
    <w:name w:val="FollowedHyperlink"/>
    <w:basedOn w:val="a0"/>
    <w:uiPriority w:val="99"/>
    <w:semiHidden/>
    <w:unhideWhenUsed/>
    <w:rsid w:val="00A74AD0"/>
    <w:rPr>
      <w:color w:val="800080"/>
      <w:u w:val="single"/>
    </w:rPr>
  </w:style>
  <w:style w:type="paragraph" w:customStyle="1" w:styleId="font5">
    <w:name w:val="font5"/>
    <w:basedOn w:val="a"/>
    <w:rsid w:val="00A74AD0"/>
    <w:pPr>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font6">
    <w:name w:val="font6"/>
    <w:basedOn w:val="a"/>
    <w:rsid w:val="00A74AD0"/>
    <w:pPr>
      <w:overflowPunct/>
      <w:autoSpaceDE/>
      <w:autoSpaceDN/>
      <w:adjustRightInd/>
      <w:spacing w:before="100" w:beforeAutospacing="1" w:after="100" w:afterAutospacing="1"/>
    </w:pPr>
    <w:rPr>
      <w:rFonts w:ascii="Times New Roman" w:hAnsi="Times New Roman"/>
      <w:b/>
      <w:bCs/>
      <w:i/>
      <w:iCs/>
      <w:color w:val="000000"/>
      <w:sz w:val="16"/>
      <w:szCs w:val="16"/>
      <w:lang w:val="uk-UA" w:eastAsia="uk-UA"/>
    </w:rPr>
  </w:style>
  <w:style w:type="paragraph" w:customStyle="1" w:styleId="xl65">
    <w:name w:val="xl65"/>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6">
    <w:name w:val="xl66"/>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67">
    <w:name w:val="xl67"/>
    <w:basedOn w:val="a"/>
    <w:rsid w:val="00A74AD0"/>
    <w:pPr>
      <w:pBdr>
        <w:bottom w:val="single" w:sz="8"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68">
    <w:name w:val="xl68"/>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16"/>
      <w:szCs w:val="16"/>
      <w:lang w:val="uk-UA" w:eastAsia="uk-UA"/>
    </w:rPr>
  </w:style>
  <w:style w:type="paragraph" w:customStyle="1" w:styleId="xl69">
    <w:name w:val="xl69"/>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0">
    <w:name w:val="xl70"/>
    <w:basedOn w:val="a"/>
    <w:rsid w:val="00A74AD0"/>
    <w:pPr>
      <w:shd w:val="clear" w:color="000000" w:fill="FFFFFF"/>
      <w:overflowPunct/>
      <w:autoSpaceDE/>
      <w:autoSpaceDN/>
      <w:adjustRightInd/>
      <w:spacing w:before="100" w:beforeAutospacing="1" w:after="100" w:afterAutospacing="1"/>
    </w:pPr>
    <w:rPr>
      <w:rFonts w:ascii="Times New Roman" w:hAnsi="Times New Roman"/>
      <w:i/>
      <w:iCs/>
      <w:color w:val="000000"/>
      <w:sz w:val="24"/>
      <w:szCs w:val="24"/>
      <w:lang w:val="uk-UA" w:eastAsia="uk-UA"/>
    </w:rPr>
  </w:style>
  <w:style w:type="paragraph" w:customStyle="1" w:styleId="xl71">
    <w:name w:val="xl71"/>
    <w:basedOn w:val="a"/>
    <w:rsid w:val="00A74AD0"/>
    <w:pPr>
      <w:shd w:val="clear" w:color="000000" w:fill="FFFFFF"/>
      <w:overflowPunct/>
      <w:autoSpaceDE/>
      <w:autoSpaceDN/>
      <w:adjustRightInd/>
      <w:spacing w:before="100" w:beforeAutospacing="1" w:after="100" w:afterAutospacing="1"/>
      <w:jc w:val="right"/>
    </w:pPr>
    <w:rPr>
      <w:rFonts w:ascii="Times New Roman" w:hAnsi="Times New Roman"/>
      <w:i/>
      <w:iCs/>
      <w:color w:val="000000"/>
      <w:sz w:val="24"/>
      <w:szCs w:val="24"/>
      <w:lang w:val="uk-UA" w:eastAsia="uk-UA"/>
    </w:rPr>
  </w:style>
  <w:style w:type="paragraph" w:customStyle="1" w:styleId="xl72">
    <w:name w:val="xl72"/>
    <w:basedOn w:val="a"/>
    <w:rsid w:val="00A74AD0"/>
    <w:pPr>
      <w:pBdr>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73">
    <w:name w:val="xl7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4">
    <w:name w:val="xl74"/>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5">
    <w:name w:val="xl75"/>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6">
    <w:name w:val="xl76"/>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color w:val="000000"/>
      <w:sz w:val="24"/>
      <w:szCs w:val="24"/>
      <w:lang w:val="uk-UA" w:eastAsia="uk-UA"/>
    </w:rPr>
  </w:style>
  <w:style w:type="paragraph" w:customStyle="1" w:styleId="xl77">
    <w:name w:val="xl77"/>
    <w:basedOn w:val="a"/>
    <w:rsid w:val="00A74AD0"/>
    <w:pPr>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78">
    <w:name w:val="xl7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79">
    <w:name w:val="xl7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0">
    <w:name w:val="xl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1">
    <w:name w:val="xl8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2">
    <w:name w:val="xl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3">
    <w:name w:val="xl8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4">
    <w:name w:val="xl8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5">
    <w:name w:val="xl8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6">
    <w:name w:val="xl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7">
    <w:name w:val="xl8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88">
    <w:name w:val="xl8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89">
    <w:name w:val="xl8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90">
    <w:name w:val="xl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91">
    <w:name w:val="xl91"/>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2">
    <w:name w:val="xl9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3">
    <w:name w:val="xl9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94">
    <w:name w:val="xl9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5">
    <w:name w:val="xl9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6">
    <w:name w:val="xl9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right"/>
      <w:textAlignment w:val="top"/>
    </w:pPr>
    <w:rPr>
      <w:rFonts w:ascii="Times New Roman" w:hAnsi="Times New Roman"/>
      <w:color w:val="000000"/>
      <w:sz w:val="16"/>
      <w:szCs w:val="16"/>
      <w:lang w:val="uk-UA" w:eastAsia="uk-UA"/>
    </w:rPr>
  </w:style>
  <w:style w:type="paragraph" w:customStyle="1" w:styleId="xl97">
    <w:name w:val="xl97"/>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98">
    <w:name w:val="xl98"/>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99">
    <w:name w:val="xl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textAlignment w:val="top"/>
    </w:pPr>
    <w:rPr>
      <w:rFonts w:ascii="Times New Roman" w:hAnsi="Times New Roman"/>
      <w:color w:val="000000"/>
      <w:sz w:val="16"/>
      <w:szCs w:val="16"/>
      <w:lang w:val="uk-UA" w:eastAsia="uk-UA"/>
    </w:rPr>
  </w:style>
  <w:style w:type="paragraph" w:customStyle="1" w:styleId="xl100">
    <w:name w:val="xl1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1">
    <w:name w:val="xl101"/>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2">
    <w:name w:val="xl10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3">
    <w:name w:val="xl10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4">
    <w:name w:val="xl104"/>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5">
    <w:name w:val="xl105"/>
    <w:basedOn w:val="a"/>
    <w:rsid w:val="00A74AD0"/>
    <w:pPr>
      <w:pBdr>
        <w:top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06">
    <w:name w:val="xl10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7">
    <w:name w:val="xl107"/>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08">
    <w:name w:val="xl10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09">
    <w:name w:val="xl10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0">
    <w:name w:val="xl11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1">
    <w:name w:val="xl11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12">
    <w:name w:val="xl112"/>
    <w:basedOn w:val="a"/>
    <w:rsid w:val="00A74AD0"/>
    <w:pP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13">
    <w:name w:val="xl1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4">
    <w:name w:val="xl114"/>
    <w:basedOn w:val="a"/>
    <w:rsid w:val="00A74AD0"/>
    <w:pPr>
      <w:pBdr>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15">
    <w:name w:val="xl115"/>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6">
    <w:name w:val="xl11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Times New Roman" w:hAnsi="Times New Roman"/>
      <w:sz w:val="16"/>
      <w:szCs w:val="16"/>
      <w:lang w:val="uk-UA" w:eastAsia="uk-UA"/>
    </w:rPr>
  </w:style>
  <w:style w:type="paragraph" w:customStyle="1" w:styleId="xl117">
    <w:name w:val="xl117"/>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8">
    <w:name w:val="xl118"/>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19">
    <w:name w:val="xl119"/>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0">
    <w:name w:val="xl12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1">
    <w:name w:val="xl12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22">
    <w:name w:val="xl12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3">
    <w:name w:val="xl12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24">
    <w:name w:val="xl12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5">
    <w:name w:val="xl12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26">
    <w:name w:val="xl12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7">
    <w:name w:val="xl12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8">
    <w:name w:val="xl128"/>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29">
    <w:name w:val="xl129"/>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0">
    <w:name w:val="xl13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1">
    <w:name w:val="xl131"/>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2">
    <w:name w:val="xl132"/>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3">
    <w:name w:val="xl13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4">
    <w:name w:val="xl13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35">
    <w:name w:val="xl135"/>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36">
    <w:name w:val="xl13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7">
    <w:name w:val="xl137"/>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8">
    <w:name w:val="xl138"/>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39">
    <w:name w:val="xl139"/>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0">
    <w:name w:val="xl140"/>
    <w:basedOn w:val="a"/>
    <w:rsid w:val="00A74AD0"/>
    <w:pPr>
      <w:pBdr>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1">
    <w:name w:val="xl14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42">
    <w:name w:val="xl14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3">
    <w:name w:val="xl143"/>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44">
    <w:name w:val="xl144"/>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5">
    <w:name w:val="xl145"/>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6">
    <w:name w:val="xl146"/>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7">
    <w:name w:val="xl147"/>
    <w:basedOn w:val="a"/>
    <w:rsid w:val="00A74AD0"/>
    <w:pPr>
      <w:pBdr>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48">
    <w:name w:val="xl148"/>
    <w:basedOn w:val="a"/>
    <w:rsid w:val="00A74AD0"/>
    <w:pPr>
      <w:shd w:val="clear" w:color="000000" w:fill="FFFFFF"/>
      <w:overflowPunct/>
      <w:autoSpaceDE/>
      <w:autoSpaceDN/>
      <w:adjustRightInd/>
      <w:spacing w:before="100" w:beforeAutospacing="1" w:after="100" w:afterAutospacing="1"/>
    </w:pPr>
    <w:rPr>
      <w:rFonts w:ascii="Times New Roman" w:hAnsi="Times New Roman"/>
      <w:color w:val="000000"/>
      <w:sz w:val="16"/>
      <w:szCs w:val="16"/>
      <w:lang w:val="uk-UA" w:eastAsia="uk-UA"/>
    </w:rPr>
  </w:style>
  <w:style w:type="paragraph" w:customStyle="1" w:styleId="xl149">
    <w:name w:val="xl14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50">
    <w:name w:val="xl15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1">
    <w:name w:val="xl151"/>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sz w:val="24"/>
      <w:szCs w:val="24"/>
      <w:lang w:val="uk-UA" w:eastAsia="uk-UA"/>
    </w:rPr>
  </w:style>
  <w:style w:type="paragraph" w:customStyle="1" w:styleId="xl152">
    <w:name w:val="xl152"/>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FF0000"/>
      <w:sz w:val="36"/>
      <w:szCs w:val="36"/>
      <w:lang w:val="uk-UA" w:eastAsia="uk-UA"/>
    </w:rPr>
  </w:style>
  <w:style w:type="paragraph" w:customStyle="1" w:styleId="xl153">
    <w:name w:val="xl153"/>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sz w:val="16"/>
      <w:szCs w:val="16"/>
      <w:lang w:val="uk-UA" w:eastAsia="uk-UA"/>
    </w:rPr>
  </w:style>
  <w:style w:type="paragraph" w:customStyle="1" w:styleId="xl154">
    <w:name w:val="xl154"/>
    <w:basedOn w:val="a"/>
    <w:rsid w:val="00A74AD0"/>
    <w:pPr>
      <w:shd w:val="clear" w:color="000000" w:fill="FFFFFF"/>
      <w:overflowPunct/>
      <w:autoSpaceDE/>
      <w:autoSpaceDN/>
      <w:adjustRightInd/>
      <w:spacing w:before="100" w:beforeAutospacing="1" w:after="100" w:afterAutospacing="1"/>
    </w:pPr>
    <w:rPr>
      <w:rFonts w:ascii="Times New Roman" w:hAnsi="Times New Roman"/>
      <w:b/>
      <w:bCs/>
      <w:i/>
      <w:iCs/>
      <w:sz w:val="16"/>
      <w:szCs w:val="16"/>
      <w:lang w:val="uk-UA" w:eastAsia="uk-UA"/>
    </w:rPr>
  </w:style>
  <w:style w:type="paragraph" w:customStyle="1" w:styleId="xl155">
    <w:name w:val="xl155"/>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56">
    <w:name w:val="xl156"/>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7">
    <w:name w:val="xl15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58">
    <w:name w:val="xl158"/>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59">
    <w:name w:val="xl15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0">
    <w:name w:val="xl160"/>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1">
    <w:name w:val="xl16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62">
    <w:name w:val="xl162"/>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163">
    <w:name w:val="xl16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64">
    <w:name w:val="xl164"/>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5">
    <w:name w:val="xl16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66">
    <w:name w:val="xl16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167">
    <w:name w:val="xl167"/>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68">
    <w:name w:val="xl16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69">
    <w:name w:val="xl16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0">
    <w:name w:val="xl17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1">
    <w:name w:val="xl171"/>
    <w:basedOn w:val="a"/>
    <w:rsid w:val="00A74AD0"/>
    <w:pPr>
      <w:pBdr>
        <w:lef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72">
    <w:name w:val="xl172"/>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173">
    <w:name w:val="xl17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74">
    <w:name w:val="xl17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5">
    <w:name w:val="xl17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6">
    <w:name w:val="xl17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7">
    <w:name w:val="xl177"/>
    <w:basedOn w:val="a"/>
    <w:rsid w:val="00A74A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8">
    <w:name w:val="xl17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79">
    <w:name w:val="xl179"/>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0">
    <w:name w:val="xl18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1">
    <w:name w:val="xl181"/>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2">
    <w:name w:val="xl182"/>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both"/>
    </w:pPr>
    <w:rPr>
      <w:rFonts w:ascii="Times New Roman" w:hAnsi="Times New Roman"/>
      <w:color w:val="000000"/>
      <w:sz w:val="16"/>
      <w:szCs w:val="16"/>
      <w:lang w:val="uk-UA" w:eastAsia="uk-UA"/>
    </w:rPr>
  </w:style>
  <w:style w:type="paragraph" w:customStyle="1" w:styleId="xl183">
    <w:name w:val="xl18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184">
    <w:name w:val="xl184"/>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85">
    <w:name w:val="xl185"/>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color w:val="000000"/>
      <w:sz w:val="16"/>
      <w:szCs w:val="16"/>
      <w:lang w:val="uk-UA" w:eastAsia="uk-UA"/>
    </w:rPr>
  </w:style>
  <w:style w:type="paragraph" w:customStyle="1" w:styleId="xl186">
    <w:name w:val="xl186"/>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7">
    <w:name w:val="xl18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188">
    <w:name w:val="xl188"/>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89">
    <w:name w:val="xl18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pPr>
    <w:rPr>
      <w:rFonts w:ascii="Times New Roman" w:hAnsi="Times New Roman"/>
      <w:i/>
      <w:iCs/>
      <w:color w:val="000000"/>
      <w:sz w:val="16"/>
      <w:szCs w:val="16"/>
      <w:lang w:val="uk-UA" w:eastAsia="uk-UA"/>
    </w:rPr>
  </w:style>
  <w:style w:type="paragraph" w:customStyle="1" w:styleId="xl190">
    <w:name w:val="xl190"/>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191">
    <w:name w:val="xl191"/>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2">
    <w:name w:val="xl192"/>
    <w:basedOn w:val="a"/>
    <w:rsid w:val="00A74AD0"/>
    <w:pPr>
      <w:pBdr>
        <w:top w:val="single" w:sz="8" w:space="0" w:color="auto"/>
        <w:left w:val="single" w:sz="8" w:space="0" w:color="auto"/>
        <w:right w:val="single" w:sz="8" w:space="0" w:color="auto"/>
      </w:pBdr>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3">
    <w:name w:val="xl193"/>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both"/>
    </w:pPr>
    <w:rPr>
      <w:rFonts w:ascii="Times New Roman" w:hAnsi="Times New Roman"/>
      <w:b/>
      <w:bCs/>
      <w:sz w:val="16"/>
      <w:szCs w:val="16"/>
      <w:lang w:val="uk-UA" w:eastAsia="uk-UA"/>
    </w:rPr>
  </w:style>
  <w:style w:type="paragraph" w:customStyle="1" w:styleId="xl194">
    <w:name w:val="xl194"/>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6"/>
      <w:szCs w:val="16"/>
      <w:lang w:val="uk-UA" w:eastAsia="uk-UA"/>
    </w:rPr>
  </w:style>
  <w:style w:type="paragraph" w:customStyle="1" w:styleId="xl195">
    <w:name w:val="xl195"/>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6">
    <w:name w:val="xl196"/>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sz w:val="16"/>
      <w:szCs w:val="16"/>
      <w:lang w:val="uk-UA" w:eastAsia="uk-UA"/>
    </w:rPr>
  </w:style>
  <w:style w:type="paragraph" w:customStyle="1" w:styleId="xl197">
    <w:name w:val="xl197"/>
    <w:basedOn w:val="a"/>
    <w:rsid w:val="00A74AD0"/>
    <w:pPr>
      <w:pBdr>
        <w:top w:val="single" w:sz="4" w:space="0" w:color="auto"/>
        <w:left w:val="single" w:sz="4" w:space="0" w:color="auto"/>
        <w:right w:val="single" w:sz="4" w:space="0" w:color="auto"/>
      </w:pBdr>
      <w:shd w:val="clear" w:color="000000" w:fill="FFFFFF"/>
      <w:overflowPunct/>
      <w:autoSpaceDE/>
      <w:autoSpaceDN/>
      <w:adjustRightInd/>
      <w:spacing w:before="100" w:beforeAutospacing="1" w:after="100" w:afterAutospacing="1"/>
    </w:pPr>
    <w:rPr>
      <w:rFonts w:ascii="Times New Roman" w:hAnsi="Times New Roman"/>
      <w:sz w:val="16"/>
      <w:szCs w:val="16"/>
      <w:lang w:val="uk-UA" w:eastAsia="uk-UA"/>
    </w:rPr>
  </w:style>
  <w:style w:type="paragraph" w:customStyle="1" w:styleId="xl198">
    <w:name w:val="xl198"/>
    <w:basedOn w:val="a"/>
    <w:rsid w:val="00A74AD0"/>
    <w:pPr>
      <w:pBdr>
        <w:top w:val="single" w:sz="8" w:space="0" w:color="auto"/>
        <w:left w:val="single" w:sz="8" w:space="0" w:color="auto"/>
        <w:bottom w:val="single" w:sz="8" w:space="0" w:color="auto"/>
        <w:right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199">
    <w:name w:val="xl199"/>
    <w:basedOn w:val="a"/>
    <w:rsid w:val="00A74AD0"/>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sz w:val="18"/>
      <w:szCs w:val="18"/>
      <w:lang w:val="uk-UA" w:eastAsia="uk-UA"/>
    </w:rPr>
  </w:style>
  <w:style w:type="paragraph" w:customStyle="1" w:styleId="xl200">
    <w:name w:val="xl200"/>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01">
    <w:name w:val="xl201"/>
    <w:basedOn w:val="a"/>
    <w:rsid w:val="00A74AD0"/>
    <w:pPr>
      <w:pBdr>
        <w:top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2">
    <w:name w:val="xl202"/>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3">
    <w:name w:val="xl203"/>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4">
    <w:name w:val="xl204"/>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sz w:val="16"/>
      <w:szCs w:val="16"/>
      <w:lang w:val="uk-UA" w:eastAsia="uk-UA"/>
    </w:rPr>
  </w:style>
  <w:style w:type="paragraph" w:customStyle="1" w:styleId="xl205">
    <w:name w:val="xl205"/>
    <w:basedOn w:val="a"/>
    <w:rsid w:val="00A74AD0"/>
    <w:pPr>
      <w:pBdr>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6">
    <w:name w:val="xl206"/>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07">
    <w:name w:val="xl207"/>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Times New Roman" w:hAnsi="Times New Roman"/>
      <w:b/>
      <w:bCs/>
      <w:color w:val="000000"/>
      <w:sz w:val="16"/>
      <w:szCs w:val="16"/>
      <w:lang w:val="uk-UA" w:eastAsia="uk-UA"/>
    </w:rPr>
  </w:style>
  <w:style w:type="paragraph" w:customStyle="1" w:styleId="xl208">
    <w:name w:val="xl208"/>
    <w:basedOn w:val="a"/>
    <w:rsid w:val="00A74A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pPr>
    <w:rPr>
      <w:rFonts w:ascii="Times New Roman" w:hAnsi="Times New Roman"/>
      <w:b/>
      <w:bCs/>
      <w:color w:val="000000"/>
      <w:sz w:val="16"/>
      <w:szCs w:val="16"/>
      <w:lang w:val="uk-UA" w:eastAsia="uk-UA"/>
    </w:rPr>
  </w:style>
  <w:style w:type="paragraph" w:customStyle="1" w:styleId="xl209">
    <w:name w:val="xl209"/>
    <w:basedOn w:val="a"/>
    <w:rsid w:val="00A74AD0"/>
    <w:pP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0">
    <w:name w:val="xl210"/>
    <w:basedOn w:val="a"/>
    <w:rsid w:val="00A74AD0"/>
    <w:pPr>
      <w:pBdr>
        <w:bottom w:val="single" w:sz="4" w:space="0" w:color="auto"/>
      </w:pBdr>
      <w:shd w:val="clear" w:color="000000" w:fill="FFFFFF"/>
      <w:overflowPunct/>
      <w:autoSpaceDE/>
      <w:autoSpaceDN/>
      <w:adjustRightInd/>
      <w:spacing w:before="100" w:beforeAutospacing="1" w:after="100" w:afterAutospacing="1"/>
      <w:jc w:val="center"/>
      <w:textAlignment w:val="center"/>
    </w:pPr>
    <w:rPr>
      <w:rFonts w:ascii="Times New Roman" w:hAnsi="Times New Roman"/>
      <w:b/>
      <w:bCs/>
      <w:i/>
      <w:iCs/>
      <w:sz w:val="16"/>
      <w:szCs w:val="16"/>
      <w:lang w:val="uk-UA" w:eastAsia="uk-UA"/>
    </w:rPr>
  </w:style>
  <w:style w:type="paragraph" w:customStyle="1" w:styleId="xl211">
    <w:name w:val="xl211"/>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2">
    <w:name w:val="xl212"/>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13">
    <w:name w:val="xl213"/>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4">
    <w:name w:val="xl21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5">
    <w:name w:val="xl21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6">
    <w:name w:val="xl21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17">
    <w:name w:val="xl217"/>
    <w:basedOn w:val="a"/>
    <w:rsid w:val="00A74AD0"/>
    <w:pPr>
      <w:pBdr>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8">
    <w:name w:val="xl218"/>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8"/>
      <w:szCs w:val="18"/>
      <w:lang w:val="uk-UA" w:eastAsia="uk-UA"/>
    </w:rPr>
  </w:style>
  <w:style w:type="paragraph" w:customStyle="1" w:styleId="xl219">
    <w:name w:val="xl219"/>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0">
    <w:name w:val="xl220"/>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1">
    <w:name w:val="xl221"/>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i/>
      <w:iCs/>
      <w:color w:val="000000"/>
      <w:sz w:val="16"/>
      <w:szCs w:val="16"/>
      <w:lang w:val="uk-UA" w:eastAsia="uk-UA"/>
    </w:rPr>
  </w:style>
  <w:style w:type="paragraph" w:customStyle="1" w:styleId="xl222">
    <w:name w:val="xl222"/>
    <w:basedOn w:val="a"/>
    <w:rsid w:val="00A74AD0"/>
    <w:pPr>
      <w:pBdr>
        <w:left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3">
    <w:name w:val="xl223"/>
    <w:basedOn w:val="a"/>
    <w:rsid w:val="00A74AD0"/>
    <w:pPr>
      <w:pBdr>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color w:val="000000"/>
      <w:sz w:val="16"/>
      <w:szCs w:val="16"/>
      <w:lang w:val="uk-UA" w:eastAsia="uk-UA"/>
    </w:rPr>
  </w:style>
  <w:style w:type="paragraph" w:customStyle="1" w:styleId="xl224">
    <w:name w:val="xl224"/>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5">
    <w:name w:val="xl225"/>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6">
    <w:name w:val="xl226"/>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7">
    <w:name w:val="xl227"/>
    <w:basedOn w:val="a"/>
    <w:rsid w:val="00A74AD0"/>
    <w:pPr>
      <w:pBdr>
        <w:left w:val="single" w:sz="4" w:space="0" w:color="auto"/>
        <w:bottom w:val="single" w:sz="8"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8">
    <w:name w:val="xl228"/>
    <w:basedOn w:val="a"/>
    <w:rsid w:val="00A74AD0"/>
    <w:pP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29">
    <w:name w:val="xl229"/>
    <w:basedOn w:val="a"/>
    <w:rsid w:val="00A74AD0"/>
    <w:pPr>
      <w:pBdr>
        <w:top w:val="single" w:sz="8"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0">
    <w:name w:val="xl230"/>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1">
    <w:name w:val="xl231"/>
    <w:basedOn w:val="a"/>
    <w:rsid w:val="00A74AD0"/>
    <w:pPr>
      <w:pBdr>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2">
    <w:name w:val="xl232"/>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3">
    <w:name w:val="xl233"/>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4">
    <w:name w:val="xl234"/>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8"/>
      <w:szCs w:val="18"/>
      <w:lang w:val="uk-UA" w:eastAsia="uk-UA"/>
    </w:rPr>
  </w:style>
  <w:style w:type="paragraph" w:customStyle="1" w:styleId="xl235">
    <w:name w:val="xl235"/>
    <w:basedOn w:val="a"/>
    <w:rsid w:val="00A74AD0"/>
    <w:pPr>
      <w:pBdr>
        <w:top w:val="single" w:sz="4" w:space="0" w:color="auto"/>
        <w:left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6">
    <w:name w:val="xl236"/>
    <w:basedOn w:val="a"/>
    <w:rsid w:val="00A74AD0"/>
    <w:pPr>
      <w:pBdr>
        <w:top w:val="single" w:sz="4" w:space="0" w:color="auto"/>
        <w:bottom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xl237">
    <w:name w:val="xl237"/>
    <w:basedOn w:val="a"/>
    <w:rsid w:val="00A74AD0"/>
    <w:pPr>
      <w:pBdr>
        <w:top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jc w:val="center"/>
    </w:pPr>
    <w:rPr>
      <w:rFonts w:ascii="Times New Roman" w:hAnsi="Times New Roman"/>
      <w:b/>
      <w:bCs/>
      <w:i/>
      <w:iCs/>
      <w:color w:val="000000"/>
      <w:sz w:val="16"/>
      <w:szCs w:val="16"/>
      <w:lang w:val="uk-UA" w:eastAsia="uk-UA"/>
    </w:rPr>
  </w:style>
  <w:style w:type="paragraph" w:customStyle="1" w:styleId="rtejustify">
    <w:name w:val="rtejustify"/>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caps">
    <w:name w:val="caps"/>
    <w:basedOn w:val="a0"/>
    <w:rsid w:val="00A74AD0"/>
  </w:style>
  <w:style w:type="paragraph" w:customStyle="1" w:styleId="110">
    <w:name w:val="Без интервала11"/>
    <w:uiPriority w:val="99"/>
    <w:rsid w:val="00A74AD0"/>
    <w:pPr>
      <w:spacing w:after="0" w:line="240" w:lineRule="auto"/>
    </w:pPr>
    <w:rPr>
      <w:rFonts w:ascii="Times New Roman" w:eastAsia="Times New Roman" w:hAnsi="Times New Roman" w:cs="Times New Roman"/>
      <w:sz w:val="24"/>
      <w:szCs w:val="24"/>
      <w:lang w:val="ru-RU" w:eastAsia="ru-RU"/>
    </w:rPr>
  </w:style>
  <w:style w:type="paragraph" w:customStyle="1" w:styleId="Style2">
    <w:name w:val="Style2"/>
    <w:basedOn w:val="a"/>
    <w:rsid w:val="00A74AD0"/>
    <w:pPr>
      <w:widowControl w:val="0"/>
      <w:overflowPunct/>
      <w:spacing w:line="331" w:lineRule="exact"/>
      <w:ind w:firstLine="715"/>
      <w:jc w:val="both"/>
    </w:pPr>
    <w:rPr>
      <w:rFonts w:ascii="Times New Roman" w:hAnsi="Times New Roman"/>
      <w:sz w:val="24"/>
      <w:szCs w:val="24"/>
      <w:lang w:val="ru-RU"/>
    </w:rPr>
  </w:style>
  <w:style w:type="character" w:customStyle="1" w:styleId="FontStyle11">
    <w:name w:val="Font Style11"/>
    <w:rsid w:val="00A74AD0"/>
    <w:rPr>
      <w:rFonts w:ascii="Times New Roman" w:hAnsi="Times New Roman" w:cs="Times New Roman"/>
      <w:i/>
      <w:iCs/>
      <w:sz w:val="24"/>
      <w:szCs w:val="24"/>
    </w:rPr>
  </w:style>
  <w:style w:type="paragraph" w:customStyle="1" w:styleId="aff9">
    <w:name w:val="Назва документа"/>
    <w:basedOn w:val="a"/>
    <w:next w:val="a"/>
    <w:rsid w:val="00A74AD0"/>
    <w:pPr>
      <w:keepNext/>
      <w:keepLines/>
      <w:overflowPunct/>
      <w:autoSpaceDE/>
      <w:autoSpaceDN/>
      <w:adjustRightInd/>
      <w:spacing w:before="360" w:after="360"/>
      <w:jc w:val="center"/>
    </w:pPr>
    <w:rPr>
      <w:rFonts w:eastAsia="MS Mincho"/>
      <w:b/>
      <w:sz w:val="26"/>
      <w:lang w:val="uk-UA"/>
    </w:rPr>
  </w:style>
  <w:style w:type="paragraph" w:customStyle="1" w:styleId="211">
    <w:name w:val="Основной текст 21"/>
    <w:basedOn w:val="a"/>
    <w:rsid w:val="00A74AD0"/>
    <w:pPr>
      <w:overflowPunct/>
      <w:autoSpaceDE/>
      <w:autoSpaceDN/>
      <w:adjustRightInd/>
      <w:ind w:firstLine="720"/>
      <w:jc w:val="both"/>
    </w:pPr>
    <w:rPr>
      <w:rFonts w:ascii="Times New Roman CYR" w:hAnsi="Times New Roman CYR"/>
      <w:lang w:val="uk-UA"/>
    </w:rPr>
  </w:style>
  <w:style w:type="character" w:customStyle="1" w:styleId="150">
    <w:name w:val="Основной текст (15)_"/>
    <w:link w:val="151"/>
    <w:rsid w:val="00A74AD0"/>
    <w:rPr>
      <w:i/>
      <w:iCs/>
      <w:spacing w:val="2"/>
      <w:sz w:val="25"/>
      <w:szCs w:val="25"/>
      <w:shd w:val="clear" w:color="auto" w:fill="FFFFFF"/>
    </w:rPr>
  </w:style>
  <w:style w:type="paragraph" w:customStyle="1" w:styleId="151">
    <w:name w:val="Основной текст (15)1"/>
    <w:basedOn w:val="a"/>
    <w:link w:val="150"/>
    <w:rsid w:val="00A74AD0"/>
    <w:pPr>
      <w:widowControl w:val="0"/>
      <w:shd w:val="clear" w:color="auto" w:fill="FFFFFF"/>
      <w:overflowPunct/>
      <w:autoSpaceDE/>
      <w:autoSpaceDN/>
      <w:adjustRightInd/>
      <w:spacing w:before="60" w:line="370" w:lineRule="exact"/>
      <w:ind w:hanging="360"/>
    </w:pPr>
    <w:rPr>
      <w:rFonts w:asciiTheme="minorHAnsi" w:eastAsiaTheme="minorHAnsi" w:hAnsiTheme="minorHAnsi" w:cstheme="minorBidi"/>
      <w:i/>
      <w:iCs/>
      <w:spacing w:val="2"/>
      <w:sz w:val="25"/>
      <w:szCs w:val="25"/>
      <w:lang w:val="uk-UA" w:eastAsia="en-US"/>
    </w:rPr>
  </w:style>
  <w:style w:type="paragraph" w:customStyle="1" w:styleId="affa">
    <w:name w:val="a"/>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rvts23">
    <w:name w:val="rvts23"/>
    <w:basedOn w:val="a0"/>
    <w:rsid w:val="00A74AD0"/>
  </w:style>
  <w:style w:type="paragraph" w:customStyle="1" w:styleId="rvps6">
    <w:name w:val="rvps6"/>
    <w:basedOn w:val="a"/>
    <w:rsid w:val="00A74AD0"/>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ad">
    <w:name w:val="Обычный (Интернет)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basedOn w:val="a0"/>
    <w:link w:val="ac"/>
    <w:locked/>
    <w:rsid w:val="00A74AD0"/>
    <w:rPr>
      <w:rFonts w:ascii="Times New Roman" w:eastAsia="Times New Roman" w:hAnsi="Times New Roman" w:cs="Times New Roman"/>
      <w:sz w:val="24"/>
      <w:szCs w:val="24"/>
      <w:lang w:val="ru-RU" w:eastAsia="ru-RU"/>
    </w:rPr>
  </w:style>
  <w:style w:type="paragraph" w:customStyle="1" w:styleId="44">
    <w:name w:val="Абзац списка4"/>
    <w:basedOn w:val="a"/>
    <w:rsid w:val="00A74AD0"/>
    <w:pPr>
      <w:overflowPunct/>
      <w:autoSpaceDE/>
      <w:autoSpaceDN/>
      <w:adjustRightInd/>
      <w:spacing w:after="200" w:line="276" w:lineRule="auto"/>
      <w:ind w:left="720"/>
      <w:contextualSpacing/>
    </w:pPr>
    <w:rPr>
      <w:rFonts w:ascii="Calibri" w:hAnsi="Calibri"/>
      <w:sz w:val="22"/>
      <w:szCs w:val="22"/>
      <w:lang w:val="ru-RU"/>
    </w:rPr>
  </w:style>
  <w:style w:type="paragraph" w:customStyle="1" w:styleId="tj">
    <w:name w:val="tj"/>
    <w:basedOn w:val="a"/>
    <w:uiPriority w:val="99"/>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3">
    <w:name w:val="xfmc3"/>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4">
    <w:name w:val="xfmc4"/>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xfmc5">
    <w:name w:val="xfmc5"/>
    <w:basedOn w:val="a"/>
    <w:rsid w:val="00A74AD0"/>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54">
    <w:name w:val="Абзац списка5"/>
    <w:basedOn w:val="a"/>
    <w:rsid w:val="00A74AD0"/>
    <w:pPr>
      <w:overflowPunct/>
      <w:autoSpaceDE/>
      <w:autoSpaceDN/>
      <w:adjustRightInd/>
      <w:spacing w:after="200" w:line="276" w:lineRule="auto"/>
      <w:ind w:left="720"/>
      <w:contextualSpacing/>
    </w:pPr>
    <w:rPr>
      <w:rFonts w:ascii="Calibri" w:hAnsi="Calibri"/>
      <w:sz w:val="22"/>
      <w:szCs w:val="22"/>
      <w:lang w:val="ru-RU" w:eastAsia="en-US"/>
    </w:rPr>
  </w:style>
  <w:style w:type="character" w:customStyle="1" w:styleId="ab">
    <w:name w:val="Абзац списка Знак"/>
    <w:basedOn w:val="a0"/>
    <w:link w:val="aa"/>
    <w:uiPriority w:val="34"/>
    <w:locked/>
    <w:rsid w:val="00C95F00"/>
    <w:rPr>
      <w:rFonts w:ascii="Times New Roman" w:eastAsia="Times New Roman" w:hAnsi="Times New Roman" w:cs="Times New Roman"/>
      <w:sz w:val="24"/>
      <w:szCs w:val="24"/>
      <w:lang w:val="ru-RU" w:eastAsia="ru-RU"/>
    </w:rPr>
  </w:style>
  <w:style w:type="character" w:customStyle="1" w:styleId="rvts37">
    <w:name w:val="rvts37"/>
    <w:basedOn w:val="a0"/>
    <w:rsid w:val="00F3457C"/>
  </w:style>
  <w:style w:type="character" w:customStyle="1" w:styleId="aff7">
    <w:name w:val="Без интервала Знак"/>
    <w:link w:val="aff6"/>
    <w:uiPriority w:val="1"/>
    <w:locked/>
    <w:rsid w:val="006F09B2"/>
    <w:rPr>
      <w:rFonts w:ascii="Times New Roman" w:eastAsia="Times New Roman" w:hAnsi="Times New Roman" w:cs="Times New Roman"/>
      <w:sz w:val="24"/>
      <w:szCs w:val="24"/>
      <w:lang w:val="ru-RU" w:eastAsia="ru-RU"/>
    </w:rPr>
  </w:style>
  <w:style w:type="character" w:customStyle="1" w:styleId="rvts46">
    <w:name w:val="rvts46"/>
    <w:basedOn w:val="a0"/>
    <w:rsid w:val="00483684"/>
  </w:style>
  <w:style w:type="character" w:customStyle="1" w:styleId="HTML1">
    <w:name w:val="Стандартный HTML Знак1"/>
    <w:basedOn w:val="a0"/>
    <w:uiPriority w:val="99"/>
    <w:semiHidden/>
    <w:rsid w:val="00B064FA"/>
    <w:rPr>
      <w:rFonts w:ascii="Consolas" w:eastAsia="Calibri" w:hAnsi="Consolas" w:cs="Consolas"/>
      <w:sz w:val="20"/>
      <w:szCs w:val="20"/>
      <w:lang w:eastAsia="ru-RU"/>
    </w:rPr>
  </w:style>
  <w:style w:type="paragraph" w:customStyle="1" w:styleId="newsp">
    <w:name w:val="news_p"/>
    <w:basedOn w:val="a"/>
    <w:rsid w:val="00B064FA"/>
    <w:pPr>
      <w:overflowPunct/>
      <w:autoSpaceDE/>
      <w:autoSpaceDN/>
      <w:adjustRightInd/>
      <w:spacing w:before="100" w:beforeAutospacing="1" w:after="100" w:afterAutospacing="1"/>
    </w:pPr>
    <w:rPr>
      <w:rFonts w:ascii="Times New Roman" w:hAnsi="Times New Roman"/>
      <w:sz w:val="24"/>
      <w:szCs w:val="24"/>
      <w:lang w:val="ru-RU"/>
    </w:rPr>
  </w:style>
  <w:style w:type="character" w:customStyle="1" w:styleId="st">
    <w:name w:val="st"/>
    <w:basedOn w:val="a0"/>
    <w:rsid w:val="00B064FA"/>
  </w:style>
  <w:style w:type="character" w:customStyle="1" w:styleId="grame">
    <w:name w:val="grame"/>
    <w:basedOn w:val="a0"/>
    <w:rsid w:val="00B064FA"/>
  </w:style>
  <w:style w:type="paragraph" w:customStyle="1" w:styleId="StyleZakonu">
    <w:name w:val="StyleZakonu"/>
    <w:basedOn w:val="a"/>
    <w:rsid w:val="00B064FA"/>
    <w:pPr>
      <w:overflowPunct/>
      <w:autoSpaceDE/>
      <w:autoSpaceDN/>
      <w:adjustRightInd/>
      <w:spacing w:after="60" w:line="220" w:lineRule="exact"/>
      <w:ind w:firstLine="284"/>
      <w:jc w:val="both"/>
    </w:pPr>
    <w:rPr>
      <w:rFonts w:ascii="Times New Roman" w:hAnsi="Times New Roman"/>
      <w:sz w:val="20"/>
      <w:lang w:val="uk-UA"/>
    </w:rPr>
  </w:style>
  <w:style w:type="paragraph" w:customStyle="1" w:styleId="Normalny1">
    <w:name w:val="Normalny1"/>
    <w:rsid w:val="00B064FA"/>
    <w:pPr>
      <w:spacing w:after="0"/>
    </w:pPr>
    <w:rPr>
      <w:rFonts w:ascii="Arial" w:eastAsia="Times New Roman" w:hAnsi="Arial" w:cs="Arial"/>
      <w:color w:val="000000"/>
      <w:lang w:val="pl-PL" w:eastAsia="pl-PL"/>
    </w:rPr>
  </w:style>
  <w:style w:type="paragraph" w:customStyle="1" w:styleId="1f0">
    <w:name w:val="Знак Знак1 Знак"/>
    <w:basedOn w:val="a"/>
    <w:rsid w:val="002A11E2"/>
    <w:pPr>
      <w:overflowPunct/>
      <w:autoSpaceDE/>
      <w:autoSpaceDN/>
      <w:adjustRightInd/>
    </w:pPr>
    <w:rPr>
      <w:rFonts w:ascii="Verdana" w:hAnsi="Verdana"/>
      <w:sz w:val="20"/>
      <w:lang w:val="en-US" w:eastAsia="en-US"/>
    </w:rPr>
  </w:style>
  <w:style w:type="paragraph" w:customStyle="1" w:styleId="rvps21">
    <w:name w:val="rvps21"/>
    <w:basedOn w:val="a"/>
    <w:semiHidden/>
    <w:rsid w:val="0064706A"/>
    <w:pPr>
      <w:suppressAutoHyphens/>
      <w:overflowPunct/>
      <w:autoSpaceDE/>
      <w:autoSpaceDN/>
      <w:adjustRightInd/>
      <w:spacing w:after="131"/>
      <w:ind w:firstLine="393"/>
      <w:jc w:val="both"/>
    </w:pPr>
    <w:rPr>
      <w:rFonts w:ascii="Times New Roman" w:hAnsi="Times New Roman"/>
      <w:sz w:val="24"/>
      <w:szCs w:val="24"/>
      <w:lang w:val="ru-RU" w:eastAsia="zh-CN"/>
    </w:rPr>
  </w:style>
  <w:style w:type="character" w:customStyle="1" w:styleId="120">
    <w:name w:val="Заголовок №1 (2)_"/>
    <w:link w:val="121"/>
    <w:uiPriority w:val="99"/>
    <w:locked/>
    <w:rsid w:val="00797BD6"/>
    <w:rPr>
      <w:b/>
      <w:sz w:val="27"/>
      <w:shd w:val="clear" w:color="auto" w:fill="FFFFFF"/>
    </w:rPr>
  </w:style>
  <w:style w:type="paragraph" w:customStyle="1" w:styleId="121">
    <w:name w:val="Заголовок №1 (2)1"/>
    <w:basedOn w:val="a"/>
    <w:link w:val="120"/>
    <w:uiPriority w:val="99"/>
    <w:rsid w:val="00797BD6"/>
    <w:pPr>
      <w:shd w:val="clear" w:color="auto" w:fill="FFFFFF"/>
      <w:overflowPunct/>
      <w:autoSpaceDE/>
      <w:autoSpaceDN/>
      <w:adjustRightInd/>
      <w:spacing w:after="300" w:line="331" w:lineRule="exact"/>
      <w:jc w:val="center"/>
      <w:outlineLvl w:val="0"/>
    </w:pPr>
    <w:rPr>
      <w:rFonts w:asciiTheme="minorHAnsi" w:eastAsiaTheme="minorHAnsi" w:hAnsiTheme="minorHAnsi" w:cstheme="minorBidi"/>
      <w:b/>
      <w:sz w:val="27"/>
      <w:szCs w:val="22"/>
      <w:lang w:val="uk-UA" w:eastAsia="en-US"/>
    </w:rPr>
  </w:style>
  <w:style w:type="paragraph" w:customStyle="1" w:styleId="msonormalcxspmiddle">
    <w:name w:val="msonormalcxspmiddle"/>
    <w:basedOn w:val="a"/>
    <w:rsid w:val="00FF7FFB"/>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tj1">
    <w:name w:val="tj1"/>
    <w:basedOn w:val="a"/>
    <w:rsid w:val="00C96ACF"/>
    <w:pPr>
      <w:overflowPunct/>
      <w:autoSpaceDE/>
      <w:autoSpaceDN/>
      <w:adjustRightInd/>
      <w:jc w:val="both"/>
    </w:pPr>
    <w:rPr>
      <w:rFonts w:ascii="Times New Roman" w:hAnsi="Times New Roman"/>
      <w:sz w:val="24"/>
      <w:szCs w:val="24"/>
      <w:lang w:val="ru-RU"/>
    </w:rPr>
  </w:style>
  <w:style w:type="character" w:customStyle="1" w:styleId="kwrd">
    <w:name w:val="kwrd"/>
    <w:basedOn w:val="a0"/>
    <w:rsid w:val="006B737D"/>
  </w:style>
  <w:style w:type="character" w:customStyle="1" w:styleId="notranslate">
    <w:name w:val="notranslate"/>
    <w:uiPriority w:val="99"/>
    <w:rsid w:val="0099065B"/>
    <w:rPr>
      <w:rFonts w:ascii="Times New Roman" w:hAnsi="Times New Roman"/>
    </w:rPr>
  </w:style>
  <w:style w:type="character" w:customStyle="1" w:styleId="apple-tab-span">
    <w:name w:val="apple-tab-span"/>
    <w:basedOn w:val="a0"/>
    <w:rsid w:val="00D1696C"/>
  </w:style>
  <w:style w:type="paragraph" w:customStyle="1" w:styleId="212">
    <w:name w:val="Абзац списка2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affb">
    <w:name w:val="Знак Знак Знак Знак Знак Знак"/>
    <w:basedOn w:val="a"/>
    <w:rsid w:val="00E963CE"/>
    <w:pPr>
      <w:overflowPunct/>
      <w:autoSpaceDE/>
      <w:autoSpaceDN/>
      <w:adjustRightInd/>
    </w:pPr>
    <w:rPr>
      <w:rFonts w:ascii="Verdana" w:hAnsi="Verdana" w:cs="Verdana"/>
      <w:sz w:val="20"/>
      <w:lang w:val="en-US" w:eastAsia="en-US"/>
    </w:rPr>
  </w:style>
  <w:style w:type="character" w:customStyle="1" w:styleId="xfm28195646">
    <w:name w:val="xfm_28195646"/>
    <w:basedOn w:val="a0"/>
    <w:rsid w:val="00E963CE"/>
  </w:style>
  <w:style w:type="paragraph" w:customStyle="1" w:styleId="Standard">
    <w:name w:val="Standard"/>
    <w:rsid w:val="00E963C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ListParagraph1">
    <w:name w:val="List Paragraph1"/>
    <w:basedOn w:val="a"/>
    <w:uiPriority w:val="99"/>
    <w:rsid w:val="00E963CE"/>
    <w:pPr>
      <w:overflowPunct/>
      <w:autoSpaceDE/>
      <w:autoSpaceDN/>
      <w:adjustRightInd/>
      <w:spacing w:after="200" w:line="276" w:lineRule="auto"/>
      <w:ind w:left="720"/>
      <w:contextualSpacing/>
    </w:pPr>
    <w:rPr>
      <w:rFonts w:ascii="Calibri" w:hAnsi="Calibri"/>
      <w:sz w:val="22"/>
      <w:szCs w:val="22"/>
      <w:lang w:val="ru-RU" w:eastAsia="en-US"/>
    </w:rPr>
  </w:style>
  <w:style w:type="paragraph" w:customStyle="1" w:styleId="p3">
    <w:name w:val="p3"/>
    <w:basedOn w:val="a"/>
    <w:rsid w:val="00E963CE"/>
    <w:pPr>
      <w:overflowPunct/>
      <w:autoSpaceDE/>
      <w:autoSpaceDN/>
      <w:adjustRightInd/>
      <w:spacing w:before="100" w:beforeAutospacing="1" w:after="100" w:afterAutospacing="1"/>
    </w:pPr>
    <w:rPr>
      <w:rFonts w:ascii="Times New Roman" w:hAnsi="Times New Roman"/>
      <w:sz w:val="24"/>
      <w:szCs w:val="24"/>
      <w:lang w:val="ru-RU"/>
    </w:rPr>
  </w:style>
  <w:style w:type="paragraph" w:customStyle="1" w:styleId="affc">
    <w:name w:val="Стиль"/>
    <w:rsid w:val="00E963CE"/>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D23EAB"/>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D23EAB"/>
    <w:rPr>
      <w:rFonts w:ascii="Arial" w:eastAsia="Times New Roman" w:hAnsi="Arial" w:cs="Arial"/>
      <w:color w:val="000000"/>
      <w:lang w:eastAsia="ru-RU"/>
    </w:rPr>
  </w:style>
  <w:style w:type="paragraph" w:customStyle="1" w:styleId="xl28">
    <w:name w:val="xl28"/>
    <w:basedOn w:val="a"/>
    <w:rsid w:val="00D23EAB"/>
    <w:pPr>
      <w:overflowPunct/>
      <w:autoSpaceDE/>
      <w:autoSpaceDN/>
      <w:adjustRightInd/>
      <w:spacing w:before="100" w:beforeAutospacing="1" w:after="100" w:afterAutospacing="1"/>
      <w:jc w:val="right"/>
    </w:pPr>
    <w:rPr>
      <w:rFonts w:ascii="Arial" w:hAnsi="Arial" w:cs="Arial"/>
      <w:sz w:val="18"/>
      <w:szCs w:val="18"/>
      <w:lang w:val="ru-RU"/>
    </w:rPr>
  </w:style>
  <w:style w:type="character" w:styleId="affd">
    <w:name w:val="footnote reference"/>
    <w:basedOn w:val="a0"/>
    <w:semiHidden/>
    <w:rsid w:val="00D23EAB"/>
    <w:rPr>
      <w:vertAlign w:val="superscript"/>
    </w:rPr>
  </w:style>
  <w:style w:type="character" w:customStyle="1" w:styleId="rvts44">
    <w:name w:val="rvts44"/>
    <w:basedOn w:val="a0"/>
    <w:rsid w:val="00D23EAB"/>
  </w:style>
  <w:style w:type="paragraph" w:customStyle="1" w:styleId="213">
    <w:name w:val="Основной текст (2)1"/>
    <w:basedOn w:val="a"/>
    <w:link w:val="2f"/>
    <w:rsid w:val="00D23EAB"/>
    <w:pPr>
      <w:shd w:val="clear" w:color="auto" w:fill="FFFFFF"/>
      <w:overflowPunct/>
      <w:autoSpaceDE/>
      <w:autoSpaceDN/>
      <w:adjustRightInd/>
      <w:spacing w:line="274" w:lineRule="exact"/>
      <w:ind w:firstLine="700"/>
      <w:jc w:val="both"/>
    </w:pPr>
    <w:rPr>
      <w:rFonts w:ascii="Times New Roman" w:eastAsia="Arial Unicode MS" w:hAnsi="Times New Roman"/>
      <w:i/>
      <w:iCs/>
      <w:sz w:val="23"/>
      <w:szCs w:val="23"/>
      <w:lang w:val="ru-RU"/>
    </w:rPr>
  </w:style>
  <w:style w:type="character" w:customStyle="1" w:styleId="2f">
    <w:name w:val="Основной текст (2)_"/>
    <w:link w:val="213"/>
    <w:locked/>
    <w:rsid w:val="00D23EAB"/>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D23EAB"/>
    <w:rPr>
      <w:rFonts w:eastAsia="Arial Unicode MS"/>
      <w:i/>
      <w:iCs/>
      <w:spacing w:val="20"/>
      <w:sz w:val="23"/>
      <w:szCs w:val="23"/>
      <w:shd w:val="clear" w:color="auto" w:fill="FFFFFF"/>
    </w:rPr>
  </w:style>
  <w:style w:type="character" w:customStyle="1" w:styleId="affe">
    <w:name w:val="Основной текст_"/>
    <w:basedOn w:val="a0"/>
    <w:link w:val="1f1"/>
    <w:rsid w:val="00D23EAB"/>
    <w:rPr>
      <w:rFonts w:ascii="Times New Roman" w:hAnsi="Times New Roman" w:cs="Times New Roman"/>
      <w:b w:val="0"/>
      <w:i w:val="0"/>
      <w:caps w:val="0"/>
      <w:smallCaps w:val="0"/>
      <w:strike w:val="0"/>
      <w:dstrike w:val="0"/>
      <w:sz w:val="30"/>
      <w:szCs w:val="30"/>
      <w:u w:val="none"/>
    </w:rPr>
  </w:style>
  <w:style w:type="paragraph" w:customStyle="1" w:styleId="1f2">
    <w:name w:val="Заголовок №1"/>
    <w:rsid w:val="00D23EAB"/>
    <w:pPr>
      <w:widowControl w:val="0"/>
      <w:shd w:val="clear" w:color="auto" w:fill="FFFFFF"/>
      <w:suppressAutoHyphens/>
      <w:spacing w:before="60" w:after="360" w:line="240" w:lineRule="auto"/>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0"/>
    <w:uiPriority w:val="99"/>
    <w:rsid w:val="00D23EAB"/>
    <w:rPr>
      <w:rFonts w:cs="Times New Roman"/>
    </w:rPr>
  </w:style>
  <w:style w:type="paragraph" w:styleId="afff">
    <w:name w:val="Document Map"/>
    <w:basedOn w:val="a"/>
    <w:link w:val="afff0"/>
    <w:uiPriority w:val="99"/>
    <w:semiHidden/>
    <w:unhideWhenUsed/>
    <w:rsid w:val="00D90D2F"/>
    <w:rPr>
      <w:rFonts w:ascii="Tahoma" w:hAnsi="Tahoma" w:cs="Tahoma"/>
      <w:sz w:val="16"/>
      <w:szCs w:val="16"/>
    </w:rPr>
  </w:style>
  <w:style w:type="character" w:customStyle="1" w:styleId="afff0">
    <w:name w:val="Схема документа Знак"/>
    <w:basedOn w:val="a0"/>
    <w:link w:val="afff"/>
    <w:uiPriority w:val="99"/>
    <w:semiHidden/>
    <w:rsid w:val="00D90D2F"/>
    <w:rPr>
      <w:rFonts w:ascii="Tahoma" w:eastAsia="Times New Roman" w:hAnsi="Tahoma" w:cs="Tahoma"/>
      <w:sz w:val="16"/>
      <w:szCs w:val="16"/>
      <w:lang w:val="hr-HR" w:eastAsia="ru-RU"/>
    </w:rPr>
  </w:style>
  <w:style w:type="paragraph" w:customStyle="1" w:styleId="45">
    <w:name w:val="Без интервала4"/>
    <w:rsid w:val="00D90D2F"/>
    <w:pPr>
      <w:spacing w:after="0" w:line="240" w:lineRule="auto"/>
    </w:pPr>
    <w:rPr>
      <w:rFonts w:ascii="Calibri" w:eastAsia="Times New Roman" w:hAnsi="Calibri" w:cs="Times New Roman"/>
      <w:lang w:val="ru-RU"/>
    </w:rPr>
  </w:style>
  <w:style w:type="paragraph" w:customStyle="1" w:styleId="2f0">
    <w:name w:val="Обычный2"/>
    <w:link w:val="Normal"/>
    <w:rsid w:val="00D90D2F"/>
    <w:pPr>
      <w:snapToGrid w:val="0"/>
      <w:spacing w:after="0" w:line="240" w:lineRule="auto"/>
      <w:jc w:val="both"/>
    </w:pPr>
    <w:rPr>
      <w:rFonts w:ascii="Times" w:eastAsia="Times New Roman" w:hAnsi="Times" w:cs="Times New Roman"/>
      <w:sz w:val="18"/>
      <w:szCs w:val="20"/>
      <w:lang w:val="ru-RU" w:eastAsia="ru-RU"/>
    </w:rPr>
  </w:style>
  <w:style w:type="character" w:customStyle="1" w:styleId="Normal">
    <w:name w:val="Normal Знак"/>
    <w:basedOn w:val="a0"/>
    <w:link w:val="2f0"/>
    <w:rsid w:val="00D90D2F"/>
    <w:rPr>
      <w:rFonts w:ascii="Times" w:eastAsia="Times New Roman" w:hAnsi="Times" w:cs="Times New Roman"/>
      <w:sz w:val="18"/>
      <w:szCs w:val="20"/>
      <w:lang w:val="ru-RU" w:eastAsia="ru-RU"/>
    </w:rPr>
  </w:style>
  <w:style w:type="paragraph" w:customStyle="1" w:styleId="61">
    <w:name w:val="Абзац списка6"/>
    <w:basedOn w:val="a"/>
    <w:rsid w:val="00D90D2F"/>
    <w:pPr>
      <w:overflowPunct/>
      <w:autoSpaceDE/>
      <w:autoSpaceDN/>
      <w:adjustRightInd/>
      <w:ind w:left="720"/>
      <w:contextualSpacing/>
    </w:pPr>
    <w:rPr>
      <w:rFonts w:ascii="Times New Roman" w:eastAsia="Calibri" w:hAnsi="Times New Roman"/>
      <w:sz w:val="24"/>
      <w:szCs w:val="24"/>
      <w:lang w:val="uk-UA"/>
    </w:rPr>
  </w:style>
  <w:style w:type="paragraph" w:customStyle="1" w:styleId="1f3">
    <w:name w:val="Знак1"/>
    <w:basedOn w:val="a"/>
    <w:rsid w:val="00D90D2F"/>
    <w:pPr>
      <w:overflowPunct/>
      <w:autoSpaceDE/>
      <w:autoSpaceDN/>
      <w:adjustRightInd/>
    </w:pPr>
    <w:rPr>
      <w:rFonts w:ascii="Verdana" w:hAnsi="Verdana" w:cs="Verdana"/>
      <w:sz w:val="20"/>
      <w:lang w:val="en-US" w:eastAsia="en-US"/>
    </w:rPr>
  </w:style>
  <w:style w:type="character" w:customStyle="1" w:styleId="rvts11">
    <w:name w:val="rvts11"/>
    <w:basedOn w:val="a0"/>
    <w:rsid w:val="00D90D2F"/>
  </w:style>
  <w:style w:type="paragraph" w:customStyle="1" w:styleId="rvps14">
    <w:name w:val="rvps14"/>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12">
    <w:name w:val="rvps12"/>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7">
    <w:name w:val="rvps7"/>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paragraph" w:customStyle="1" w:styleId="rvps3">
    <w:name w:val="rvps3"/>
    <w:basedOn w:val="a"/>
    <w:rsid w:val="00D90D2F"/>
    <w:pPr>
      <w:overflowPunct/>
      <w:autoSpaceDE/>
      <w:autoSpaceDN/>
      <w:adjustRightInd/>
      <w:spacing w:before="100" w:beforeAutospacing="1" w:after="100" w:afterAutospacing="1"/>
    </w:pPr>
    <w:rPr>
      <w:rFonts w:ascii="Times New Roman" w:hAnsi="Times New Roman"/>
      <w:sz w:val="24"/>
      <w:szCs w:val="24"/>
      <w:lang w:val="uk-UA" w:eastAsia="uk-UA"/>
    </w:rPr>
  </w:style>
  <w:style w:type="character" w:customStyle="1" w:styleId="rvts9">
    <w:name w:val="rvts9"/>
    <w:basedOn w:val="a0"/>
    <w:rsid w:val="00D90D2F"/>
  </w:style>
  <w:style w:type="character" w:customStyle="1" w:styleId="Calibri">
    <w:name w:val="Основной текст + Calibri"/>
    <w:aliases w:val="13,5 pt1"/>
    <w:rsid w:val="00D90D2F"/>
    <w:rPr>
      <w:rFonts w:ascii="Calibri" w:hAnsi="Calibri" w:cs="Calibri"/>
      <w:spacing w:val="1"/>
      <w:sz w:val="25"/>
      <w:szCs w:val="25"/>
    </w:rPr>
  </w:style>
  <w:style w:type="character" w:customStyle="1" w:styleId="itemdatecreated">
    <w:name w:val="itemdatecreated"/>
    <w:basedOn w:val="a0"/>
    <w:rsid w:val="00D90D2F"/>
  </w:style>
  <w:style w:type="character" w:customStyle="1" w:styleId="d">
    <w:name w:val="d"/>
    <w:basedOn w:val="a0"/>
    <w:rsid w:val="00D90D2F"/>
  </w:style>
  <w:style w:type="character" w:customStyle="1" w:styleId="m">
    <w:name w:val="m"/>
    <w:basedOn w:val="a0"/>
    <w:rsid w:val="00D90D2F"/>
  </w:style>
  <w:style w:type="character" w:customStyle="1" w:styleId="y">
    <w:name w:val="y"/>
    <w:basedOn w:val="a0"/>
    <w:rsid w:val="00D90D2F"/>
  </w:style>
  <w:style w:type="paragraph" w:customStyle="1" w:styleId="55">
    <w:name w:val="Без интервала5"/>
    <w:rsid w:val="00D90D2F"/>
    <w:pPr>
      <w:spacing w:after="0" w:line="240" w:lineRule="auto"/>
    </w:pPr>
    <w:rPr>
      <w:rFonts w:ascii="Calibri" w:eastAsia="Times New Roman" w:hAnsi="Calibri" w:cs="Times New Roman"/>
      <w:lang w:val="ru-RU" w:eastAsia="ru-RU"/>
    </w:rPr>
  </w:style>
  <w:style w:type="paragraph" w:customStyle="1" w:styleId="1f1">
    <w:name w:val="Основной текст1"/>
    <w:basedOn w:val="a"/>
    <w:link w:val="affe"/>
    <w:rsid w:val="00D90D2F"/>
    <w:pPr>
      <w:widowControl w:val="0"/>
      <w:shd w:val="clear" w:color="auto" w:fill="FFFFFF"/>
      <w:overflowPunct/>
      <w:autoSpaceDE/>
      <w:autoSpaceDN/>
      <w:adjustRightInd/>
      <w:spacing w:line="288" w:lineRule="exact"/>
    </w:pPr>
    <w:rPr>
      <w:rFonts w:ascii="Times New Roman" w:eastAsiaTheme="minorHAnsi" w:hAnsi="Times New Roman"/>
      <w:sz w:val="30"/>
      <w:szCs w:val="30"/>
      <w:lang w:val="uk-UA" w:eastAsia="en-US"/>
    </w:rPr>
  </w:style>
  <w:style w:type="character" w:customStyle="1" w:styleId="62">
    <w:name w:val="Основной текст (6)_"/>
    <w:basedOn w:val="a0"/>
    <w:link w:val="63"/>
    <w:locked/>
    <w:rsid w:val="00D90D2F"/>
    <w:rPr>
      <w:rFonts w:ascii="Times New Roman" w:eastAsia="Times New Roman" w:hAnsi="Times New Roman"/>
      <w:b/>
      <w:bCs/>
      <w:shd w:val="clear" w:color="auto" w:fill="FFFFFF"/>
    </w:rPr>
  </w:style>
  <w:style w:type="paragraph" w:customStyle="1" w:styleId="63">
    <w:name w:val="Основной текст (6)"/>
    <w:basedOn w:val="a"/>
    <w:link w:val="62"/>
    <w:rsid w:val="00D90D2F"/>
    <w:pPr>
      <w:widowControl w:val="0"/>
      <w:shd w:val="clear" w:color="auto" w:fill="FFFFFF"/>
      <w:overflowPunct/>
      <w:autoSpaceDE/>
      <w:autoSpaceDN/>
      <w:adjustRightInd/>
      <w:spacing w:before="540" w:after="300" w:line="0" w:lineRule="atLeast"/>
      <w:ind w:hanging="380"/>
      <w:jc w:val="center"/>
    </w:pPr>
    <w:rPr>
      <w:rFonts w:ascii="Times New Roman" w:hAnsi="Times New Roman" w:cstheme="minorBidi"/>
      <w:b/>
      <w:bCs/>
      <w:sz w:val="22"/>
      <w:szCs w:val="22"/>
      <w:lang w:val="uk-UA" w:eastAsia="en-US"/>
    </w:rPr>
  </w:style>
  <w:style w:type="character" w:customStyle="1" w:styleId="NoSpacingChar">
    <w:name w:val="No Spacing Char"/>
    <w:link w:val="1f"/>
    <w:locked/>
    <w:rsid w:val="0010232C"/>
    <w:rPr>
      <w:rFonts w:ascii="Times New Roman" w:eastAsia="Times New Roman" w:hAnsi="Times New Roman" w:cs="Times New Roman"/>
      <w:sz w:val="24"/>
      <w:szCs w:val="24"/>
      <w:lang w:val="ru-RU" w:eastAsia="ru-RU"/>
    </w:rPr>
  </w:style>
  <w:style w:type="character" w:styleId="afff1">
    <w:name w:val="Subtle Emphasis"/>
    <w:basedOn w:val="a0"/>
    <w:uiPriority w:val="19"/>
    <w:qFormat/>
    <w:rsid w:val="00200E5D"/>
    <w:rPr>
      <w:i/>
      <w:iCs/>
      <w:color w:val="808080" w:themeColor="text1" w:themeTint="7F"/>
    </w:rPr>
  </w:style>
  <w:style w:type="paragraph" w:customStyle="1" w:styleId="afff2">
    <w:name w:val="Нормальний текст"/>
    <w:basedOn w:val="a"/>
    <w:rsid w:val="00200E5D"/>
    <w:pPr>
      <w:overflowPunct/>
      <w:autoSpaceDE/>
      <w:autoSpaceDN/>
      <w:adjustRightInd/>
      <w:spacing w:before="120"/>
      <w:ind w:firstLine="567"/>
    </w:pPr>
    <w:rPr>
      <w:sz w:val="26"/>
      <w:lang w:val="uk-UA"/>
    </w:rPr>
  </w:style>
  <w:style w:type="paragraph" w:customStyle="1" w:styleId="afff3">
    <w:name w:val="Цитаты"/>
    <w:basedOn w:val="a"/>
    <w:rsid w:val="00200E5D"/>
    <w:pPr>
      <w:overflowPunct/>
      <w:autoSpaceDE/>
      <w:autoSpaceDN/>
      <w:adjustRightInd/>
      <w:spacing w:before="100" w:after="100"/>
      <w:ind w:left="360" w:right="360"/>
    </w:pPr>
    <w:rPr>
      <w:rFonts w:ascii="Times New Roman" w:hAnsi="Times New Roman"/>
      <w:snapToGrid w:val="0"/>
      <w:sz w:val="24"/>
      <w:lang w:val="ru-RU"/>
    </w:rPr>
  </w:style>
  <w:style w:type="character" w:customStyle="1" w:styleId="cardinfo-name">
    <w:name w:val="card__info-name"/>
    <w:basedOn w:val="a0"/>
    <w:rsid w:val="00EB26B2"/>
  </w:style>
  <w:style w:type="paragraph" w:customStyle="1" w:styleId="CharCharCharChar">
    <w:name w:val="Char Знак Знак Char Знак Знак Char Знак Знак Char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
    <w:rsid w:val="00A05FC8"/>
    <w:pPr>
      <w:overflowPunct/>
      <w:autoSpaceDE/>
      <w:autoSpaceDN/>
      <w:adjustRightInd/>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w:basedOn w:val="a"/>
    <w:rsid w:val="00A05FC8"/>
    <w:pPr>
      <w:overflowPunct/>
      <w:autoSpaceDE/>
      <w:autoSpaceDN/>
      <w:adjustRightInd/>
    </w:pPr>
    <w:rPr>
      <w:rFonts w:ascii="Verdana" w:eastAsia="Calibri" w:hAnsi="Verdana" w:cs="Verdana"/>
      <w:sz w:val="20"/>
      <w:lang w:val="en-US" w:eastAsia="en-US"/>
    </w:rPr>
  </w:style>
  <w:style w:type="paragraph" w:customStyle="1" w:styleId="220">
    <w:name w:val="Основной текст 22"/>
    <w:basedOn w:val="a"/>
    <w:rsid w:val="00A05FC8"/>
    <w:pPr>
      <w:overflowPunct/>
      <w:autoSpaceDE/>
      <w:autoSpaceDN/>
      <w:adjustRightInd/>
      <w:ind w:firstLine="720"/>
      <w:jc w:val="both"/>
    </w:pPr>
    <w:rPr>
      <w:rFonts w:ascii="Times New Roman CYR" w:hAnsi="Times New Roman CYR"/>
      <w:lang w:val="uk-UA"/>
    </w:rPr>
  </w:style>
  <w:style w:type="paragraph" w:customStyle="1" w:styleId="afff4">
    <w:name w:val="Знак"/>
    <w:basedOn w:val="a"/>
    <w:uiPriority w:val="99"/>
    <w:rsid w:val="00A05FC8"/>
    <w:pPr>
      <w:overflowPunct/>
      <w:autoSpaceDE/>
      <w:autoSpaceDN/>
      <w:adjustRightInd/>
    </w:pPr>
    <w:rPr>
      <w:rFonts w:ascii="Verdana" w:hAnsi="Verdana" w:cs="Verdana"/>
      <w:sz w:val="20"/>
      <w:lang w:val="en-US" w:eastAsia="en-US"/>
    </w:rPr>
  </w:style>
  <w:style w:type="character" w:customStyle="1" w:styleId="a10">
    <w:name w:val="a1"/>
    <w:basedOn w:val="a0"/>
    <w:rsid w:val="00A05FC8"/>
    <w:rPr>
      <w:bdr w:val="none" w:sz="0" w:space="0" w:color="auto" w:frame="1"/>
    </w:rPr>
  </w:style>
  <w:style w:type="paragraph" w:customStyle="1" w:styleId="3a">
    <w:name w:val="Обычный3"/>
    <w:rsid w:val="00740D65"/>
    <w:pPr>
      <w:spacing w:after="0" w:line="240" w:lineRule="auto"/>
      <w:jc w:val="both"/>
    </w:pPr>
    <w:rPr>
      <w:rFonts w:ascii="Times" w:eastAsia="Times New Roman" w:hAnsi="Times" w:cs="Times New Roman"/>
      <w:snapToGrid w:val="0"/>
      <w:sz w:val="18"/>
      <w:szCs w:val="20"/>
      <w:lang w:val="ru-RU" w:eastAsia="ru-RU"/>
    </w:rPr>
  </w:style>
  <w:style w:type="paragraph" w:customStyle="1" w:styleId="Normal1">
    <w:name w:val="Normal1"/>
    <w:uiPriority w:val="99"/>
    <w:rsid w:val="00567980"/>
    <w:pPr>
      <w:spacing w:after="0" w:line="240" w:lineRule="auto"/>
      <w:jc w:val="both"/>
    </w:pPr>
    <w:rPr>
      <w:rFonts w:ascii="Times" w:eastAsia="Times New Roman" w:hAnsi="Times" w:cs="Times New Roman"/>
      <w:sz w:val="18"/>
      <w:szCs w:val="20"/>
      <w:lang w:val="ru-RU" w:eastAsia="ru-RU"/>
    </w:rPr>
  </w:style>
  <w:style w:type="paragraph" w:customStyle="1" w:styleId="-11">
    <w:name w:val="Цветной список - Акцент 11"/>
    <w:basedOn w:val="a"/>
    <w:link w:val="-1"/>
    <w:uiPriority w:val="34"/>
    <w:qFormat/>
    <w:rsid w:val="000723C9"/>
    <w:pPr>
      <w:overflowPunct/>
      <w:autoSpaceDE/>
      <w:autoSpaceDN/>
      <w:adjustRightInd/>
      <w:ind w:left="720"/>
      <w:contextualSpacing/>
    </w:pPr>
    <w:rPr>
      <w:rFonts w:ascii="Times New Roman" w:hAnsi="Times New Roman"/>
      <w:sz w:val="24"/>
      <w:lang w:val="ru-RU"/>
    </w:rPr>
  </w:style>
  <w:style w:type="character" w:customStyle="1" w:styleId="-1">
    <w:name w:val="Цветной список - Акцент 1 Знак"/>
    <w:link w:val="-11"/>
    <w:uiPriority w:val="34"/>
    <w:locked/>
    <w:rsid w:val="000723C9"/>
    <w:rPr>
      <w:rFonts w:ascii="Times New Roman" w:eastAsia="Times New Roman" w:hAnsi="Times New Roman" w:cs="Times New Roman"/>
      <w:sz w:val="24"/>
      <w:szCs w:val="20"/>
      <w:lang w:val="ru-RU" w:eastAsia="ru-RU"/>
    </w:rPr>
  </w:style>
  <w:style w:type="numbering" w:customStyle="1" w:styleId="1f4">
    <w:name w:val="Нет списка1"/>
    <w:next w:val="a2"/>
    <w:uiPriority w:val="99"/>
    <w:semiHidden/>
    <w:unhideWhenUsed/>
    <w:rsid w:val="000723C9"/>
  </w:style>
  <w:style w:type="numbering" w:customStyle="1" w:styleId="111">
    <w:name w:val="Нет списка11"/>
    <w:next w:val="a2"/>
    <w:uiPriority w:val="99"/>
    <w:semiHidden/>
    <w:unhideWhenUsed/>
    <w:rsid w:val="000723C9"/>
  </w:style>
  <w:style w:type="table" w:customStyle="1" w:styleId="1f5">
    <w:name w:val="Сетка таблицы1"/>
    <w:basedOn w:val="a1"/>
    <w:next w:val="a9"/>
    <w:rsid w:val="000723C9"/>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0"/>
    <w:rsid w:val="00236E67"/>
  </w:style>
  <w:style w:type="numbering" w:customStyle="1" w:styleId="2f1">
    <w:name w:val="Нет списка2"/>
    <w:next w:val="a2"/>
    <w:uiPriority w:val="99"/>
    <w:semiHidden/>
    <w:unhideWhenUsed/>
    <w:rsid w:val="002C1AB5"/>
  </w:style>
  <w:style w:type="table" w:customStyle="1" w:styleId="2f2">
    <w:name w:val="Сетка таблицы2"/>
    <w:basedOn w:val="a1"/>
    <w:next w:val="a9"/>
    <w:uiPriority w:val="59"/>
    <w:rsid w:val="002C1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uiPriority w:val="99"/>
    <w:semiHidden/>
    <w:unhideWhenUsed/>
    <w:rsid w:val="002C1AB5"/>
  </w:style>
  <w:style w:type="numbering" w:customStyle="1" w:styleId="1110">
    <w:name w:val="Нет списка111"/>
    <w:next w:val="a2"/>
    <w:uiPriority w:val="99"/>
    <w:semiHidden/>
    <w:unhideWhenUsed/>
    <w:rsid w:val="002C1AB5"/>
  </w:style>
  <w:style w:type="character" w:customStyle="1" w:styleId="1f6">
    <w:name w:val="Основной текст с отступом Знак1"/>
    <w:aliases w:val="Подпись к рис. Знак2,Подпись к рис. Знак Знак1,Ïîäïèñü ê ðèñ. Знак2,Ïîäïèñü ê ðèñ. Знак Знак1"/>
    <w:basedOn w:val="a0"/>
    <w:uiPriority w:val="99"/>
    <w:semiHidden/>
    <w:rsid w:val="002C1AB5"/>
    <w:rPr>
      <w:rFonts w:ascii="Antiqua" w:eastAsia="Times New Roman" w:hAnsi="Antiqua" w:cs="Times New Roman"/>
      <w:sz w:val="28"/>
      <w:szCs w:val="20"/>
      <w:lang w:val="hr-HR" w:eastAsia="ru-RU"/>
    </w:rPr>
  </w:style>
  <w:style w:type="character" w:customStyle="1" w:styleId="1f7">
    <w:name w:val="Обычный (веб) Знак1"/>
    <w:aliases w:val="Обычный (Web) Знак1"/>
    <w:basedOn w:val="a0"/>
    <w:uiPriority w:val="34"/>
    <w:locked/>
    <w:rsid w:val="002C1AB5"/>
    <w:rPr>
      <w:rFonts w:ascii="Times New Roman" w:eastAsia="Times New Roman" w:hAnsi="Times New Roman" w:cs="Times New Roman"/>
      <w:sz w:val="24"/>
      <w:szCs w:val="24"/>
      <w:lang w:eastAsia="ru-RU"/>
    </w:rPr>
  </w:style>
  <w:style w:type="character" w:customStyle="1" w:styleId="71">
    <w:name w:val="Заголовок 7 Знак1"/>
    <w:basedOn w:val="a0"/>
    <w:uiPriority w:val="99"/>
    <w:semiHidden/>
    <w:rsid w:val="002C1AB5"/>
    <w:rPr>
      <w:rFonts w:asciiTheme="majorHAnsi" w:eastAsiaTheme="majorEastAsia" w:hAnsiTheme="majorHAnsi" w:cstheme="majorBidi"/>
      <w:i/>
      <w:iCs/>
      <w:color w:val="404040" w:themeColor="text1" w:themeTint="BF"/>
      <w:sz w:val="28"/>
      <w:lang w:val="hr-HR" w:eastAsia="ru-RU"/>
    </w:rPr>
  </w:style>
  <w:style w:type="character" w:customStyle="1" w:styleId="81">
    <w:name w:val="Заголовок 8 Знак1"/>
    <w:basedOn w:val="a0"/>
    <w:semiHidden/>
    <w:rsid w:val="002C1AB5"/>
    <w:rPr>
      <w:rFonts w:asciiTheme="majorHAnsi" w:eastAsiaTheme="majorEastAsia" w:hAnsiTheme="majorHAnsi" w:cstheme="majorBidi"/>
      <w:color w:val="404040" w:themeColor="text1" w:themeTint="BF"/>
      <w:lang w:val="hr-HR" w:eastAsia="ru-RU"/>
    </w:rPr>
  </w:style>
  <w:style w:type="character" w:customStyle="1" w:styleId="91">
    <w:name w:val="Заголовок 9 Знак1"/>
    <w:basedOn w:val="a0"/>
    <w:semiHidden/>
    <w:rsid w:val="002C1AB5"/>
    <w:rPr>
      <w:rFonts w:asciiTheme="majorHAnsi" w:eastAsiaTheme="majorEastAsia" w:hAnsiTheme="majorHAnsi" w:cstheme="majorBidi"/>
      <w:i/>
      <w:iCs/>
      <w:color w:val="404040" w:themeColor="text1" w:themeTint="BF"/>
      <w:lang w:val="hr-HR" w:eastAsia="ru-RU"/>
    </w:rPr>
  </w:style>
  <w:style w:type="character" w:customStyle="1" w:styleId="1f8">
    <w:name w:val="Текст выноски Знак1"/>
    <w:basedOn w:val="a0"/>
    <w:uiPriority w:val="99"/>
    <w:semiHidden/>
    <w:rsid w:val="002C1AB5"/>
    <w:rPr>
      <w:rFonts w:ascii="Tahoma" w:eastAsia="Times New Roman" w:hAnsi="Tahoma" w:cs="Tahoma"/>
      <w:sz w:val="16"/>
      <w:szCs w:val="16"/>
      <w:lang w:val="hr-HR" w:eastAsia="ru-RU"/>
    </w:rPr>
  </w:style>
  <w:style w:type="character" w:customStyle="1" w:styleId="214">
    <w:name w:val="Основной текст с отступом 2 Знак1"/>
    <w:basedOn w:val="a0"/>
    <w:semiHidden/>
    <w:rsid w:val="002C1AB5"/>
    <w:rPr>
      <w:rFonts w:ascii="Antiqua" w:eastAsia="Times New Roman" w:hAnsi="Antiqua" w:cs="Times New Roman"/>
      <w:sz w:val="28"/>
      <w:szCs w:val="20"/>
      <w:lang w:val="hr-HR" w:eastAsia="ru-RU"/>
    </w:rPr>
  </w:style>
  <w:style w:type="character" w:customStyle="1" w:styleId="1f9">
    <w:name w:val="Подзаголовок Знак1"/>
    <w:basedOn w:val="a0"/>
    <w:rsid w:val="002C1AB5"/>
    <w:rPr>
      <w:rFonts w:asciiTheme="majorHAnsi" w:eastAsiaTheme="majorEastAsia" w:hAnsiTheme="majorHAnsi" w:cstheme="majorBidi"/>
      <w:i/>
      <w:iCs/>
      <w:color w:val="4F81BD" w:themeColor="accent1"/>
      <w:spacing w:val="15"/>
      <w:sz w:val="24"/>
      <w:szCs w:val="24"/>
      <w:lang w:val="hr-HR" w:eastAsia="ru-RU"/>
    </w:rPr>
  </w:style>
  <w:style w:type="character" w:customStyle="1" w:styleId="215">
    <w:name w:val="Основной текст 2 Знак1"/>
    <w:basedOn w:val="a0"/>
    <w:semiHidden/>
    <w:rsid w:val="002C1AB5"/>
    <w:rPr>
      <w:rFonts w:ascii="Antiqua" w:eastAsia="Times New Roman" w:hAnsi="Antiqua" w:cs="Times New Roman"/>
      <w:sz w:val="28"/>
      <w:szCs w:val="20"/>
      <w:lang w:val="hr-HR" w:eastAsia="ru-RU"/>
    </w:rPr>
  </w:style>
  <w:style w:type="character" w:customStyle="1" w:styleId="311">
    <w:name w:val="Основной текст 3 Знак1"/>
    <w:basedOn w:val="a0"/>
    <w:semiHidden/>
    <w:rsid w:val="002C1AB5"/>
    <w:rPr>
      <w:rFonts w:ascii="Antiqua" w:eastAsia="Times New Roman" w:hAnsi="Antiqua" w:cs="Times New Roman"/>
      <w:sz w:val="16"/>
      <w:szCs w:val="16"/>
      <w:lang w:val="hr-HR" w:eastAsia="ru-RU"/>
    </w:rPr>
  </w:style>
  <w:style w:type="character" w:customStyle="1" w:styleId="312">
    <w:name w:val="Основной текст с отступом 3 Знак1"/>
    <w:basedOn w:val="a0"/>
    <w:semiHidden/>
    <w:rsid w:val="002C1AB5"/>
    <w:rPr>
      <w:rFonts w:ascii="Antiqua" w:eastAsia="Times New Roman" w:hAnsi="Antiqua" w:cs="Times New Roman"/>
      <w:sz w:val="16"/>
      <w:szCs w:val="16"/>
      <w:lang w:val="hr-HR" w:eastAsia="ru-RU"/>
    </w:rPr>
  </w:style>
  <w:style w:type="character" w:customStyle="1" w:styleId="216">
    <w:name w:val="Красная строка 2 Знак1"/>
    <w:basedOn w:val="1f6"/>
    <w:uiPriority w:val="99"/>
    <w:semiHidden/>
    <w:rsid w:val="002C1AB5"/>
    <w:rPr>
      <w:rFonts w:ascii="Antiqua" w:eastAsia="Times New Roman" w:hAnsi="Antiqua" w:cs="Times New Roman"/>
      <w:sz w:val="28"/>
      <w:szCs w:val="20"/>
      <w:lang w:val="hr-HR" w:eastAsia="ru-RU"/>
    </w:rPr>
  </w:style>
  <w:style w:type="character" w:customStyle="1" w:styleId="1fa">
    <w:name w:val="Текст сноски Знак1"/>
    <w:basedOn w:val="a0"/>
    <w:semiHidden/>
    <w:rsid w:val="002C1AB5"/>
    <w:rPr>
      <w:rFonts w:ascii="Antiqua" w:eastAsia="Times New Roman" w:hAnsi="Antiqua" w:cs="Times New Roman"/>
      <w:sz w:val="20"/>
      <w:szCs w:val="20"/>
      <w:lang w:val="hr-HR" w:eastAsia="ru-RU"/>
    </w:rPr>
  </w:style>
  <w:style w:type="character" w:customStyle="1" w:styleId="1fb">
    <w:name w:val="Текст Знак1"/>
    <w:basedOn w:val="a0"/>
    <w:semiHidden/>
    <w:rsid w:val="002C1AB5"/>
    <w:rPr>
      <w:rFonts w:ascii="Consolas" w:eastAsia="Times New Roman" w:hAnsi="Consolas" w:cs="Times New Roman"/>
      <w:sz w:val="21"/>
      <w:szCs w:val="21"/>
      <w:lang w:val="hr-HR" w:eastAsia="ru-RU"/>
    </w:rPr>
  </w:style>
  <w:style w:type="character" w:customStyle="1" w:styleId="1fc">
    <w:name w:val="Схема документа Знак1"/>
    <w:basedOn w:val="a0"/>
    <w:uiPriority w:val="99"/>
    <w:semiHidden/>
    <w:rsid w:val="002C1AB5"/>
    <w:rPr>
      <w:rFonts w:ascii="Tahoma" w:eastAsia="Times New Roman" w:hAnsi="Tahoma" w:cs="Tahoma"/>
      <w:sz w:val="16"/>
      <w:szCs w:val="16"/>
      <w:lang w:val="hr-HR" w:eastAsia="ru-RU"/>
    </w:rPr>
  </w:style>
  <w:style w:type="numbering" w:customStyle="1" w:styleId="217">
    <w:name w:val="Нет списка21"/>
    <w:next w:val="a2"/>
    <w:uiPriority w:val="99"/>
    <w:semiHidden/>
    <w:unhideWhenUsed/>
    <w:rsid w:val="002C1AB5"/>
  </w:style>
  <w:style w:type="table" w:customStyle="1" w:styleId="218">
    <w:name w:val="Сетка таблицы21"/>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2C1AB5"/>
  </w:style>
  <w:style w:type="numbering" w:customStyle="1" w:styleId="1111">
    <w:name w:val="Нет списка1111"/>
    <w:next w:val="a2"/>
    <w:uiPriority w:val="99"/>
    <w:semiHidden/>
    <w:unhideWhenUsed/>
    <w:rsid w:val="002C1AB5"/>
  </w:style>
  <w:style w:type="numbering" w:customStyle="1" w:styleId="3b">
    <w:name w:val="Нет списка3"/>
    <w:next w:val="a2"/>
    <w:uiPriority w:val="99"/>
    <w:semiHidden/>
    <w:unhideWhenUsed/>
    <w:rsid w:val="002C1AB5"/>
  </w:style>
  <w:style w:type="table" w:customStyle="1" w:styleId="3c">
    <w:name w:val="Сетка таблицы3"/>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C1AB5"/>
  </w:style>
  <w:style w:type="numbering" w:customStyle="1" w:styleId="112">
    <w:name w:val="Нет списка112"/>
    <w:next w:val="a2"/>
    <w:uiPriority w:val="99"/>
    <w:semiHidden/>
    <w:unhideWhenUsed/>
    <w:rsid w:val="002C1AB5"/>
  </w:style>
  <w:style w:type="numbering" w:customStyle="1" w:styleId="46">
    <w:name w:val="Нет списка4"/>
    <w:next w:val="a2"/>
    <w:uiPriority w:val="99"/>
    <w:semiHidden/>
    <w:unhideWhenUsed/>
    <w:rsid w:val="002C1AB5"/>
  </w:style>
  <w:style w:type="table" w:customStyle="1" w:styleId="47">
    <w:name w:val="Сетка таблицы4"/>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2C1AB5"/>
  </w:style>
  <w:style w:type="numbering" w:customStyle="1" w:styleId="113">
    <w:name w:val="Нет списка113"/>
    <w:next w:val="a2"/>
    <w:uiPriority w:val="99"/>
    <w:semiHidden/>
    <w:unhideWhenUsed/>
    <w:rsid w:val="002C1AB5"/>
  </w:style>
  <w:style w:type="numbering" w:customStyle="1" w:styleId="56">
    <w:name w:val="Нет списка5"/>
    <w:next w:val="a2"/>
    <w:uiPriority w:val="99"/>
    <w:semiHidden/>
    <w:unhideWhenUsed/>
    <w:rsid w:val="002C1AB5"/>
  </w:style>
  <w:style w:type="table" w:customStyle="1" w:styleId="57">
    <w:name w:val="Сетка таблицы5"/>
    <w:basedOn w:val="a1"/>
    <w:next w:val="a9"/>
    <w:uiPriority w:val="59"/>
    <w:rsid w:val="002C1A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2"/>
    <w:uiPriority w:val="99"/>
    <w:semiHidden/>
    <w:unhideWhenUsed/>
    <w:rsid w:val="002C1AB5"/>
  </w:style>
  <w:style w:type="table" w:customStyle="1" w:styleId="65">
    <w:name w:val="Сетка таблицы6"/>
    <w:basedOn w:val="a1"/>
    <w:next w:val="a9"/>
    <w:uiPriority w:val="59"/>
    <w:rsid w:val="002C1AB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2"/>
    <w:uiPriority w:val="99"/>
    <w:semiHidden/>
    <w:unhideWhenUsed/>
    <w:rsid w:val="002C1AB5"/>
  </w:style>
  <w:style w:type="numbering" w:customStyle="1" w:styleId="114">
    <w:name w:val="Нет списка114"/>
    <w:next w:val="a2"/>
    <w:uiPriority w:val="99"/>
    <w:semiHidden/>
    <w:unhideWhenUsed/>
    <w:rsid w:val="002C1AB5"/>
  </w:style>
  <w:style w:type="table" w:customStyle="1" w:styleId="72">
    <w:name w:val="Сетка таблицы7"/>
    <w:basedOn w:val="a1"/>
    <w:next w:val="a9"/>
    <w:uiPriority w:val="59"/>
    <w:rsid w:val="00DD3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204652">
      <w:bodyDiv w:val="1"/>
      <w:marLeft w:val="0"/>
      <w:marRight w:val="0"/>
      <w:marTop w:val="0"/>
      <w:marBottom w:val="0"/>
      <w:divBdr>
        <w:top w:val="none" w:sz="0" w:space="0" w:color="auto"/>
        <w:left w:val="none" w:sz="0" w:space="0" w:color="auto"/>
        <w:bottom w:val="none" w:sz="0" w:space="0" w:color="auto"/>
        <w:right w:val="none" w:sz="0" w:space="0" w:color="auto"/>
      </w:divBdr>
    </w:div>
    <w:div w:id="634219490">
      <w:bodyDiv w:val="1"/>
      <w:marLeft w:val="0"/>
      <w:marRight w:val="0"/>
      <w:marTop w:val="0"/>
      <w:marBottom w:val="0"/>
      <w:divBdr>
        <w:top w:val="none" w:sz="0" w:space="0" w:color="auto"/>
        <w:left w:val="none" w:sz="0" w:space="0" w:color="auto"/>
        <w:bottom w:val="none" w:sz="0" w:space="0" w:color="auto"/>
        <w:right w:val="none" w:sz="0" w:space="0" w:color="auto"/>
      </w:divBdr>
    </w:div>
    <w:div w:id="1151599345">
      <w:bodyDiv w:val="1"/>
      <w:marLeft w:val="0"/>
      <w:marRight w:val="0"/>
      <w:marTop w:val="0"/>
      <w:marBottom w:val="0"/>
      <w:divBdr>
        <w:top w:val="none" w:sz="0" w:space="0" w:color="auto"/>
        <w:left w:val="none" w:sz="0" w:space="0" w:color="auto"/>
        <w:bottom w:val="none" w:sz="0" w:space="0" w:color="auto"/>
        <w:right w:val="none" w:sz="0" w:space="0" w:color="auto"/>
      </w:divBdr>
    </w:div>
    <w:div w:id="1318529710">
      <w:bodyDiv w:val="1"/>
      <w:marLeft w:val="0"/>
      <w:marRight w:val="0"/>
      <w:marTop w:val="0"/>
      <w:marBottom w:val="0"/>
      <w:divBdr>
        <w:top w:val="none" w:sz="0" w:space="0" w:color="auto"/>
        <w:left w:val="none" w:sz="0" w:space="0" w:color="auto"/>
        <w:bottom w:val="none" w:sz="0" w:space="0" w:color="auto"/>
        <w:right w:val="none" w:sz="0" w:space="0" w:color="auto"/>
      </w:divBdr>
    </w:div>
    <w:div w:id="1461150205">
      <w:bodyDiv w:val="1"/>
      <w:marLeft w:val="0"/>
      <w:marRight w:val="0"/>
      <w:marTop w:val="0"/>
      <w:marBottom w:val="0"/>
      <w:divBdr>
        <w:top w:val="none" w:sz="0" w:space="0" w:color="auto"/>
        <w:left w:val="none" w:sz="0" w:space="0" w:color="auto"/>
        <w:bottom w:val="none" w:sz="0" w:space="0" w:color="auto"/>
        <w:right w:val="none" w:sz="0" w:space="0" w:color="auto"/>
      </w:divBdr>
    </w:div>
    <w:div w:id="197867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14-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03CCD-B3A3-448A-9E65-7A33D725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7</Pages>
  <Words>9429</Words>
  <Characters>5376</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Гордієнко</dc:creator>
  <cp:lastModifiedBy>спорт Обухів</cp:lastModifiedBy>
  <cp:revision>141</cp:revision>
  <cp:lastPrinted>2026-03-16T06:14:00Z</cp:lastPrinted>
  <dcterms:created xsi:type="dcterms:W3CDTF">2026-03-10T12:27:00Z</dcterms:created>
  <dcterms:modified xsi:type="dcterms:W3CDTF">2026-03-26T06:34:00Z</dcterms:modified>
</cp:coreProperties>
</file>